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71C2E" w14:textId="77777777" w:rsidR="00515FD5" w:rsidRPr="0055328A" w:rsidRDefault="004E6811">
      <w:pPr>
        <w:spacing w:line="1080" w:lineRule="exact"/>
        <w:ind w:left="356" w:right="15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b/>
          <w:i/>
          <w:position w:val="-1"/>
          <w:sz w:val="22"/>
          <w:szCs w:val="22"/>
        </w:rPr>
        <w:t>Peer Career A</w:t>
      </w:r>
      <w:r w:rsidRPr="0055328A">
        <w:rPr>
          <w:rFonts w:asciiTheme="minorHAnsi" w:eastAsia="Georgia" w:hAnsiTheme="minorHAnsi" w:cstheme="minorHAnsi"/>
          <w:b/>
          <w:i/>
          <w:spacing w:val="-1"/>
          <w:position w:val="-1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b/>
          <w:i/>
          <w:position w:val="-1"/>
          <w:sz w:val="22"/>
          <w:szCs w:val="22"/>
        </w:rPr>
        <w:t>visor</w:t>
      </w:r>
    </w:p>
    <w:p w14:paraId="6F40D1AC" w14:textId="77777777" w:rsidR="00515FD5" w:rsidRPr="0055328A" w:rsidRDefault="004E6811">
      <w:pPr>
        <w:spacing w:line="1080" w:lineRule="exact"/>
        <w:ind w:left="883" w:right="543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b/>
          <w:i/>
          <w:position w:val="-1"/>
          <w:sz w:val="22"/>
          <w:szCs w:val="22"/>
        </w:rPr>
        <w:t>Resume Examples</w:t>
      </w:r>
    </w:p>
    <w:p w14:paraId="24B89FD5" w14:textId="77777777" w:rsidR="00515FD5" w:rsidRPr="0055328A" w:rsidRDefault="004E6811">
      <w:pPr>
        <w:spacing w:before="4"/>
        <w:ind w:left="2441" w:right="2100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i/>
          <w:spacing w:val="1"/>
          <w:sz w:val="22"/>
          <w:szCs w:val="22"/>
        </w:rPr>
        <w:t>c</w:t>
      </w: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i/>
          <w:spacing w:val="1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oede</w:t>
      </w:r>
      <w:r w:rsidRPr="0055328A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i/>
          <w:spacing w:val="3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Cen</w:t>
      </w:r>
      <w:r w:rsidRPr="0055328A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i/>
          <w:spacing w:val="2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i/>
          <w:spacing w:val="1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i/>
          <w:spacing w:val="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i/>
          <w:spacing w:val="2"/>
          <w:w w:val="102"/>
          <w:sz w:val="22"/>
          <w:szCs w:val="22"/>
        </w:rPr>
        <w:t>Ca</w:t>
      </w:r>
      <w:r w:rsidRPr="0055328A">
        <w:rPr>
          <w:rFonts w:asciiTheme="minorHAnsi" w:eastAsia="Georgia" w:hAnsiTheme="minorHAnsi" w:cstheme="minorHAnsi"/>
          <w:i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i/>
          <w:spacing w:val="2"/>
          <w:w w:val="102"/>
          <w:sz w:val="22"/>
          <w:szCs w:val="22"/>
        </w:rPr>
        <w:t>ee</w:t>
      </w:r>
      <w:r w:rsidRPr="0055328A">
        <w:rPr>
          <w:rFonts w:asciiTheme="minorHAnsi" w:eastAsia="Georgia" w:hAnsiTheme="minorHAnsi" w:cstheme="minorHAnsi"/>
          <w:i/>
          <w:w w:val="102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i/>
          <w:spacing w:val="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i/>
          <w:spacing w:val="2"/>
          <w:w w:val="102"/>
          <w:sz w:val="22"/>
          <w:szCs w:val="22"/>
        </w:rPr>
        <w:t>Deve</w:t>
      </w:r>
      <w:r w:rsidRPr="0055328A">
        <w:rPr>
          <w:rFonts w:asciiTheme="minorHAnsi" w:eastAsia="Georgia" w:hAnsiTheme="minorHAnsi" w:cstheme="minorHAnsi"/>
          <w:i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i/>
          <w:spacing w:val="2"/>
          <w:w w:val="102"/>
          <w:sz w:val="22"/>
          <w:szCs w:val="22"/>
        </w:rPr>
        <w:t>op</w:t>
      </w:r>
      <w:r w:rsidRPr="0055328A">
        <w:rPr>
          <w:rFonts w:asciiTheme="minorHAnsi" w:eastAsia="Georgia" w:hAnsiTheme="minorHAnsi" w:cstheme="minorHAnsi"/>
          <w:i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i/>
          <w:spacing w:val="2"/>
          <w:w w:val="102"/>
          <w:sz w:val="22"/>
          <w:szCs w:val="22"/>
        </w:rPr>
        <w:t>ent</w:t>
      </w:r>
    </w:p>
    <w:p w14:paraId="59D87B08" w14:textId="77777777" w:rsidR="00515FD5" w:rsidRPr="0055328A" w:rsidRDefault="004E6811">
      <w:pPr>
        <w:spacing w:before="12"/>
        <w:ind w:left="4308" w:right="3970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i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aba</w:t>
      </w:r>
      <w:r w:rsidRPr="0055328A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i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i/>
          <w:spacing w:val="2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i/>
          <w:spacing w:val="2"/>
          <w:w w:val="102"/>
          <w:sz w:val="22"/>
          <w:szCs w:val="22"/>
        </w:rPr>
        <w:t>Co</w:t>
      </w:r>
      <w:r w:rsidRPr="0055328A">
        <w:rPr>
          <w:rFonts w:asciiTheme="minorHAnsi" w:eastAsia="Georgia" w:hAnsiTheme="minorHAnsi" w:cstheme="minorHAnsi"/>
          <w:i/>
          <w:spacing w:val="1"/>
          <w:w w:val="102"/>
          <w:sz w:val="22"/>
          <w:szCs w:val="22"/>
        </w:rPr>
        <w:t>lle</w:t>
      </w:r>
      <w:r w:rsidRPr="0055328A">
        <w:rPr>
          <w:rFonts w:asciiTheme="minorHAnsi" w:eastAsia="Georgia" w:hAnsiTheme="minorHAnsi" w:cstheme="minorHAnsi"/>
          <w:i/>
          <w:spacing w:val="2"/>
          <w:w w:val="102"/>
          <w:sz w:val="22"/>
          <w:szCs w:val="22"/>
        </w:rPr>
        <w:t>g</w:t>
      </w:r>
      <w:r w:rsidRPr="0055328A">
        <w:rPr>
          <w:rFonts w:asciiTheme="minorHAnsi" w:eastAsia="Georgia" w:hAnsiTheme="minorHAnsi" w:cstheme="minorHAnsi"/>
          <w:i/>
          <w:w w:val="102"/>
          <w:sz w:val="22"/>
          <w:szCs w:val="22"/>
        </w:rPr>
        <w:t>e</w:t>
      </w:r>
    </w:p>
    <w:p w14:paraId="60F4B4C6" w14:textId="77777777" w:rsidR="00515FD5" w:rsidRPr="0055328A" w:rsidRDefault="00515FD5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26C80C16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848101" w14:textId="77777777" w:rsidR="00515FD5" w:rsidRPr="0055328A" w:rsidRDefault="0055328A">
      <w:pPr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pict w14:anchorId="5509FA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9.7pt;height:118.75pt">
            <v:imagedata r:id="rId7" o:title=""/>
          </v:shape>
        </w:pict>
      </w:r>
    </w:p>
    <w:p w14:paraId="6D55FB79" w14:textId="77777777" w:rsidR="00515FD5" w:rsidRPr="0055328A" w:rsidRDefault="00515FD5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169D3151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79BAAE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FB7F47" w14:textId="77777777" w:rsidR="00515FD5" w:rsidRPr="0055328A" w:rsidRDefault="004E6811">
      <w:pPr>
        <w:ind w:left="100"/>
        <w:rPr>
          <w:rFonts w:asciiTheme="minorHAnsi" w:hAnsiTheme="minorHAnsi" w:cstheme="minorHAnsi"/>
          <w:sz w:val="22"/>
          <w:szCs w:val="22"/>
        </w:rPr>
        <w:sectPr w:rsidR="00515FD5" w:rsidRPr="0055328A">
          <w:pgSz w:w="12240" w:h="15840"/>
          <w:pgMar w:top="1320" w:right="960" w:bottom="280" w:left="620" w:header="720" w:footer="720" w:gutter="0"/>
          <w:cols w:space="720"/>
        </w:sectPr>
      </w:pPr>
      <w:r w:rsidRPr="0055328A">
        <w:rPr>
          <w:rFonts w:asciiTheme="minorHAnsi" w:hAnsiTheme="minorHAnsi" w:cstheme="minorHAnsi"/>
          <w:sz w:val="22"/>
          <w:szCs w:val="22"/>
        </w:rPr>
        <w:pict w14:anchorId="7AD82059">
          <v:group id="_x0000_s1027" style="position:absolute;left:0;text-align:left;margin-left:36pt;margin-top:229.5pt;width:499.75pt;height:480pt;z-index:-251658240;mso-position-horizontal-relative:page;mso-position-vertical-relative:page" coordorigin="720,4590" coordsize="9995,9600">
            <v:shape id="_x0000_s1040" type="#_x0000_t75" style="position:absolute;left:3287;top:4590;width:1927;height:2393">
              <v:imagedata r:id="rId8" o:title=""/>
            </v:shape>
            <v:shape id="_x0000_s1039" type="#_x0000_t75" style="position:absolute;left:5269;top:4590;width:2393;height:2393">
              <v:imagedata r:id="rId9" o:title=""/>
            </v:shape>
            <v:shape id="_x0000_s1038" type="#_x0000_t75" style="position:absolute;left:3176;top:6990;width:1481;height:2393">
              <v:imagedata r:id="rId10" o:title=""/>
            </v:shape>
            <v:shape id="_x0000_s1037" type="#_x0000_t75" style="position:absolute;left:4768;top:6990;width:1825;height:2393">
              <v:imagedata r:id="rId11" o:title=""/>
            </v:shape>
            <v:shape id="_x0000_s1036" type="#_x0000_t75" style="position:absolute;left:7725;top:4590;width:2393;height:2393">
              <v:imagedata r:id="rId12" o:title=""/>
            </v:shape>
            <v:shape id="_x0000_s1035" type="#_x0000_t75" style="position:absolute;left:6653;top:6990;width:1866;height:2393">
              <v:imagedata r:id="rId13" o:title=""/>
            </v:shape>
            <v:shape id="_x0000_s1034" type="#_x0000_t75" style="position:absolute;left:8575;top:6990;width:1886;height:2393">
              <v:imagedata r:id="rId14" o:title=""/>
            </v:shape>
            <v:shape id="_x0000_s1033" type="#_x0000_t75" style="position:absolute;left:720;top:9600;width:2393;height:2190">
              <v:imagedata r:id="rId15" o:title=""/>
            </v:shape>
            <v:shape id="_x0000_s1032" type="#_x0000_t75" style="position:absolute;left:3120;top:9559;width:2393;height:2231">
              <v:imagedata r:id="rId16" o:title=""/>
            </v:shape>
            <v:shape id="_x0000_s1031" type="#_x0000_t75" style="position:absolute;left:5520;top:9390;width:2109;height:2393">
              <v:imagedata r:id="rId17" o:title=""/>
            </v:shape>
            <v:shape id="_x0000_s1030" type="#_x0000_t75" style="position:absolute;left:7685;top:9390;width:3030;height:2393">
              <v:imagedata r:id="rId18" o:title=""/>
            </v:shape>
            <v:shape id="_x0000_s1029" type="#_x0000_t75" style="position:absolute;left:720;top:11790;width:5474;height:2393">
              <v:imagedata r:id="rId19" o:title=""/>
            </v:shape>
            <v:shape id="_x0000_s1028" type="#_x0000_t75" style="position:absolute;left:6194;top:12020;width:4023;height:2170">
              <v:imagedata r:id="rId20" o:title=""/>
            </v:shape>
            <w10:wrap anchorx="page" anchory="page"/>
          </v:group>
        </w:pict>
      </w:r>
      <w:r w:rsidRPr="0055328A">
        <w:rPr>
          <w:rFonts w:asciiTheme="minorHAnsi" w:hAnsiTheme="minorHAnsi" w:cstheme="minorHAnsi"/>
          <w:sz w:val="22"/>
          <w:szCs w:val="22"/>
        </w:rPr>
        <w:pict w14:anchorId="505DFBDB">
          <v:shape id="_x0000_i1026" type="#_x0000_t75" style="width:119.7pt;height:90.7pt">
            <v:imagedata r:id="rId21" o:title=""/>
          </v:shape>
        </w:pict>
      </w:r>
    </w:p>
    <w:p w14:paraId="624E8701" w14:textId="77777777" w:rsidR="00515FD5" w:rsidRPr="0055328A" w:rsidRDefault="00515FD5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799E24C0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515FD5" w:rsidRPr="0055328A">
          <w:headerReference w:type="default" r:id="rId22"/>
          <w:pgSz w:w="12240" w:h="15840"/>
          <w:pgMar w:top="780" w:right="620" w:bottom="280" w:left="620" w:header="600" w:footer="0" w:gutter="0"/>
          <w:cols w:space="720"/>
        </w:sectPr>
      </w:pPr>
    </w:p>
    <w:p w14:paraId="42F4CF76" w14:textId="77777777" w:rsidR="00515FD5" w:rsidRPr="0055328A" w:rsidRDefault="00515FD5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44C7C97E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89C8A1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E2AADF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C1F372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A52C5D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A3BE5B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CA8957" w14:textId="77777777" w:rsidR="00515FD5" w:rsidRPr="0055328A" w:rsidRDefault="004E6811">
      <w:pPr>
        <w:spacing w:line="280" w:lineRule="exact"/>
        <w:ind w:left="100" w:right="-59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position w:val="-1"/>
          <w:sz w:val="22"/>
          <w:szCs w:val="22"/>
        </w:rPr>
        <w:t>P</w:t>
      </w:r>
      <w:r w:rsidRPr="0055328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RO</w:t>
      </w:r>
      <w:r w:rsidRPr="0055328A">
        <w:rPr>
          <w:rFonts w:asciiTheme="minorHAnsi" w:hAnsiTheme="minorHAnsi" w:cstheme="minorHAnsi"/>
          <w:b/>
          <w:position w:val="-1"/>
          <w:sz w:val="22"/>
          <w:szCs w:val="22"/>
        </w:rPr>
        <w:t>FILE</w:t>
      </w:r>
    </w:p>
    <w:p w14:paraId="6C03B81A" w14:textId="05D2B3F1" w:rsidR="00515FD5" w:rsidRPr="0055328A" w:rsidRDefault="004E6811">
      <w:pPr>
        <w:spacing w:before="25"/>
        <w:ind w:left="896" w:right="4299"/>
        <w:jc w:val="center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br w:type="column"/>
      </w:r>
      <w:r w:rsidR="0055328A" w:rsidRPr="0055328A">
        <w:rPr>
          <w:rFonts w:asciiTheme="minorHAnsi" w:hAnsiTheme="minorHAnsi" w:cstheme="minorHAnsi"/>
          <w:sz w:val="22"/>
          <w:szCs w:val="22"/>
        </w:rPr>
        <w:t>Abul Mays</w:t>
      </w:r>
    </w:p>
    <w:p w14:paraId="65BAB40E" w14:textId="77777777" w:rsidR="00515FD5" w:rsidRPr="0055328A" w:rsidRDefault="004E6811">
      <w:pPr>
        <w:spacing w:line="260" w:lineRule="exact"/>
        <w:ind w:left="-38" w:right="3363"/>
        <w:jc w:val="center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t xml:space="preserve">358 Exchange Place, New York, NY </w:t>
      </w:r>
      <w:r w:rsidRPr="0055328A">
        <w:rPr>
          <w:rFonts w:asciiTheme="minorHAnsi" w:hAnsiTheme="minorHAnsi" w:cstheme="minorHAnsi"/>
          <w:sz w:val="22"/>
          <w:szCs w:val="22"/>
        </w:rPr>
        <w:t>10099</w:t>
      </w:r>
    </w:p>
    <w:p w14:paraId="469A6B9B" w14:textId="77777777" w:rsidR="00515FD5" w:rsidRPr="0055328A" w:rsidRDefault="004E6811">
      <w:pPr>
        <w:spacing w:before="2"/>
        <w:ind w:left="999" w:right="4400"/>
        <w:jc w:val="center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t>(212) 555-6342 (Cell)</w:t>
      </w:r>
    </w:p>
    <w:p w14:paraId="2D1EF014" w14:textId="2407102E" w:rsidR="00515FD5" w:rsidRPr="0055328A" w:rsidRDefault="0055328A">
      <w:pPr>
        <w:spacing w:line="260" w:lineRule="exact"/>
        <w:ind w:left="602" w:right="4002"/>
        <w:jc w:val="center"/>
        <w:rPr>
          <w:rFonts w:asciiTheme="minorHAnsi" w:hAnsiTheme="minorHAnsi" w:cstheme="minorHAnsi"/>
          <w:sz w:val="22"/>
          <w:szCs w:val="22"/>
        </w:rPr>
        <w:sectPr w:rsidR="00515FD5" w:rsidRPr="0055328A">
          <w:type w:val="continuous"/>
          <w:pgSz w:w="12240" w:h="15840"/>
          <w:pgMar w:top="1320" w:right="620" w:bottom="280" w:left="620" w:header="720" w:footer="720" w:gutter="0"/>
          <w:cols w:num="2" w:space="720" w:equalWidth="0">
            <w:col w:w="1256" w:space="2144"/>
            <w:col w:w="7600"/>
          </w:cols>
        </w:sectPr>
      </w:pPr>
      <w:r w:rsidRPr="0055328A">
        <w:rPr>
          <w:rFonts w:asciiTheme="minorHAnsi" w:hAnsiTheme="minorHAnsi" w:cstheme="minorHAnsi"/>
          <w:sz w:val="22"/>
          <w:szCs w:val="22"/>
        </w:rPr>
        <w:t>abul@gmail.com</w:t>
      </w:r>
    </w:p>
    <w:p w14:paraId="16ECEFC8" w14:textId="77777777" w:rsidR="00515FD5" w:rsidRPr="0055328A" w:rsidRDefault="004E6811">
      <w:pPr>
        <w:spacing w:before="17" w:line="248" w:lineRule="auto"/>
        <w:ind w:left="100" w:right="185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gh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dua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sk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hAnsiTheme="minorHAnsi" w:cstheme="minorHAnsi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dua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lly</w:t>
      </w:r>
      <w:r w:rsidRPr="0055328A">
        <w:rPr>
          <w:rFonts w:asciiTheme="minorHAnsi" w:hAnsiTheme="minorHAnsi" w:cstheme="minorHAnsi"/>
          <w:sz w:val="22"/>
          <w:szCs w:val="22"/>
        </w:rPr>
        <w:t xml:space="preserve">. </w:t>
      </w:r>
      <w:r w:rsidRPr="00553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ove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 xml:space="preserve">e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adve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k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ace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gn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can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expe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acqu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isiti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ons</w:t>
      </w:r>
      <w:r w:rsidRPr="0055328A">
        <w:rPr>
          <w:rFonts w:asciiTheme="minorHAnsi" w:hAnsiTheme="minorHAnsi" w:cstheme="minorHAnsi"/>
          <w:sz w:val="22"/>
          <w:szCs w:val="22"/>
        </w:rPr>
        <w:t xml:space="preserve">. </w:t>
      </w:r>
      <w:r w:rsidRPr="0055328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Seek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execu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pos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AB78E32" w14:textId="77777777" w:rsidR="00515FD5" w:rsidRPr="0055328A" w:rsidRDefault="00515FD5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0ED6D308" w14:textId="77777777" w:rsidR="00515FD5" w:rsidRPr="0055328A" w:rsidRDefault="004E6811">
      <w:pPr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NTERNSH</w:t>
      </w:r>
      <w:r w:rsidRPr="0055328A">
        <w:rPr>
          <w:rFonts w:asciiTheme="minorHAnsi" w:hAnsiTheme="minorHAnsi" w:cstheme="minorHAnsi"/>
          <w:b/>
          <w:sz w:val="22"/>
          <w:szCs w:val="22"/>
        </w:rPr>
        <w:t>IP</w:t>
      </w:r>
    </w:p>
    <w:p w14:paraId="626A9C97" w14:textId="77777777" w:rsidR="00515FD5" w:rsidRPr="0055328A" w:rsidRDefault="004E6811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nanc</w:t>
      </w:r>
      <w:r w:rsidRPr="0055328A">
        <w:rPr>
          <w:rFonts w:asciiTheme="minorHAnsi" w:hAnsiTheme="minorHAnsi" w:cstheme="minorHAnsi"/>
          <w:b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In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er</w:t>
      </w:r>
      <w:r w:rsidRPr="0055328A">
        <w:rPr>
          <w:rFonts w:asciiTheme="minorHAnsi" w:hAnsiTheme="minorHAnsi" w:cstheme="minorHAnsi"/>
          <w:b/>
          <w:sz w:val="22"/>
          <w:szCs w:val="22"/>
        </w:rPr>
        <w:t>n</w:t>
      </w:r>
      <w:r w:rsidRPr="0055328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55328A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Su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1983</w:t>
      </w:r>
    </w:p>
    <w:p w14:paraId="2F064006" w14:textId="77777777" w:rsidR="00515FD5" w:rsidRPr="0055328A" w:rsidRDefault="004E6811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1DD2E0A0" w14:textId="77777777" w:rsidR="00515FD5" w:rsidRPr="0055328A" w:rsidRDefault="004E6811">
      <w:pPr>
        <w:spacing w:before="22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sa</w:t>
      </w:r>
      <w:r w:rsidRPr="0055328A">
        <w:rPr>
          <w:rFonts w:asciiTheme="minorHAnsi" w:hAnsiTheme="minorHAnsi" w:cstheme="minorHAnsi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anage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$2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annua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budg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3E0027AD" w14:textId="77777777" w:rsidR="00515FD5" w:rsidRPr="0055328A" w:rsidRDefault="004E6811">
      <w:pPr>
        <w:tabs>
          <w:tab w:val="left" w:pos="820"/>
        </w:tabs>
        <w:spacing w:before="27" w:line="252" w:lineRule="auto"/>
        <w:ind w:left="820" w:right="328" w:hanging="3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tifi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$75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00</w:t>
      </w:r>
      <w:r w:rsidRPr="0055328A">
        <w:rPr>
          <w:rFonts w:asciiTheme="minorHAnsi" w:hAnsiTheme="minorHAnsi" w:cstheme="minorHAnsi"/>
          <w:sz w:val="22"/>
          <w:szCs w:val="22"/>
        </w:rPr>
        <w:t>0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accoun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ake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econc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ban</w:t>
      </w:r>
      <w:r w:rsidRPr="0055328A">
        <w:rPr>
          <w:rFonts w:asciiTheme="minorHAnsi" w:hAnsiTheme="minorHAnsi" w:cstheme="minorHAnsi"/>
          <w:sz w:val="22"/>
          <w:szCs w:val="22"/>
        </w:rPr>
        <w:t>k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55328A">
        <w:rPr>
          <w:rFonts w:asciiTheme="minorHAnsi" w:hAnsiTheme="minorHAnsi" w:cstheme="minorHAnsi"/>
          <w:sz w:val="22"/>
          <w:szCs w:val="22"/>
        </w:rPr>
        <w:t>k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 xml:space="preserve"> peop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k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26FEF19D" w14:textId="77777777" w:rsidR="00515FD5" w:rsidRPr="0055328A" w:rsidRDefault="004E6811">
      <w:pPr>
        <w:spacing w:before="14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aud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qua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nanc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itte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ee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g</w:t>
      </w:r>
    </w:p>
    <w:p w14:paraId="1D87DEBE" w14:textId="77777777" w:rsidR="00515FD5" w:rsidRPr="0055328A" w:rsidRDefault="004E6811">
      <w:pPr>
        <w:spacing w:before="2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ose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ke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hAnsiTheme="minorHAnsi" w:cstheme="minorHAnsi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bus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nes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ga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us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exp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es</w:t>
      </w:r>
    </w:p>
    <w:p w14:paraId="0078D62D" w14:textId="77777777" w:rsidR="00515FD5" w:rsidRPr="0055328A" w:rsidRDefault="004E6811">
      <w:pPr>
        <w:spacing w:before="2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ke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ll-ti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ance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5328A">
        <w:rPr>
          <w:rFonts w:asciiTheme="minorHAnsi" w:hAnsiTheme="minorHAnsi" w:cstheme="minorHAnsi"/>
          <w:sz w:val="22"/>
          <w:szCs w:val="22"/>
        </w:rPr>
        <w:t>6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de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36BD23D6" w14:textId="77777777" w:rsidR="00515FD5" w:rsidRPr="0055328A" w:rsidRDefault="00515FD5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11149805" w14:textId="77777777" w:rsidR="00515FD5" w:rsidRPr="0055328A" w:rsidRDefault="004E6811">
      <w:pPr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EXPER</w:t>
      </w:r>
      <w:r w:rsidRPr="0055328A">
        <w:rPr>
          <w:rFonts w:asciiTheme="minorHAnsi" w:hAnsiTheme="minorHAnsi" w:cstheme="minorHAnsi"/>
          <w:b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ENCE</w:t>
      </w:r>
    </w:p>
    <w:p w14:paraId="5E18BD80" w14:textId="77777777" w:rsidR="00515FD5" w:rsidRPr="0055328A" w:rsidRDefault="004E6811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che</w:t>
      </w:r>
      <w:r w:rsidRPr="0055328A">
        <w:rPr>
          <w:rFonts w:asciiTheme="minorHAnsi" w:hAnsiTheme="minorHAnsi" w:cstheme="minorHAnsi"/>
          <w:b/>
          <w:sz w:val="22"/>
          <w:szCs w:val="22"/>
        </w:rPr>
        <w:t>r</w:t>
      </w:r>
      <w:r w:rsidRPr="0055328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Pr="0055328A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1978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1980</w:t>
      </w:r>
    </w:p>
    <w:p w14:paraId="762AAE7D" w14:textId="77777777" w:rsidR="00515FD5" w:rsidRPr="0055328A" w:rsidRDefault="004E6811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nk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5E74ED31" w14:textId="77777777" w:rsidR="00515FD5" w:rsidRPr="0055328A" w:rsidRDefault="004E6811">
      <w:pPr>
        <w:spacing w:before="22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che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sk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55328A">
        <w:rPr>
          <w:rFonts w:asciiTheme="minorHAnsi" w:hAnsiTheme="minorHAnsi" w:cstheme="minorHAnsi"/>
          <w:sz w:val="22"/>
          <w:szCs w:val="22"/>
        </w:rPr>
        <w:t>6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ffe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exa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ank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ous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46BC4D56" w14:textId="77777777" w:rsidR="00515FD5" w:rsidRPr="0055328A" w:rsidRDefault="004E6811">
      <w:pPr>
        <w:spacing w:before="2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55328A">
        <w:rPr>
          <w:rFonts w:asciiTheme="minorHAnsi" w:hAnsiTheme="minorHAnsi" w:cstheme="minorHAnsi"/>
          <w:sz w:val="22"/>
          <w:szCs w:val="22"/>
        </w:rPr>
        <w:t>8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cus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bee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cke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occas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“o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”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40EFC298" w14:textId="77777777" w:rsidR="00515FD5" w:rsidRPr="0055328A" w:rsidRDefault="004E6811">
      <w:pPr>
        <w:spacing w:before="2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auge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cus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hAnsiTheme="minorHAnsi" w:cstheme="minorHAnsi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su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49091FB4" w14:textId="77777777" w:rsidR="00515FD5" w:rsidRPr="0055328A" w:rsidRDefault="00515FD5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7E121819" w14:textId="77777777" w:rsidR="00515FD5" w:rsidRPr="0055328A" w:rsidRDefault="004E6811">
      <w:pPr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>P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RO</w:t>
      </w:r>
      <w:r w:rsidRPr="0055328A">
        <w:rPr>
          <w:rFonts w:asciiTheme="minorHAnsi" w:hAnsiTheme="minorHAnsi" w:cstheme="minorHAnsi"/>
          <w:b/>
          <w:sz w:val="22"/>
          <w:szCs w:val="22"/>
        </w:rPr>
        <w:t>FESSI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ONA</w:t>
      </w:r>
      <w:r w:rsidRPr="0055328A">
        <w:rPr>
          <w:rFonts w:asciiTheme="minorHAnsi" w:hAnsiTheme="minorHAnsi" w:cstheme="minorHAnsi"/>
          <w:b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spacing w:val="-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55328A">
        <w:rPr>
          <w:rFonts w:asciiTheme="minorHAnsi" w:hAnsiTheme="minorHAnsi" w:cstheme="minorHAnsi"/>
          <w:b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5328A">
        <w:rPr>
          <w:rFonts w:asciiTheme="minorHAnsi" w:hAnsiTheme="minorHAnsi" w:cstheme="minorHAnsi"/>
          <w:b/>
          <w:sz w:val="22"/>
          <w:szCs w:val="22"/>
        </w:rPr>
        <w:t>EL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5328A">
        <w:rPr>
          <w:rFonts w:asciiTheme="minorHAnsi" w:hAnsiTheme="minorHAnsi" w:cstheme="minorHAnsi"/>
          <w:b/>
          <w:sz w:val="22"/>
          <w:szCs w:val="22"/>
        </w:rPr>
        <w:t>P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5328A">
        <w:rPr>
          <w:rFonts w:asciiTheme="minorHAnsi" w:hAnsiTheme="minorHAnsi" w:cstheme="minorHAnsi"/>
          <w:b/>
          <w:sz w:val="22"/>
          <w:szCs w:val="22"/>
        </w:rPr>
        <w:t>T</w:t>
      </w:r>
    </w:p>
    <w:p w14:paraId="173383E0" w14:textId="77777777" w:rsidR="00515FD5" w:rsidRPr="0055328A" w:rsidRDefault="004E6811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Invo</w:t>
      </w:r>
      <w:r w:rsidRPr="0055328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v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b/>
          <w:w w:val="102"/>
          <w:sz w:val="22"/>
          <w:szCs w:val="22"/>
        </w:rPr>
        <w:t>t</w:t>
      </w:r>
    </w:p>
    <w:p w14:paraId="2E56E78A" w14:textId="77777777" w:rsidR="00515FD5" w:rsidRPr="0055328A" w:rsidRDefault="004E6811">
      <w:pPr>
        <w:tabs>
          <w:tab w:val="left" w:pos="820"/>
        </w:tabs>
        <w:spacing w:before="27" w:line="252" w:lineRule="auto"/>
        <w:ind w:left="820" w:right="434" w:hanging="3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Founder</w:t>
      </w:r>
      <w:r w:rsidRPr="0055328A">
        <w:rPr>
          <w:rFonts w:asciiTheme="minorHAnsi" w:hAnsiTheme="minorHAnsi" w:cstheme="minorHAnsi"/>
          <w:b/>
          <w:sz w:val="22"/>
          <w:szCs w:val="22"/>
        </w:rPr>
        <w:t>,</w:t>
      </w:r>
      <w:r w:rsidRPr="0055328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bno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Psycho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5328A">
        <w:rPr>
          <w:rFonts w:asciiTheme="minorHAnsi" w:hAnsiTheme="minorHAnsi" w:cstheme="minorHAnsi"/>
          <w:b/>
          <w:sz w:val="22"/>
          <w:szCs w:val="22"/>
        </w:rPr>
        <w:t>,</w:t>
      </w:r>
      <w:r w:rsidRPr="0055328A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64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55328A">
        <w:rPr>
          <w:rFonts w:asciiTheme="minorHAnsi" w:hAnsiTheme="minorHAnsi" w:cstheme="minorHAnsi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ded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udy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nd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eac</w:t>
      </w:r>
      <w:r w:rsidRPr="0055328A">
        <w:rPr>
          <w:rFonts w:asciiTheme="minorHAnsi" w:hAnsiTheme="minorHAnsi" w:cstheme="minorHAnsi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deepe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unde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rst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hem</w:t>
      </w:r>
    </w:p>
    <w:p w14:paraId="56FD77B1" w14:textId="77777777" w:rsidR="00515FD5" w:rsidRPr="0055328A" w:rsidRDefault="004E6811">
      <w:pPr>
        <w:spacing w:before="14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dd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nebacker</w:t>
      </w:r>
      <w:r w:rsidRPr="0055328A">
        <w:rPr>
          <w:rFonts w:asciiTheme="minorHAnsi" w:hAnsiTheme="minorHAnsi" w:cstheme="minorHAnsi"/>
          <w:b/>
          <w:sz w:val="22"/>
          <w:szCs w:val="22"/>
        </w:rPr>
        <w:t>,</w:t>
      </w:r>
      <w:r w:rsidRPr="0055328A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Foo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hAnsiTheme="minorHAnsi" w:cstheme="minorHAnsi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cap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hAnsiTheme="minorHAnsi" w:cstheme="minorHAnsi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4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cha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54E5A3FB" w14:textId="77777777" w:rsidR="00515FD5" w:rsidRPr="0055328A" w:rsidRDefault="004E6811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pu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z w:val="22"/>
          <w:szCs w:val="22"/>
        </w:rPr>
        <w:t>r</w:t>
      </w:r>
      <w:r w:rsidRPr="0055328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Sk</w:t>
      </w:r>
      <w:r w:rsidRPr="0055328A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ll</w:t>
      </w:r>
      <w:r w:rsidRPr="0055328A">
        <w:rPr>
          <w:rFonts w:asciiTheme="minorHAnsi" w:hAnsiTheme="minorHAnsi" w:cstheme="minorHAnsi"/>
          <w:b/>
          <w:w w:val="102"/>
          <w:sz w:val="22"/>
          <w:szCs w:val="22"/>
        </w:rPr>
        <w:t>s</w:t>
      </w:r>
    </w:p>
    <w:p w14:paraId="08D0B67E" w14:textId="77777777" w:rsidR="00515FD5" w:rsidRPr="0055328A" w:rsidRDefault="004E6811">
      <w:pPr>
        <w:spacing w:before="2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Peach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ccoun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Jav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49F5BF3D" w14:textId="77777777" w:rsidR="00515FD5" w:rsidRPr="0055328A" w:rsidRDefault="004E6811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anguag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55328A">
        <w:rPr>
          <w:rFonts w:asciiTheme="minorHAnsi" w:hAnsiTheme="minorHAnsi" w:cstheme="minorHAnsi"/>
          <w:b/>
          <w:w w:val="102"/>
          <w:sz w:val="22"/>
          <w:szCs w:val="22"/>
        </w:rPr>
        <w:t>:</w:t>
      </w:r>
    </w:p>
    <w:p w14:paraId="73B65B3A" w14:textId="77777777" w:rsidR="00515FD5" w:rsidRPr="0055328A" w:rsidRDefault="004E6811">
      <w:pPr>
        <w:spacing w:before="22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uen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Sp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h</w:t>
      </w:r>
    </w:p>
    <w:p w14:paraId="35D6B8A2" w14:textId="77777777" w:rsidR="00515FD5" w:rsidRPr="0055328A" w:rsidRDefault="004E6811">
      <w:pPr>
        <w:spacing w:before="2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onve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anda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K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0975DC5F" w14:textId="77777777" w:rsidR="00515FD5" w:rsidRPr="0055328A" w:rsidRDefault="004E6811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V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55328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un</w:t>
      </w:r>
      <w:r w:rsidRPr="0055328A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eer</w:t>
      </w:r>
      <w:r w:rsidRPr="0055328A">
        <w:rPr>
          <w:rFonts w:asciiTheme="minorHAnsi" w:hAnsiTheme="minorHAnsi" w:cstheme="minorHAnsi"/>
          <w:b/>
          <w:w w:val="102"/>
          <w:sz w:val="22"/>
          <w:szCs w:val="22"/>
        </w:rPr>
        <w:t>:</w:t>
      </w:r>
    </w:p>
    <w:p w14:paraId="0993E0DD" w14:textId="77777777" w:rsidR="00515FD5" w:rsidRPr="0055328A" w:rsidRDefault="004E6811">
      <w:pPr>
        <w:spacing w:before="2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ds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55328A">
        <w:rPr>
          <w:rFonts w:asciiTheme="minorHAnsi" w:hAnsiTheme="minorHAnsi" w:cstheme="minorHAnsi"/>
          <w:sz w:val="22"/>
          <w:szCs w:val="22"/>
        </w:rPr>
        <w:t>2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yea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bo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go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abu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ho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0926222E" w14:textId="77777777" w:rsidR="00515FD5" w:rsidRPr="0055328A" w:rsidRDefault="004E6811">
      <w:pPr>
        <w:spacing w:before="2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dg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55328A">
        <w:rPr>
          <w:rFonts w:asciiTheme="minorHAnsi" w:hAnsiTheme="minorHAnsi" w:cstheme="minorHAnsi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chen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ke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hAnsiTheme="minorHAnsi" w:cstheme="minorHAnsi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coun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hAnsiTheme="minorHAnsi" w:cstheme="minorHAnsi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hAnsiTheme="minorHAnsi" w:cstheme="minorHAnsi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55328A">
        <w:rPr>
          <w:rFonts w:asciiTheme="minorHAnsi" w:hAnsiTheme="minorHAnsi" w:cstheme="minorHAnsi"/>
          <w:sz w:val="22"/>
          <w:szCs w:val="22"/>
        </w:rPr>
        <w:t>k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16F9F26A" w14:textId="77777777" w:rsidR="00515FD5" w:rsidRPr="0055328A" w:rsidRDefault="004E6811">
      <w:pPr>
        <w:spacing w:before="4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EDUCAT</w:t>
      </w:r>
      <w:r w:rsidRPr="0055328A">
        <w:rPr>
          <w:rFonts w:asciiTheme="minorHAnsi" w:hAnsiTheme="minorHAnsi" w:cstheme="minorHAnsi"/>
          <w:b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5328A">
        <w:rPr>
          <w:rFonts w:asciiTheme="minorHAnsi" w:hAnsiTheme="minorHAnsi" w:cstheme="minorHAnsi"/>
          <w:b/>
          <w:sz w:val="22"/>
          <w:szCs w:val="22"/>
        </w:rPr>
        <w:t>N</w:t>
      </w:r>
      <w:r w:rsidRPr="0055328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</w:t>
      </w:r>
      <w:r w:rsidRPr="0055328A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198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4</w:t>
      </w:r>
    </w:p>
    <w:p w14:paraId="0DD58CBA" w14:textId="77777777" w:rsidR="00515FD5" w:rsidRPr="0055328A" w:rsidRDefault="004E6811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55328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ono</w:t>
      </w: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55328A">
        <w:rPr>
          <w:rFonts w:asciiTheme="minorHAnsi" w:hAnsiTheme="minorHAnsi" w:cstheme="minorHAnsi"/>
          <w:b/>
          <w:w w:val="102"/>
          <w:sz w:val="22"/>
          <w:szCs w:val="22"/>
        </w:rPr>
        <w:t>s</w:t>
      </w:r>
    </w:p>
    <w:p w14:paraId="5484623B" w14:textId="77777777" w:rsidR="00515FD5" w:rsidRPr="0055328A" w:rsidRDefault="004E6811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nors</w:t>
      </w:r>
      <w:r w:rsidRPr="0055328A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55328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us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z w:val="22"/>
          <w:szCs w:val="22"/>
        </w:rPr>
        <w:t>c</w:t>
      </w:r>
      <w:r w:rsidRPr="0055328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b/>
          <w:sz w:val="22"/>
          <w:szCs w:val="22"/>
        </w:rPr>
        <w:t>d</w:t>
      </w:r>
      <w:r w:rsidRPr="0055328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Psy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ho</w:t>
      </w:r>
      <w:r w:rsidRPr="0055328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og</w:t>
      </w:r>
      <w:r w:rsidRPr="0055328A">
        <w:rPr>
          <w:rFonts w:asciiTheme="minorHAnsi" w:hAnsiTheme="minorHAnsi" w:cstheme="minorHAnsi"/>
          <w:b/>
          <w:w w:val="102"/>
          <w:sz w:val="22"/>
          <w:szCs w:val="22"/>
        </w:rPr>
        <w:t>y</w:t>
      </w:r>
    </w:p>
    <w:p w14:paraId="75B96725" w14:textId="77777777" w:rsidR="00515FD5" w:rsidRPr="0055328A" w:rsidRDefault="004E6811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dge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A</w:t>
      </w:r>
    </w:p>
    <w:p w14:paraId="64B6DDFE" w14:textId="77777777" w:rsidR="00515FD5" w:rsidRPr="0055328A" w:rsidRDefault="004E6811">
      <w:pPr>
        <w:spacing w:before="8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ud</w:t>
      </w:r>
      <w:r w:rsidRPr="0055328A">
        <w:rPr>
          <w:rFonts w:asciiTheme="minorHAnsi" w:hAnsiTheme="minorHAnsi" w:cstheme="minorHAnsi"/>
          <w:b/>
          <w:sz w:val="22"/>
          <w:szCs w:val="22"/>
        </w:rPr>
        <w:t>y</w:t>
      </w:r>
      <w:r w:rsidRPr="0055328A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broad</w:t>
      </w:r>
      <w:r w:rsidRPr="0055328A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55328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nen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uba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;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anguag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st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ud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566F344F" w14:textId="77777777" w:rsidR="00515FD5" w:rsidRPr="0055328A" w:rsidRDefault="00515FD5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0336AF24" w14:textId="77777777" w:rsidR="00515FD5" w:rsidRPr="0055328A" w:rsidRDefault="004E6811">
      <w:pPr>
        <w:spacing w:line="248" w:lineRule="auto"/>
        <w:ind w:left="100" w:right="1053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esearc</w:t>
      </w:r>
      <w:r w:rsidRPr="0055328A">
        <w:rPr>
          <w:rFonts w:asciiTheme="minorHAnsi" w:hAnsiTheme="minorHAnsi" w:cstheme="minorHAnsi"/>
          <w:b/>
          <w:sz w:val="22"/>
          <w:szCs w:val="22"/>
        </w:rPr>
        <w:t>h</w:t>
      </w:r>
      <w:r w:rsidRPr="0055328A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P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ro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55328A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ffi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esea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che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yze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pan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ov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 xml:space="preserve"> o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anage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.</w:t>
      </w:r>
      <w:r w:rsidRPr="0055328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concep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enhanc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anage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eas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odu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63E9B5E4" w14:textId="77777777" w:rsidR="00515FD5" w:rsidRPr="0055328A" w:rsidRDefault="004E6811">
      <w:pPr>
        <w:spacing w:before="5"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C</w:t>
      </w:r>
      <w:r w:rsidRPr="0055328A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ourse</w:t>
      </w:r>
      <w:r w:rsidRPr="0055328A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w</w:t>
      </w:r>
      <w:r w:rsidRPr="0055328A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ork</w:t>
      </w:r>
      <w:r w:rsidRPr="0055328A">
        <w:rPr>
          <w:rFonts w:asciiTheme="minorHAnsi" w:hAnsiTheme="minorHAnsi" w:cstheme="minorHAnsi"/>
          <w:b/>
          <w:position w:val="-1"/>
          <w:sz w:val="22"/>
          <w:szCs w:val="22"/>
        </w:rPr>
        <w:t xml:space="preserve">: </w:t>
      </w:r>
      <w:r w:rsidRPr="0055328A">
        <w:rPr>
          <w:rFonts w:asciiTheme="minorHAnsi" w:hAnsiTheme="minorHAnsi" w:cstheme="minorHAnsi"/>
          <w:b/>
          <w:spacing w:val="29"/>
          <w:position w:val="-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position w:val="-1"/>
          <w:sz w:val="22"/>
          <w:szCs w:val="22"/>
        </w:rPr>
        <w:t>nanc</w:t>
      </w:r>
      <w:r w:rsidRPr="0055328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55328A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1"/>
          <w:position w:val="-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position w:val="-1"/>
          <w:sz w:val="22"/>
          <w:szCs w:val="22"/>
        </w:rPr>
        <w:t>ns</w:t>
      </w:r>
      <w:r w:rsidRPr="0055328A">
        <w:rPr>
          <w:rFonts w:asciiTheme="minorHAnsi" w:hAnsiTheme="minorHAnsi" w:cstheme="minorHAnsi"/>
          <w:spacing w:val="1"/>
          <w:position w:val="-1"/>
          <w:sz w:val="22"/>
          <w:szCs w:val="22"/>
        </w:rPr>
        <w:t>tit</w:t>
      </w:r>
      <w:r w:rsidRPr="0055328A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position w:val="-1"/>
          <w:sz w:val="22"/>
          <w:szCs w:val="22"/>
        </w:rPr>
        <w:t>ons</w:t>
      </w:r>
      <w:r w:rsidRPr="0055328A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5"/>
          <w:position w:val="-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position w:val="-1"/>
          <w:sz w:val="22"/>
          <w:szCs w:val="22"/>
        </w:rPr>
        <w:t>nves</w:t>
      </w:r>
      <w:r w:rsidRPr="0055328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position w:val="-1"/>
          <w:sz w:val="22"/>
          <w:szCs w:val="22"/>
        </w:rPr>
        <w:t>en</w:t>
      </w:r>
      <w:r w:rsidRPr="0055328A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55328A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position w:val="-1"/>
          <w:sz w:val="22"/>
          <w:szCs w:val="22"/>
        </w:rPr>
        <w:t>eg</w:t>
      </w:r>
      <w:r w:rsidRPr="0055328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5328A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position w:val="-1"/>
          <w:sz w:val="22"/>
          <w:szCs w:val="22"/>
        </w:rPr>
        <w:t>nanc</w:t>
      </w:r>
      <w:r w:rsidRPr="0055328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55328A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1"/>
          <w:position w:val="-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w w:val="102"/>
          <w:position w:val="-1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3"/>
          <w:w w:val="102"/>
          <w:position w:val="-1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n</w:t>
      </w:r>
      <w:r w:rsidRPr="0055328A">
        <w:rPr>
          <w:rFonts w:asciiTheme="minorHAnsi" w:hAnsiTheme="minorHAnsi" w:cstheme="minorHAnsi"/>
          <w:w w:val="103"/>
          <w:position w:val="-1"/>
          <w:sz w:val="22"/>
          <w:szCs w:val="22"/>
        </w:rPr>
        <w:t>t</w:t>
      </w:r>
    </w:p>
    <w:p w14:paraId="17F3E66A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DB4149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6439A7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0494FD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D465CF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527D01" w14:textId="77777777" w:rsidR="00515FD5" w:rsidRPr="0055328A" w:rsidRDefault="00515FD5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34928228" w14:textId="77777777" w:rsidR="00515FD5" w:rsidRPr="0055328A" w:rsidRDefault="004E6811">
      <w:pPr>
        <w:spacing w:before="41"/>
        <w:ind w:right="102"/>
        <w:jc w:val="right"/>
        <w:rPr>
          <w:rFonts w:asciiTheme="minorHAnsi" w:hAnsiTheme="minorHAnsi" w:cstheme="minorHAnsi"/>
          <w:sz w:val="22"/>
          <w:szCs w:val="22"/>
        </w:rPr>
        <w:sectPr w:rsidR="00515FD5" w:rsidRPr="0055328A">
          <w:type w:val="continuous"/>
          <w:pgSz w:w="12240" w:h="15840"/>
          <w:pgMar w:top="1320" w:right="620" w:bottom="280" w:left="620" w:header="720" w:footer="720" w:gutter="0"/>
          <w:cols w:space="720"/>
        </w:sectPr>
      </w:pPr>
      <w:r w:rsidRPr="0055328A">
        <w:rPr>
          <w:rFonts w:asciiTheme="minorHAnsi" w:hAnsiTheme="minorHAnsi" w:cstheme="minorHAnsi"/>
          <w:spacing w:val="2"/>
          <w:sz w:val="22"/>
          <w:szCs w:val="22"/>
        </w:rPr>
        <w:t>By</w:t>
      </w:r>
      <w:r w:rsidRPr="0055328A">
        <w:rPr>
          <w:rFonts w:asciiTheme="minorHAnsi" w:hAnsiTheme="minorHAnsi" w:cstheme="minorHAnsi"/>
          <w:sz w:val="22"/>
          <w:szCs w:val="22"/>
        </w:rPr>
        <w:t>: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hAnsiTheme="minorHAnsi" w:cstheme="minorHAnsi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as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popov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55328A">
        <w:rPr>
          <w:rFonts w:asciiTheme="minorHAnsi" w:hAnsiTheme="minorHAnsi" w:cstheme="minorHAnsi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‘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1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1</w:t>
      </w:r>
    </w:p>
    <w:p w14:paraId="7397F67E" w14:textId="77777777" w:rsidR="00515FD5" w:rsidRPr="0055328A" w:rsidRDefault="00515FD5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27D8484B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5A3D4A" w14:textId="77777777" w:rsidR="00515FD5" w:rsidRPr="0055328A" w:rsidRDefault="004E6811">
      <w:pPr>
        <w:spacing w:before="22"/>
        <w:ind w:left="4460" w:right="4420"/>
        <w:jc w:val="center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Gordo</w:t>
      </w:r>
      <w:r w:rsidRPr="0055328A">
        <w:rPr>
          <w:rFonts w:asciiTheme="minorHAnsi" w:hAnsiTheme="minorHAnsi" w:cstheme="minorHAnsi"/>
          <w:b/>
          <w:sz w:val="22"/>
          <w:szCs w:val="22"/>
        </w:rPr>
        <w:t>n</w:t>
      </w:r>
      <w:r w:rsidRPr="0055328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Bomba</w:t>
      </w:r>
      <w:r w:rsidRPr="0055328A">
        <w:rPr>
          <w:rFonts w:asciiTheme="minorHAnsi" w:hAnsiTheme="minorHAnsi" w:cstheme="minorHAnsi"/>
          <w:b/>
          <w:w w:val="99"/>
          <w:sz w:val="22"/>
          <w:szCs w:val="22"/>
        </w:rPr>
        <w:t>y</w:t>
      </w:r>
    </w:p>
    <w:p w14:paraId="33EE03C5" w14:textId="77777777" w:rsidR="00515FD5" w:rsidRPr="0055328A" w:rsidRDefault="004E6811">
      <w:pPr>
        <w:spacing w:before="7" w:line="250" w:lineRule="auto"/>
        <w:ind w:left="3783" w:right="3744"/>
        <w:jc w:val="center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55328A">
        <w:rPr>
          <w:rFonts w:asciiTheme="minorHAnsi" w:hAnsiTheme="minorHAnsi" w:cstheme="minorHAnsi"/>
          <w:sz w:val="22"/>
          <w:szCs w:val="22"/>
        </w:rPr>
        <w:t>2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z w:val="22"/>
          <w:szCs w:val="22"/>
        </w:rPr>
        <w:t>k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Lane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enve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80010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303</w:t>
      </w:r>
      <w:r w:rsidRPr="0055328A">
        <w:rPr>
          <w:rFonts w:asciiTheme="minorHAnsi" w:hAnsiTheme="minorHAnsi" w:cstheme="minorHAnsi"/>
          <w:sz w:val="22"/>
          <w:szCs w:val="22"/>
        </w:rPr>
        <w:t>)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281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800</w:t>
      </w:r>
      <w:r w:rsidRPr="0055328A">
        <w:rPr>
          <w:rFonts w:asciiTheme="minorHAnsi" w:hAnsiTheme="minorHAnsi" w:cstheme="minorHAnsi"/>
          <w:sz w:val="22"/>
          <w:szCs w:val="22"/>
        </w:rPr>
        <w:t>4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 xml:space="preserve">) </w:t>
      </w:r>
      <w:hyperlink r:id="rId23">
        <w:r w:rsidRPr="0055328A">
          <w:rPr>
            <w:rFonts w:asciiTheme="minorHAnsi" w:hAnsiTheme="minorHAnsi" w:cstheme="minorHAnsi"/>
            <w:spacing w:val="2"/>
            <w:w w:val="102"/>
            <w:sz w:val="22"/>
            <w:szCs w:val="22"/>
          </w:rPr>
          <w:t>bo</w:t>
        </w:r>
        <w:r w:rsidRPr="0055328A">
          <w:rPr>
            <w:rFonts w:asciiTheme="minorHAnsi" w:hAnsiTheme="minorHAnsi" w:cstheme="minorHAnsi"/>
            <w:spacing w:val="3"/>
            <w:w w:val="102"/>
            <w:sz w:val="22"/>
            <w:szCs w:val="22"/>
          </w:rPr>
          <w:t>m</w:t>
        </w:r>
        <w:r w:rsidRPr="0055328A">
          <w:rPr>
            <w:rFonts w:asciiTheme="minorHAnsi" w:hAnsiTheme="minorHAnsi" w:cstheme="minorHAnsi"/>
            <w:spacing w:val="2"/>
            <w:w w:val="102"/>
            <w:sz w:val="22"/>
            <w:szCs w:val="22"/>
          </w:rPr>
          <w:t>bayg</w:t>
        </w:r>
        <w:r w:rsidRPr="0055328A">
          <w:rPr>
            <w:rFonts w:asciiTheme="minorHAnsi" w:hAnsiTheme="minorHAnsi" w:cstheme="minorHAnsi"/>
            <w:spacing w:val="4"/>
            <w:w w:val="102"/>
            <w:sz w:val="22"/>
            <w:szCs w:val="22"/>
          </w:rPr>
          <w:t>@</w:t>
        </w:r>
        <w:r w:rsidRPr="0055328A">
          <w:rPr>
            <w:rFonts w:asciiTheme="minorHAnsi" w:hAnsiTheme="minorHAnsi" w:cstheme="minorHAnsi"/>
            <w:spacing w:val="2"/>
            <w:w w:val="102"/>
            <w:sz w:val="22"/>
            <w:szCs w:val="22"/>
          </w:rPr>
          <w:t>yahoo</w:t>
        </w:r>
        <w:r w:rsidRPr="0055328A">
          <w:rPr>
            <w:rFonts w:asciiTheme="minorHAnsi" w:hAnsiTheme="minorHAnsi" w:cstheme="minorHAnsi"/>
            <w:spacing w:val="1"/>
            <w:w w:val="102"/>
            <w:sz w:val="22"/>
            <w:szCs w:val="22"/>
          </w:rPr>
          <w:t>.</w:t>
        </w:r>
        <w:r w:rsidRPr="0055328A">
          <w:rPr>
            <w:rFonts w:asciiTheme="minorHAnsi" w:hAnsiTheme="minorHAnsi" w:cstheme="minorHAnsi"/>
            <w:spacing w:val="2"/>
            <w:w w:val="103"/>
            <w:sz w:val="22"/>
            <w:szCs w:val="22"/>
          </w:rPr>
          <w:t>c</w:t>
        </w:r>
        <w:r w:rsidRPr="0055328A">
          <w:rPr>
            <w:rFonts w:asciiTheme="minorHAnsi" w:hAnsiTheme="minorHAnsi" w:cstheme="minorHAnsi"/>
            <w:spacing w:val="2"/>
            <w:w w:val="102"/>
            <w:sz w:val="22"/>
            <w:szCs w:val="22"/>
          </w:rPr>
          <w:t>om</w:t>
        </w:r>
      </w:hyperlink>
    </w:p>
    <w:p w14:paraId="4D1365C5" w14:textId="77777777" w:rsidR="00515FD5" w:rsidRPr="0055328A" w:rsidRDefault="00515FD5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7C342229" w14:textId="77777777" w:rsidR="00515FD5" w:rsidRPr="0055328A" w:rsidRDefault="004E6811">
      <w:pPr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RO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FI</w:t>
      </w:r>
      <w:r w:rsidRPr="0055328A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770F78CD" w14:textId="77777777" w:rsidR="00515FD5" w:rsidRPr="0055328A" w:rsidRDefault="004E6811">
      <w:pPr>
        <w:spacing w:before="8" w:line="252" w:lineRule="auto"/>
        <w:ind w:left="100" w:right="415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eade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hAnsiTheme="minorHAnsi" w:cstheme="minorHAnsi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expe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hockey</w:t>
      </w:r>
      <w:r w:rsidRPr="0055328A">
        <w:rPr>
          <w:rFonts w:asciiTheme="minorHAnsi" w:hAnsiTheme="minorHAnsi" w:cstheme="minorHAnsi"/>
          <w:sz w:val="22"/>
          <w:szCs w:val="22"/>
        </w:rPr>
        <w:t>.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ngu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ills</w:t>
      </w:r>
      <w:r w:rsidRPr="0055328A">
        <w:rPr>
          <w:rFonts w:asciiTheme="minorHAnsi" w:hAnsiTheme="minorHAnsi" w:cstheme="minorHAnsi"/>
          <w:sz w:val="22"/>
          <w:szCs w:val="22"/>
        </w:rPr>
        <w:t>.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Seek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siti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NH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Tea</w:t>
      </w:r>
      <w:r w:rsidRPr="0055328A">
        <w:rPr>
          <w:rFonts w:asciiTheme="minorHAnsi" w:hAnsiTheme="minorHAnsi" w:cstheme="minorHAnsi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aye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pe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79A3EB2" w14:textId="77777777" w:rsidR="00515FD5" w:rsidRPr="0055328A" w:rsidRDefault="00515FD5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6363EDA1" w14:textId="77777777" w:rsidR="00515FD5" w:rsidRPr="0055328A" w:rsidRDefault="004E6811">
      <w:pPr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EDUCAT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55328A">
        <w:rPr>
          <w:rFonts w:asciiTheme="minorHAnsi" w:hAnsiTheme="minorHAnsi" w:cstheme="minorHAnsi"/>
          <w:b/>
          <w:sz w:val="22"/>
          <w:szCs w:val="22"/>
        </w:rPr>
        <w:t>N</w:t>
      </w:r>
      <w:r w:rsidRPr="0055328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Pr="0055328A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200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8</w:t>
      </w:r>
    </w:p>
    <w:p w14:paraId="0BA037D2" w14:textId="77777777" w:rsidR="00515FD5" w:rsidRPr="0055328A" w:rsidRDefault="004E6811">
      <w:pPr>
        <w:spacing w:before="8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b/>
          <w:sz w:val="22"/>
          <w:szCs w:val="22"/>
        </w:rPr>
        <w:t>.</w:t>
      </w:r>
      <w:r w:rsidRPr="0055328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Ic</w:t>
      </w:r>
      <w:r w:rsidRPr="0055328A">
        <w:rPr>
          <w:rFonts w:asciiTheme="minorHAnsi" w:hAnsiTheme="minorHAnsi" w:cstheme="minorHAnsi"/>
          <w:b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b/>
          <w:sz w:val="22"/>
          <w:szCs w:val="22"/>
        </w:rPr>
        <w:t>k</w:t>
      </w:r>
      <w:r w:rsidRPr="0055328A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anage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55328A">
        <w:rPr>
          <w:rFonts w:asciiTheme="minorHAnsi" w:hAnsiTheme="minorHAnsi" w:cstheme="minorHAnsi"/>
          <w:b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: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3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.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33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/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4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.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0</w:t>
      </w:r>
    </w:p>
    <w:p w14:paraId="1C8A3035" w14:textId="77777777" w:rsidR="00515FD5" w:rsidRPr="0055328A" w:rsidRDefault="004E6811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nors</w:t>
      </w:r>
      <w:r w:rsidRPr="0055328A">
        <w:rPr>
          <w:rFonts w:asciiTheme="minorHAnsi" w:hAnsiTheme="minorHAnsi" w:cstheme="minorHAnsi"/>
          <w:b/>
          <w:sz w:val="22"/>
          <w:szCs w:val="22"/>
        </w:rPr>
        <w:t>:</w:t>
      </w:r>
      <w:r w:rsidRPr="0055328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oach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b/>
          <w:sz w:val="22"/>
          <w:szCs w:val="22"/>
        </w:rPr>
        <w:t>g</w:t>
      </w:r>
      <w:r w:rsidRPr="0055328A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b/>
          <w:sz w:val="22"/>
          <w:szCs w:val="22"/>
        </w:rPr>
        <w:t>d</w:t>
      </w:r>
      <w:r w:rsidRPr="0055328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Puc</w:t>
      </w:r>
      <w:r w:rsidRPr="0055328A">
        <w:rPr>
          <w:rFonts w:asciiTheme="minorHAnsi" w:hAnsiTheme="minorHAnsi" w:cstheme="minorHAnsi"/>
          <w:b/>
          <w:sz w:val="22"/>
          <w:szCs w:val="22"/>
        </w:rPr>
        <w:t>k</w:t>
      </w:r>
      <w:r w:rsidRPr="0055328A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H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and</w:t>
      </w:r>
      <w:r w:rsidRPr="0055328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li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b/>
          <w:w w:val="102"/>
          <w:sz w:val="22"/>
          <w:szCs w:val="22"/>
        </w:rPr>
        <w:t>g</w:t>
      </w:r>
    </w:p>
    <w:p w14:paraId="7C682E94" w14:textId="77777777" w:rsidR="00515FD5" w:rsidRPr="0055328A" w:rsidRDefault="004E6811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nahe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ege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nahe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A</w:t>
      </w:r>
    </w:p>
    <w:p w14:paraId="43CFCEFD" w14:textId="77777777" w:rsidR="00515FD5" w:rsidRPr="0055328A" w:rsidRDefault="004E6811">
      <w:pPr>
        <w:spacing w:before="8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ud</w:t>
      </w:r>
      <w:r w:rsidRPr="0055328A">
        <w:rPr>
          <w:rFonts w:asciiTheme="minorHAnsi" w:hAnsiTheme="minorHAnsi" w:cstheme="minorHAnsi"/>
          <w:b/>
          <w:sz w:val="22"/>
          <w:szCs w:val="22"/>
        </w:rPr>
        <w:t>y</w:t>
      </w:r>
      <w:r w:rsidRPr="0055328A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bro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ad</w:t>
      </w:r>
      <w:r w:rsidRPr="0055328A">
        <w:rPr>
          <w:rFonts w:asciiTheme="minorHAnsi" w:hAnsiTheme="minorHAnsi" w:cstheme="minorHAnsi"/>
          <w:sz w:val="22"/>
          <w:szCs w:val="22"/>
        </w:rPr>
        <w:t>: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anad</w:t>
      </w:r>
      <w:r w:rsidRPr="0055328A">
        <w:rPr>
          <w:rFonts w:asciiTheme="minorHAnsi" w:hAnsiTheme="minorHAnsi" w:cstheme="minorHAnsi"/>
          <w:sz w:val="22"/>
          <w:szCs w:val="22"/>
        </w:rPr>
        <w:t xml:space="preserve">a                                                                          </w:t>
      </w:r>
      <w:r w:rsidRPr="0055328A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1</w:t>
      </w:r>
    </w:p>
    <w:p w14:paraId="1644970E" w14:textId="77777777" w:rsidR="00515FD5" w:rsidRPr="0055328A" w:rsidRDefault="00515FD5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6063B113" w14:textId="77777777" w:rsidR="00515FD5" w:rsidRPr="0055328A" w:rsidRDefault="004E6811">
      <w:pPr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TE</w:t>
      </w: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RN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H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IP</w:t>
      </w:r>
    </w:p>
    <w:p w14:paraId="6B8D208F" w14:textId="77777777" w:rsidR="00515FD5" w:rsidRPr="0055328A" w:rsidRDefault="004E6811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aye</w:t>
      </w:r>
      <w:r w:rsidRPr="0055328A">
        <w:rPr>
          <w:rFonts w:asciiTheme="minorHAnsi" w:hAnsiTheme="minorHAnsi" w:cstheme="minorHAnsi"/>
          <w:b/>
          <w:sz w:val="22"/>
          <w:szCs w:val="22"/>
        </w:rPr>
        <w:t>r</w:t>
      </w:r>
      <w:r w:rsidRPr="0055328A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eve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op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55328A">
        <w:rPr>
          <w:rFonts w:asciiTheme="minorHAnsi" w:hAnsiTheme="minorHAnsi" w:cstheme="minorHAnsi"/>
          <w:b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b/>
          <w:sz w:val="22"/>
          <w:szCs w:val="22"/>
        </w:rPr>
        <w:t>d</w:t>
      </w:r>
      <w:r w:rsidRPr="0055328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cke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z w:val="22"/>
          <w:szCs w:val="22"/>
        </w:rPr>
        <w:t>s</w:t>
      </w:r>
      <w:r w:rsidRPr="0055328A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Sa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z w:val="22"/>
          <w:szCs w:val="22"/>
        </w:rPr>
        <w:t>s</w:t>
      </w:r>
      <w:r w:rsidRPr="0055328A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na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ys</w:t>
      </w:r>
      <w:r w:rsidRPr="0055328A">
        <w:rPr>
          <w:rFonts w:asciiTheme="minorHAnsi" w:hAnsiTheme="minorHAnsi" w:cstheme="minorHAnsi"/>
          <w:b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</w:t>
      </w:r>
      <w:r w:rsidRPr="0055328A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Su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2008</w:t>
      </w:r>
    </w:p>
    <w:p w14:paraId="2026F50E" w14:textId="77777777" w:rsidR="00515FD5" w:rsidRPr="0055328A" w:rsidRDefault="004E6811">
      <w:pPr>
        <w:spacing w:before="8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nahe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gh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ucks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nahe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A</w:t>
      </w:r>
    </w:p>
    <w:p w14:paraId="1193CB2B" w14:textId="77777777" w:rsidR="00515FD5" w:rsidRPr="0055328A" w:rsidRDefault="004E6811">
      <w:pPr>
        <w:spacing w:before="2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Exa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aye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anc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oso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Exce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aye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odu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6DE5E31F" w14:textId="77777777" w:rsidR="00515FD5" w:rsidRPr="0055328A" w:rsidRDefault="004E6811">
      <w:pPr>
        <w:tabs>
          <w:tab w:val="left" w:pos="820"/>
        </w:tabs>
        <w:spacing w:before="27" w:line="252" w:lineRule="auto"/>
        <w:ind w:left="820" w:right="136" w:hanging="3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Eva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sk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denc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aye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oppos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ga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fir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ayo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appea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anc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ease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eco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55328A">
        <w:rPr>
          <w:rFonts w:asciiTheme="minorHAnsi" w:hAnsiTheme="minorHAnsi" w:cstheme="minorHAnsi"/>
          <w:sz w:val="22"/>
          <w:szCs w:val="22"/>
        </w:rPr>
        <w:t>5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27470670" w14:textId="77777777" w:rsidR="00515FD5" w:rsidRPr="0055328A" w:rsidRDefault="004E6811">
      <w:pPr>
        <w:tabs>
          <w:tab w:val="left" w:pos="860"/>
        </w:tabs>
        <w:spacing w:before="14" w:line="252" w:lineRule="auto"/>
        <w:ind w:left="820" w:right="182" w:hanging="3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oca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pan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cke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dona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oca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Ym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boy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ub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nu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55328A">
        <w:rPr>
          <w:rFonts w:asciiTheme="minorHAnsi" w:hAnsiTheme="minorHAnsi" w:cstheme="minorHAnsi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gh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5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2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6</w:t>
      </w:r>
    </w:p>
    <w:p w14:paraId="6ACEB8FF" w14:textId="77777777" w:rsidR="00515FD5" w:rsidRPr="0055328A" w:rsidRDefault="00515FD5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179C0553" w14:textId="77777777" w:rsidR="00515FD5" w:rsidRPr="0055328A" w:rsidRDefault="004E6811">
      <w:pPr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EX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ER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ENC</w:t>
      </w:r>
      <w:r w:rsidRPr="0055328A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57851033" w14:textId="77777777" w:rsidR="00515FD5" w:rsidRPr="0055328A" w:rsidRDefault="004E6811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ea</w:t>
      </w:r>
      <w:r w:rsidRPr="0055328A">
        <w:rPr>
          <w:rFonts w:asciiTheme="minorHAnsi" w:hAnsiTheme="minorHAnsi" w:cstheme="minorHAnsi"/>
          <w:b/>
          <w:sz w:val="22"/>
          <w:szCs w:val="22"/>
        </w:rPr>
        <w:t>d</w:t>
      </w:r>
      <w:r w:rsidRPr="0055328A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oach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enera</w:t>
      </w:r>
      <w:r w:rsidRPr="0055328A">
        <w:rPr>
          <w:rFonts w:asciiTheme="minorHAnsi" w:hAnsiTheme="minorHAnsi" w:cstheme="minorHAnsi"/>
          <w:b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anage</w:t>
      </w:r>
      <w:r w:rsidRPr="0055328A">
        <w:rPr>
          <w:rFonts w:asciiTheme="minorHAnsi" w:hAnsiTheme="minorHAnsi" w:cstheme="minorHAnsi"/>
          <w:b/>
          <w:sz w:val="22"/>
          <w:szCs w:val="22"/>
        </w:rPr>
        <w:t>r</w:t>
      </w:r>
      <w:r w:rsidRPr="0055328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55328A">
        <w:rPr>
          <w:rFonts w:asciiTheme="minorHAnsi" w:hAnsiTheme="minorHAnsi" w:cstheme="minorHAnsi"/>
          <w:sz w:val="22"/>
          <w:szCs w:val="22"/>
        </w:rPr>
        <w:t>6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–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nt</w:t>
      </w:r>
    </w:p>
    <w:p w14:paraId="26CB6692" w14:textId="77777777" w:rsidR="00515FD5" w:rsidRPr="0055328A" w:rsidRDefault="004E6811">
      <w:pPr>
        <w:spacing w:before="8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gh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ucks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La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nge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A</w:t>
      </w:r>
    </w:p>
    <w:p w14:paraId="642AB40C" w14:textId="77777777" w:rsidR="00515FD5" w:rsidRPr="0055328A" w:rsidRDefault="004E6811">
      <w:pPr>
        <w:spacing w:before="2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ga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schedu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coache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5328A">
        <w:rPr>
          <w:rFonts w:asciiTheme="minorHAnsi" w:hAnsiTheme="minorHAnsi" w:cstheme="minorHAnsi"/>
          <w:sz w:val="22"/>
          <w:szCs w:val="22"/>
        </w:rPr>
        <w:t>5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hocke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aye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ag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55328A">
        <w:rPr>
          <w:rFonts w:asciiTheme="minorHAnsi" w:hAnsiTheme="minorHAnsi" w:cstheme="minorHAnsi"/>
          <w:sz w:val="22"/>
          <w:szCs w:val="22"/>
        </w:rPr>
        <w:t>6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und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554A155D" w14:textId="77777777" w:rsidR="00515FD5" w:rsidRPr="0055328A" w:rsidRDefault="004E6811">
      <w:pPr>
        <w:tabs>
          <w:tab w:val="left" w:pos="820"/>
        </w:tabs>
        <w:spacing w:before="27" w:line="252" w:lineRule="auto"/>
        <w:ind w:left="820" w:right="203" w:hanging="3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hAnsiTheme="minorHAnsi" w:cstheme="minorHAnsi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cond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cause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eas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oduc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 xml:space="preserve"> fr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onge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150</w:t>
      </w:r>
      <w:r w:rsidRPr="0055328A">
        <w:rPr>
          <w:rFonts w:asciiTheme="minorHAnsi" w:hAnsiTheme="minorHAnsi" w:cstheme="minorHAnsi"/>
          <w:sz w:val="22"/>
          <w:szCs w:val="22"/>
        </w:rPr>
        <w:t>%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hAnsiTheme="minorHAnsi" w:cstheme="minorHAnsi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162264EF" w14:textId="77777777" w:rsidR="00515FD5" w:rsidRPr="0055328A" w:rsidRDefault="004E6811">
      <w:pPr>
        <w:spacing w:before="14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Teac</w:t>
      </w:r>
      <w:r w:rsidRPr="0055328A">
        <w:rPr>
          <w:rFonts w:asciiTheme="minorHAnsi" w:hAnsiTheme="minorHAnsi" w:cstheme="minorHAnsi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youn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ue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spo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ansh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hones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oya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you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4086D7A0" w14:textId="77777777" w:rsidR="00515FD5" w:rsidRPr="0055328A" w:rsidRDefault="004E6811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ss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b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oac</w:t>
      </w:r>
      <w:r w:rsidRPr="0055328A">
        <w:rPr>
          <w:rFonts w:asciiTheme="minorHAnsi" w:hAnsiTheme="minorHAnsi" w:cstheme="minorHAnsi"/>
          <w:b/>
          <w:sz w:val="22"/>
          <w:szCs w:val="22"/>
        </w:rPr>
        <w:t>h</w:t>
      </w:r>
      <w:r w:rsidRPr="0055328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Pr="0055328A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55328A">
        <w:rPr>
          <w:rFonts w:asciiTheme="minorHAnsi" w:hAnsiTheme="minorHAnsi" w:cstheme="minorHAnsi"/>
          <w:sz w:val="22"/>
          <w:szCs w:val="22"/>
        </w:rPr>
        <w:t>6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-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Fa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200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8</w:t>
      </w:r>
    </w:p>
    <w:p w14:paraId="100AF4D0" w14:textId="77777777" w:rsidR="00515FD5" w:rsidRPr="0055328A" w:rsidRDefault="004E6811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nneso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nneapo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.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Pau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w w:val="102"/>
          <w:sz w:val="22"/>
          <w:szCs w:val="22"/>
        </w:rPr>
        <w:t>MN</w:t>
      </w:r>
    </w:p>
    <w:p w14:paraId="0F5E8151" w14:textId="77777777" w:rsidR="00515FD5" w:rsidRPr="0055328A" w:rsidRDefault="004E6811">
      <w:pPr>
        <w:spacing w:before="22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Tape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yze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55328A">
        <w:rPr>
          <w:rFonts w:asciiTheme="minorHAnsi" w:hAnsiTheme="minorHAnsi" w:cstheme="minorHAnsi"/>
          <w:sz w:val="22"/>
          <w:szCs w:val="22"/>
        </w:rPr>
        <w:t>0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hocke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ga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hea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coac</w:t>
      </w:r>
      <w:r w:rsidRPr="0055328A">
        <w:rPr>
          <w:rFonts w:asciiTheme="minorHAnsi" w:hAnsiTheme="minorHAnsi" w:cstheme="minorHAnsi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eg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es</w:t>
      </w:r>
    </w:p>
    <w:p w14:paraId="3793CB48" w14:textId="77777777" w:rsidR="00515FD5" w:rsidRPr="0055328A" w:rsidRDefault="004E6811">
      <w:pPr>
        <w:tabs>
          <w:tab w:val="left" w:pos="820"/>
        </w:tabs>
        <w:spacing w:before="27" w:line="252" w:lineRule="auto"/>
        <w:ind w:left="820" w:right="440" w:hanging="3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gh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ifi</w:t>
      </w:r>
      <w:r w:rsidRPr="0055328A">
        <w:rPr>
          <w:rFonts w:asciiTheme="minorHAnsi" w:hAnsiTheme="minorHAnsi" w:cstheme="minorHAnsi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eac</w:t>
      </w:r>
      <w:r w:rsidRPr="0055328A">
        <w:rPr>
          <w:rFonts w:asciiTheme="minorHAnsi" w:hAnsiTheme="minorHAnsi" w:cstheme="minorHAnsi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pos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5328A">
        <w:rPr>
          <w:rFonts w:asciiTheme="minorHAnsi" w:hAnsiTheme="minorHAnsi" w:cstheme="minorHAnsi"/>
          <w:sz w:val="22"/>
          <w:szCs w:val="22"/>
        </w:rPr>
        <w:t>5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hocke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aye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z w:val="22"/>
          <w:szCs w:val="22"/>
        </w:rPr>
        <w:t>;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esu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hAnsiTheme="minorHAnsi" w:cstheme="minorHAnsi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sco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55328A">
        <w:rPr>
          <w:rFonts w:asciiTheme="minorHAnsi" w:hAnsiTheme="minorHAnsi" w:cstheme="minorHAnsi"/>
          <w:sz w:val="22"/>
          <w:szCs w:val="22"/>
        </w:rPr>
        <w:t>0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se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so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3BEA4E3E" w14:textId="77777777" w:rsidR="00515FD5" w:rsidRPr="0055328A" w:rsidRDefault="004E6811">
      <w:pPr>
        <w:spacing w:before="14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ance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$40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00</w:t>
      </w:r>
      <w:r w:rsidRPr="0055328A">
        <w:rPr>
          <w:rFonts w:asciiTheme="minorHAnsi" w:hAnsiTheme="minorHAnsi" w:cstheme="minorHAnsi"/>
          <w:sz w:val="22"/>
          <w:szCs w:val="22"/>
        </w:rPr>
        <w:t>0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ave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budge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55328A">
        <w:rPr>
          <w:rFonts w:asciiTheme="minorHAnsi" w:hAnsiTheme="minorHAnsi" w:cstheme="minorHAnsi"/>
          <w:sz w:val="22"/>
          <w:szCs w:val="22"/>
        </w:rPr>
        <w:t>%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budge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ye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26C86622" w14:textId="77777777" w:rsidR="00515FD5" w:rsidRPr="0055328A" w:rsidRDefault="00515FD5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7102F65F" w14:textId="77777777" w:rsidR="00515FD5" w:rsidRPr="0055328A" w:rsidRDefault="004E6811">
      <w:pPr>
        <w:spacing w:line="248" w:lineRule="auto"/>
        <w:ind w:left="100" w:right="7337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RO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F</w:t>
      </w:r>
      <w:r w:rsidRPr="0055328A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SSI</w:t>
      </w: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ONA</w:t>
      </w:r>
      <w:r w:rsidRPr="0055328A">
        <w:rPr>
          <w:rFonts w:asciiTheme="minorHAnsi" w:hAnsiTheme="minorHAnsi" w:cstheme="minorHAnsi"/>
          <w:b/>
          <w:w w:val="103"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 xml:space="preserve"> DEVELO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EN</w:t>
      </w:r>
      <w:r w:rsidRPr="0055328A">
        <w:rPr>
          <w:rFonts w:asciiTheme="minorHAnsi" w:hAnsiTheme="minorHAnsi" w:cstheme="minorHAnsi"/>
          <w:b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Invo</w:t>
      </w:r>
      <w:r w:rsidRPr="0055328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v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b/>
          <w:w w:val="102"/>
          <w:sz w:val="22"/>
          <w:szCs w:val="22"/>
        </w:rPr>
        <w:t>t</w:t>
      </w:r>
    </w:p>
    <w:p w14:paraId="19B29A6B" w14:textId="77777777" w:rsidR="00515FD5" w:rsidRPr="0055328A" w:rsidRDefault="004E6811">
      <w:pPr>
        <w:tabs>
          <w:tab w:val="left" w:pos="860"/>
        </w:tabs>
        <w:spacing w:before="19" w:line="252" w:lineRule="auto"/>
        <w:ind w:left="820" w:right="561" w:hanging="3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b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Pre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den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z w:val="22"/>
          <w:szCs w:val="22"/>
        </w:rPr>
        <w:t>,</w:t>
      </w:r>
      <w:r w:rsidRPr="0055328A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z w:val="22"/>
          <w:szCs w:val="22"/>
        </w:rPr>
        <w:t>,</w:t>
      </w:r>
      <w:r w:rsidRPr="0055328A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-f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ounde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55328A">
        <w:rPr>
          <w:rFonts w:asciiTheme="minorHAnsi" w:hAnsiTheme="minorHAnsi" w:cstheme="minorHAnsi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55328A">
        <w:rPr>
          <w:rFonts w:asciiTheme="minorHAnsi" w:hAnsiTheme="minorHAnsi" w:cstheme="minorHAnsi"/>
          <w:sz w:val="22"/>
          <w:szCs w:val="22"/>
        </w:rPr>
        <w:t>0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ag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gu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youn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hav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he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73DAB0BE" w14:textId="77777777" w:rsidR="00515FD5" w:rsidRPr="0055328A" w:rsidRDefault="004E6811">
      <w:pPr>
        <w:spacing w:before="14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 </w:t>
      </w:r>
      <w:r w:rsidRPr="0055328A">
        <w:rPr>
          <w:rFonts w:asciiTheme="minorHAnsi" w:hAnsiTheme="minorHAnsi" w:cstheme="minorHAnsi"/>
          <w:spacing w:val="19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b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For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ard</w:t>
      </w:r>
      <w:r w:rsidRPr="0055328A">
        <w:rPr>
          <w:rFonts w:asciiTheme="minorHAnsi" w:hAnsiTheme="minorHAnsi" w:cstheme="minorHAnsi"/>
          <w:b/>
          <w:sz w:val="22"/>
          <w:szCs w:val="22"/>
        </w:rPr>
        <w:t>,</w:t>
      </w:r>
      <w:r w:rsidRPr="0055328A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ea</w:t>
      </w:r>
      <w:r w:rsidRPr="0055328A">
        <w:rPr>
          <w:rFonts w:asciiTheme="minorHAnsi" w:hAnsiTheme="minorHAnsi" w:cstheme="minorHAnsi"/>
          <w:b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ap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b/>
          <w:sz w:val="22"/>
          <w:szCs w:val="22"/>
        </w:rPr>
        <w:t>,</w:t>
      </w:r>
      <w:r w:rsidRPr="0055328A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tt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er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55328A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uebe</w:t>
      </w:r>
      <w:r w:rsidRPr="0055328A">
        <w:rPr>
          <w:rFonts w:asciiTheme="minorHAnsi" w:hAnsiTheme="minorHAnsi" w:cstheme="minorHAnsi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ege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hAnsiTheme="minorHAnsi" w:cstheme="minorHAnsi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advance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anad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eac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;</w:t>
      </w:r>
    </w:p>
    <w:p w14:paraId="27BB59DE" w14:textId="77777777" w:rsidR="00515FD5" w:rsidRPr="0055328A" w:rsidRDefault="004E6811">
      <w:pPr>
        <w:spacing w:before="13"/>
        <w:ind w:left="784" w:right="6770"/>
        <w:jc w:val="center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hAnsiTheme="minorHAnsi" w:cstheme="minorHAnsi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nu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d</w:t>
      </w:r>
    </w:p>
    <w:p w14:paraId="59736267" w14:textId="77777777" w:rsidR="00515FD5" w:rsidRPr="0055328A" w:rsidRDefault="004E6811">
      <w:pPr>
        <w:tabs>
          <w:tab w:val="left" w:pos="820"/>
        </w:tabs>
        <w:spacing w:before="22" w:line="252" w:lineRule="auto"/>
        <w:ind w:left="820" w:right="292" w:hanging="3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Pres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den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z w:val="22"/>
          <w:szCs w:val="22"/>
        </w:rPr>
        <w:t>,</w:t>
      </w:r>
      <w:r w:rsidRPr="0055328A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reasurer</w:t>
      </w:r>
      <w:r w:rsidRPr="0055328A">
        <w:rPr>
          <w:rFonts w:asciiTheme="minorHAnsi" w:hAnsiTheme="minorHAnsi" w:cstheme="minorHAnsi"/>
          <w:b/>
          <w:sz w:val="22"/>
          <w:szCs w:val="22"/>
        </w:rPr>
        <w:t>,</w:t>
      </w:r>
      <w:r w:rsidRPr="0055328A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Secre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ary</w:t>
      </w:r>
      <w:r w:rsidRPr="0055328A">
        <w:rPr>
          <w:rFonts w:asciiTheme="minorHAnsi" w:hAnsiTheme="minorHAnsi" w:cstheme="minorHAnsi"/>
          <w:b/>
          <w:sz w:val="22"/>
          <w:szCs w:val="22"/>
        </w:rPr>
        <w:t>,</w:t>
      </w:r>
      <w:r w:rsidRPr="0055328A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rli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ub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oso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Exce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ff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tl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 xml:space="preserve"> 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gan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hAnsiTheme="minorHAnsi" w:cstheme="minorHAnsi"/>
          <w:sz w:val="22"/>
          <w:szCs w:val="22"/>
        </w:rPr>
        <w:t>b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ndance</w:t>
      </w:r>
      <w:r w:rsidRPr="0055328A">
        <w:rPr>
          <w:rFonts w:asciiTheme="minorHAnsi" w:hAnsiTheme="minorHAnsi" w:cstheme="minorHAnsi"/>
          <w:sz w:val="22"/>
          <w:szCs w:val="22"/>
        </w:rPr>
        <w:t>;</w:t>
      </w:r>
      <w:r w:rsidRPr="0055328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anage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$10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00</w:t>
      </w:r>
      <w:r w:rsidRPr="0055328A">
        <w:rPr>
          <w:rFonts w:asciiTheme="minorHAnsi" w:hAnsiTheme="minorHAnsi" w:cstheme="minorHAnsi"/>
          <w:sz w:val="22"/>
          <w:szCs w:val="22"/>
        </w:rPr>
        <w:t>0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oca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one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hAnsiTheme="minorHAnsi" w:cstheme="minorHAnsi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ps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even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 xml:space="preserve"> 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hAnsiTheme="minorHAnsi" w:cstheme="minorHAnsi"/>
          <w:sz w:val="22"/>
          <w:szCs w:val="22"/>
        </w:rPr>
        <w:t>b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banque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3A92F192" w14:textId="77777777" w:rsidR="00515FD5" w:rsidRPr="0055328A" w:rsidRDefault="004E6811">
      <w:pPr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pu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er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echn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55328A">
        <w:rPr>
          <w:rFonts w:asciiTheme="minorHAnsi" w:hAnsiTheme="minorHAnsi" w:cstheme="minorHAnsi"/>
          <w:b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Sk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ill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b/>
          <w:sz w:val="22"/>
          <w:szCs w:val="22"/>
        </w:rPr>
        <w:t>:</w:t>
      </w:r>
      <w:r w:rsidRPr="0055328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oso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ffi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dob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Pho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osho</w:t>
      </w:r>
      <w:r w:rsidRPr="0055328A">
        <w:rPr>
          <w:rFonts w:asciiTheme="minorHAnsi" w:hAnsiTheme="minorHAnsi" w:cstheme="minorHAnsi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S2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kno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edg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J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Sc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324A33F3" w14:textId="77777777" w:rsidR="00515FD5" w:rsidRPr="0055328A" w:rsidRDefault="004E6811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55328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ng</w:t>
      </w:r>
      <w:r w:rsidRPr="0055328A">
        <w:rPr>
          <w:rFonts w:asciiTheme="minorHAnsi" w:hAnsiTheme="minorHAnsi" w:cstheme="minorHAnsi"/>
          <w:b/>
          <w:w w:val="102"/>
          <w:sz w:val="22"/>
          <w:szCs w:val="22"/>
        </w:rPr>
        <w:t>:</w:t>
      </w:r>
    </w:p>
    <w:p w14:paraId="63B7B6CF" w14:textId="77777777" w:rsidR="00515FD5" w:rsidRPr="0055328A" w:rsidRDefault="004E6811">
      <w:pPr>
        <w:spacing w:before="2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lastRenderedPageBreak/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aye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hocke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Jun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ess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19ED129F" w14:textId="77777777" w:rsidR="00515FD5" w:rsidRPr="0055328A" w:rsidRDefault="004E6811">
      <w:pPr>
        <w:spacing w:before="2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oache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Jun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B</w:t>
      </w:r>
      <w:r w:rsidRPr="0055328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36F0150F" w14:textId="77777777" w:rsidR="00515FD5" w:rsidRPr="0055328A" w:rsidRDefault="004E6811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anguag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55328A">
        <w:rPr>
          <w:rFonts w:asciiTheme="minorHAnsi" w:hAnsiTheme="minorHAnsi" w:cstheme="minorHAnsi"/>
          <w:b/>
          <w:w w:val="102"/>
          <w:sz w:val="22"/>
          <w:szCs w:val="22"/>
        </w:rPr>
        <w:t>:</w:t>
      </w:r>
    </w:p>
    <w:p w14:paraId="3364BC3D" w14:textId="77777777" w:rsidR="00515FD5" w:rsidRPr="0055328A" w:rsidRDefault="004E6811">
      <w:pPr>
        <w:spacing w:before="22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uen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ench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sh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sh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uss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3A963731" w14:textId="77777777" w:rsidR="00515FD5" w:rsidRPr="0055328A" w:rsidRDefault="004E6811">
      <w:pPr>
        <w:spacing w:before="27"/>
        <w:ind w:left="460"/>
        <w:rPr>
          <w:rFonts w:asciiTheme="minorHAnsi" w:hAnsiTheme="minorHAnsi" w:cstheme="minorHAnsi"/>
          <w:sz w:val="22"/>
          <w:szCs w:val="22"/>
        </w:rPr>
        <w:sectPr w:rsidR="00515FD5" w:rsidRPr="0055328A">
          <w:pgSz w:w="12240" w:h="15840"/>
          <w:pgMar w:top="940" w:right="660" w:bottom="280" w:left="620" w:header="600" w:footer="0" w:gutter="0"/>
          <w:cols w:space="720"/>
        </w:sect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onve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h</w:t>
      </w:r>
    </w:p>
    <w:p w14:paraId="2FD03422" w14:textId="77777777" w:rsidR="00515FD5" w:rsidRPr="0055328A" w:rsidRDefault="00515FD5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616CD451" w14:textId="77777777" w:rsidR="00515FD5" w:rsidRPr="0055328A" w:rsidRDefault="004E6811">
      <w:pPr>
        <w:ind w:left="3397" w:right="3218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Er</w:t>
      </w:r>
      <w:r w:rsidRPr="0055328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55328A">
        <w:rPr>
          <w:rFonts w:asciiTheme="minorHAnsi" w:eastAsia="Verdana" w:hAnsiTheme="minorHAnsi" w:cstheme="minorHAnsi"/>
          <w:b/>
          <w:spacing w:val="1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b/>
          <w:spacing w:val="2"/>
          <w:w w:val="102"/>
          <w:sz w:val="22"/>
          <w:szCs w:val="22"/>
        </w:rPr>
        <w:t>Theodor</w:t>
      </w:r>
      <w:r w:rsidRPr="0055328A">
        <w:rPr>
          <w:rFonts w:asciiTheme="minorHAnsi" w:eastAsia="Verdana" w:hAnsiTheme="minorHAnsi" w:cstheme="minorHAnsi"/>
          <w:b/>
          <w:w w:val="10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b/>
          <w:spacing w:val="2"/>
          <w:w w:val="102"/>
          <w:sz w:val="22"/>
          <w:szCs w:val="22"/>
        </w:rPr>
        <w:t>Car</w:t>
      </w:r>
      <w:r w:rsidRPr="0055328A">
        <w:rPr>
          <w:rFonts w:asciiTheme="minorHAnsi" w:eastAsia="Verdana" w:hAnsiTheme="minorHAnsi" w:cstheme="minorHAnsi"/>
          <w:b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b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b/>
          <w:spacing w:val="2"/>
          <w:w w:val="102"/>
          <w:sz w:val="22"/>
          <w:szCs w:val="22"/>
        </w:rPr>
        <w:t>an</w:t>
      </w:r>
    </w:p>
    <w:p w14:paraId="271A0AB5" w14:textId="77777777" w:rsidR="00515FD5" w:rsidRPr="0055328A" w:rsidRDefault="004E6811">
      <w:pPr>
        <w:spacing w:before="10" w:line="280" w:lineRule="exact"/>
        <w:ind w:left="3544" w:right="3364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4</w:t>
      </w:r>
      <w:r w:rsidRPr="0055328A">
        <w:rPr>
          <w:rFonts w:asciiTheme="minorHAnsi" w:eastAsia="Verdana" w:hAnsiTheme="minorHAnsi" w:cstheme="minorHAnsi"/>
          <w:sz w:val="22"/>
          <w:szCs w:val="22"/>
        </w:rPr>
        <w:t>5</w:t>
      </w:r>
      <w:r w:rsidRPr="005532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z w:val="22"/>
          <w:szCs w:val="22"/>
        </w:rPr>
        <w:t>,</w:t>
      </w:r>
      <w:r w:rsidRPr="0055328A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Sou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k</w:t>
      </w:r>
      <w:r w:rsidRPr="0055328A">
        <w:rPr>
          <w:rFonts w:asciiTheme="minorHAnsi" w:eastAsia="Verdana" w:hAnsiTheme="minorHAnsi" w:cstheme="minorHAnsi"/>
          <w:sz w:val="22"/>
          <w:szCs w:val="22"/>
        </w:rPr>
        <w:t>,</w:t>
      </w:r>
      <w:r w:rsidRPr="0055328A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81154</w:t>
      </w:r>
      <w:r w:rsidRPr="0055328A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765</w:t>
      </w:r>
      <w:r w:rsidRPr="0055328A">
        <w:rPr>
          <w:rFonts w:asciiTheme="minorHAnsi" w:eastAsia="Verdana" w:hAnsiTheme="minorHAnsi" w:cstheme="minorHAnsi"/>
          <w:sz w:val="22"/>
          <w:szCs w:val="22"/>
        </w:rPr>
        <w:t>)</w:t>
      </w:r>
      <w:r w:rsidRPr="0055328A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376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622</w:t>
      </w:r>
      <w:r w:rsidRPr="0055328A">
        <w:rPr>
          <w:rFonts w:asciiTheme="minorHAnsi" w:eastAsia="Verdana" w:hAnsiTheme="minorHAnsi" w:cstheme="minorHAnsi"/>
          <w:sz w:val="22"/>
          <w:szCs w:val="22"/>
        </w:rPr>
        <w:t>2</w:t>
      </w:r>
      <w:r w:rsidRPr="0055328A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(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Ce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)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 xml:space="preserve"> </w:t>
      </w:r>
      <w:hyperlink r:id="rId24">
        <w:r w:rsidRPr="0055328A">
          <w:rPr>
            <w:rFonts w:asciiTheme="minorHAnsi" w:eastAsia="Verdana" w:hAnsiTheme="minorHAnsi" w:cstheme="minorHAnsi"/>
            <w:color w:val="0000FF"/>
            <w:spacing w:val="2"/>
            <w:w w:val="103"/>
            <w:sz w:val="22"/>
            <w:szCs w:val="22"/>
            <w:u w:val="single" w:color="0000FF"/>
          </w:rPr>
          <w:t>ca</w:t>
        </w:r>
        <w:r w:rsidRPr="0055328A">
          <w:rPr>
            <w:rFonts w:asciiTheme="minorHAnsi" w:eastAsia="Verdana" w:hAnsiTheme="minorHAnsi" w:cstheme="minorHAnsi"/>
            <w:color w:val="0000FF"/>
            <w:spacing w:val="1"/>
            <w:w w:val="103"/>
            <w:sz w:val="22"/>
            <w:szCs w:val="22"/>
            <w:u w:val="single" w:color="0000FF"/>
          </w:rPr>
          <w:t>rt</w:t>
        </w:r>
        <w:r w:rsidRPr="0055328A">
          <w:rPr>
            <w:rFonts w:asciiTheme="minorHAnsi" w:eastAsia="Verdana" w:hAnsiTheme="minorHAnsi" w:cstheme="minorHAnsi"/>
            <w:color w:val="0000FF"/>
            <w:spacing w:val="3"/>
            <w:w w:val="103"/>
            <w:sz w:val="22"/>
            <w:szCs w:val="22"/>
            <w:u w:val="single" w:color="0000FF"/>
          </w:rPr>
          <w:t>m</w:t>
        </w:r>
        <w:r w:rsidRPr="0055328A">
          <w:rPr>
            <w:rFonts w:asciiTheme="minorHAnsi" w:eastAsia="Verdana" w:hAnsiTheme="minorHAnsi" w:cstheme="minorHAnsi"/>
            <w:color w:val="0000FF"/>
            <w:spacing w:val="2"/>
            <w:w w:val="103"/>
            <w:sz w:val="22"/>
            <w:szCs w:val="22"/>
            <w:u w:val="single" w:color="0000FF"/>
          </w:rPr>
          <w:t>ane</w:t>
        </w:r>
        <w:r w:rsidRPr="0055328A">
          <w:rPr>
            <w:rFonts w:asciiTheme="minorHAnsi" w:eastAsia="Verdana" w:hAnsiTheme="minorHAnsi" w:cstheme="minorHAnsi"/>
            <w:color w:val="0000FF"/>
            <w:spacing w:val="3"/>
            <w:w w:val="103"/>
            <w:sz w:val="22"/>
            <w:szCs w:val="22"/>
            <w:u w:val="single" w:color="0000FF"/>
          </w:rPr>
          <w:t>@</w:t>
        </w:r>
        <w:r w:rsidRPr="0055328A">
          <w:rPr>
            <w:rFonts w:asciiTheme="minorHAnsi" w:eastAsia="Verdana" w:hAnsiTheme="minorHAnsi" w:cstheme="minorHAnsi"/>
            <w:color w:val="0000FF"/>
            <w:spacing w:val="2"/>
            <w:w w:val="103"/>
            <w:sz w:val="22"/>
            <w:szCs w:val="22"/>
            <w:u w:val="single" w:color="0000FF"/>
          </w:rPr>
          <w:t>g</w:t>
        </w:r>
        <w:r w:rsidRPr="0055328A">
          <w:rPr>
            <w:rFonts w:asciiTheme="minorHAnsi" w:eastAsia="Verdana" w:hAnsiTheme="minorHAnsi" w:cstheme="minorHAnsi"/>
            <w:color w:val="0000FF"/>
            <w:spacing w:val="3"/>
            <w:w w:val="103"/>
            <w:sz w:val="22"/>
            <w:szCs w:val="22"/>
            <w:u w:val="single" w:color="0000FF"/>
          </w:rPr>
          <w:t>m</w:t>
        </w:r>
        <w:r w:rsidRPr="0055328A">
          <w:rPr>
            <w:rFonts w:asciiTheme="minorHAnsi" w:eastAsia="Verdana" w:hAnsiTheme="minorHAnsi" w:cstheme="minorHAnsi"/>
            <w:color w:val="0000FF"/>
            <w:spacing w:val="2"/>
            <w:w w:val="103"/>
            <w:sz w:val="22"/>
            <w:szCs w:val="22"/>
            <w:u w:val="single" w:color="0000FF"/>
          </w:rPr>
          <w:t>a</w:t>
        </w:r>
        <w:r w:rsidRPr="0055328A">
          <w:rPr>
            <w:rFonts w:asciiTheme="minorHAnsi" w:eastAsia="Verdana" w:hAnsiTheme="minorHAnsi" w:cstheme="minorHAnsi"/>
            <w:color w:val="0000FF"/>
            <w:spacing w:val="1"/>
            <w:w w:val="103"/>
            <w:sz w:val="22"/>
            <w:szCs w:val="22"/>
            <w:u w:val="single" w:color="0000FF"/>
          </w:rPr>
          <w:t>il.</w:t>
        </w:r>
        <w:r w:rsidRPr="0055328A">
          <w:rPr>
            <w:rFonts w:asciiTheme="minorHAnsi" w:eastAsia="Verdana" w:hAnsiTheme="minorHAnsi" w:cstheme="minorHAnsi"/>
            <w:color w:val="0000FF"/>
            <w:spacing w:val="2"/>
            <w:w w:val="103"/>
            <w:sz w:val="22"/>
            <w:szCs w:val="22"/>
            <w:u w:val="single" w:color="0000FF"/>
          </w:rPr>
          <w:t>co</w:t>
        </w:r>
        <w:r w:rsidRPr="0055328A">
          <w:rPr>
            <w:rFonts w:asciiTheme="minorHAnsi" w:eastAsia="Verdana" w:hAnsiTheme="minorHAnsi" w:cstheme="minorHAnsi"/>
            <w:color w:val="0000FF"/>
            <w:w w:val="103"/>
            <w:sz w:val="22"/>
            <w:szCs w:val="22"/>
            <w:u w:val="single" w:color="0000FF"/>
          </w:rPr>
          <w:t>m</w:t>
        </w:r>
      </w:hyperlink>
    </w:p>
    <w:p w14:paraId="2D198F15" w14:textId="77777777" w:rsidR="00515FD5" w:rsidRPr="0055328A" w:rsidRDefault="00515FD5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4892DD7D" w14:textId="77777777" w:rsidR="00515FD5" w:rsidRPr="0055328A" w:rsidRDefault="004E6811">
      <w:pPr>
        <w:spacing w:before="31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PR</w:t>
      </w:r>
      <w:r w:rsidRPr="0055328A">
        <w:rPr>
          <w:rFonts w:asciiTheme="minorHAnsi" w:eastAsia="Verdana" w:hAnsiTheme="minorHAnsi" w:cstheme="minorHAnsi"/>
          <w:b/>
          <w:spacing w:val="3"/>
          <w:w w:val="103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FIL</w:t>
      </w:r>
      <w:r w:rsidRPr="0055328A">
        <w:rPr>
          <w:rFonts w:asciiTheme="minorHAnsi" w:eastAsia="Verdana" w:hAnsiTheme="minorHAnsi" w:cstheme="minorHAnsi"/>
          <w:b/>
          <w:w w:val="103"/>
          <w:sz w:val="22"/>
          <w:szCs w:val="22"/>
        </w:rPr>
        <w:t>E</w:t>
      </w:r>
    </w:p>
    <w:p w14:paraId="4547DB7A" w14:textId="77777777" w:rsidR="00515FD5" w:rsidRPr="0055328A" w:rsidRDefault="004E6811">
      <w:pPr>
        <w:spacing w:before="14" w:line="252" w:lineRule="auto"/>
        <w:ind w:left="100" w:right="84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Ex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ens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sk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ill</w:t>
      </w:r>
      <w:r w:rsidRPr="0055328A">
        <w:rPr>
          <w:rFonts w:asciiTheme="minorHAnsi" w:eastAsia="Verdana" w:hAnsiTheme="minorHAnsi" w:cstheme="minorHAnsi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sona</w:t>
      </w:r>
      <w:r w:rsidRPr="0055328A">
        <w:rPr>
          <w:rFonts w:asciiTheme="minorHAnsi" w:eastAsia="Verdana" w:hAnsiTheme="minorHAnsi" w:cstheme="minorHAnsi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un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48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eastAsia="Verdana" w:hAnsiTheme="minorHAnsi" w:cstheme="minorHAnsi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anage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z w:val="22"/>
          <w:szCs w:val="22"/>
        </w:rPr>
        <w:t>.</w:t>
      </w:r>
      <w:r w:rsidRPr="0055328A">
        <w:rPr>
          <w:rFonts w:asciiTheme="minorHAnsi" w:eastAsia="Verdana" w:hAnsiTheme="minorHAnsi" w:cstheme="minorHAnsi"/>
          <w:spacing w:val="4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Cha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Verdana" w:hAnsiTheme="minorHAnsi" w:cstheme="minorHAnsi"/>
          <w:sz w:val="22"/>
          <w:szCs w:val="22"/>
        </w:rPr>
        <w:t>c</w:t>
      </w:r>
      <w:r w:rsidRPr="0055328A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Verdana" w:hAnsiTheme="minorHAnsi" w:cstheme="minorHAnsi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ex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tr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 xml:space="preserve">y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keab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sona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lit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eastAsia="Verdana" w:hAnsiTheme="minorHAnsi" w:cstheme="minorHAnsi"/>
          <w:sz w:val="22"/>
          <w:szCs w:val="22"/>
        </w:rPr>
        <w:t>,</w:t>
      </w:r>
      <w:r w:rsidRPr="0055328A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heav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55328A">
        <w:rPr>
          <w:rFonts w:asciiTheme="minorHAnsi" w:eastAsia="Verdana" w:hAnsiTheme="minorHAnsi" w:cstheme="minorHAnsi"/>
          <w:sz w:val="22"/>
          <w:szCs w:val="22"/>
        </w:rPr>
        <w:t>y</w:t>
      </w:r>
      <w:r w:rsidRPr="0055328A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nvo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ve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pu</w:t>
      </w:r>
      <w:r w:rsidRPr="0055328A">
        <w:rPr>
          <w:rFonts w:asciiTheme="minorHAnsi" w:eastAsia="Verdana" w:hAnsiTheme="minorHAnsi" w:cstheme="minorHAnsi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oca</w:t>
      </w:r>
      <w:r w:rsidRPr="0055328A">
        <w:rPr>
          <w:rFonts w:asciiTheme="minorHAnsi" w:eastAsia="Verdana" w:hAnsiTheme="minorHAnsi" w:cstheme="minorHAnsi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un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eastAsia="Verdana" w:hAnsiTheme="minorHAnsi" w:cstheme="minorHAnsi"/>
          <w:sz w:val="22"/>
          <w:szCs w:val="22"/>
        </w:rPr>
        <w:t>.</w:t>
      </w:r>
      <w:r w:rsidRPr="0055328A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ltr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z w:val="22"/>
          <w:szCs w:val="22"/>
        </w:rPr>
        <w:t>,</w:t>
      </w:r>
      <w:r w:rsidRPr="0055328A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z w:val="22"/>
          <w:szCs w:val="22"/>
        </w:rPr>
        <w:t>y</w:t>
      </w:r>
      <w:r w:rsidRPr="0055328A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pass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ona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abou</w:t>
      </w:r>
      <w:r w:rsidRPr="0055328A">
        <w:rPr>
          <w:rFonts w:asciiTheme="minorHAnsi" w:eastAsia="Verdana" w:hAnsiTheme="minorHAnsi" w:cstheme="minorHAnsi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z w:val="22"/>
          <w:szCs w:val="22"/>
        </w:rPr>
        <w:t>g</w:t>
      </w:r>
      <w:r w:rsidRPr="0055328A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z w:val="22"/>
          <w:szCs w:val="22"/>
        </w:rPr>
        <w:t>.</w:t>
      </w:r>
      <w:r w:rsidRPr="0055328A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Re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evan</w:t>
      </w:r>
      <w:r w:rsidRPr="0055328A">
        <w:rPr>
          <w:rFonts w:asciiTheme="minorHAnsi" w:eastAsia="Verdana" w:hAnsiTheme="minorHAnsi" w:cstheme="minorHAnsi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expe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ence</w:t>
      </w:r>
      <w:r w:rsidRPr="0055328A">
        <w:rPr>
          <w:rFonts w:asciiTheme="minorHAnsi" w:eastAsia="Verdana" w:hAnsiTheme="minorHAnsi" w:cstheme="minorHAnsi"/>
          <w:sz w:val="22"/>
          <w:szCs w:val="22"/>
        </w:rPr>
        <w:t>.</w:t>
      </w:r>
      <w:r w:rsidRPr="0055328A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Seek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z w:val="22"/>
          <w:szCs w:val="22"/>
        </w:rPr>
        <w:t>g</w:t>
      </w:r>
      <w:r w:rsidRPr="0055328A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nsh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z w:val="22"/>
          <w:szCs w:val="22"/>
        </w:rPr>
        <w:t>p</w:t>
      </w:r>
      <w:r w:rsidRPr="0055328A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pos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iti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no</w:t>
      </w:r>
      <w:r w:rsidRPr="0055328A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-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fit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.</w:t>
      </w:r>
    </w:p>
    <w:p w14:paraId="70BBB3B4" w14:textId="77777777" w:rsidR="00515FD5" w:rsidRPr="0055328A" w:rsidRDefault="00515FD5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6BE9FF2B" w14:textId="77777777" w:rsidR="00515FD5" w:rsidRPr="0055328A" w:rsidRDefault="004E6811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b/>
          <w:spacing w:val="3"/>
          <w:w w:val="103"/>
          <w:sz w:val="22"/>
          <w:szCs w:val="22"/>
        </w:rPr>
        <w:t>DU</w:t>
      </w:r>
      <w:r w:rsidRPr="0055328A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Verdana" w:hAnsiTheme="minorHAnsi" w:cstheme="minorHAnsi"/>
          <w:b/>
          <w:spacing w:val="3"/>
          <w:w w:val="103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TI</w:t>
      </w:r>
      <w:r w:rsidRPr="0055328A">
        <w:rPr>
          <w:rFonts w:asciiTheme="minorHAnsi" w:eastAsia="Verdana" w:hAnsiTheme="minorHAnsi" w:cstheme="minorHAnsi"/>
          <w:b/>
          <w:spacing w:val="3"/>
          <w:w w:val="103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b/>
          <w:w w:val="103"/>
          <w:sz w:val="22"/>
          <w:szCs w:val="22"/>
        </w:rPr>
        <w:t>N</w:t>
      </w:r>
    </w:p>
    <w:p w14:paraId="0AEEFB5A" w14:textId="77777777" w:rsidR="00515FD5" w:rsidRPr="0055328A" w:rsidRDefault="004E6811">
      <w:pPr>
        <w:spacing w:before="14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B</w:t>
      </w:r>
      <w:r w:rsidRPr="0055328A">
        <w:rPr>
          <w:rFonts w:asciiTheme="minorHAnsi" w:eastAsia="Verdana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Verdana" w:hAnsiTheme="minorHAnsi" w:cstheme="minorHAnsi"/>
          <w:b/>
          <w:spacing w:val="3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b/>
          <w:sz w:val="22"/>
          <w:szCs w:val="22"/>
        </w:rPr>
        <w:t>.</w:t>
      </w:r>
      <w:r w:rsidRPr="0055328A">
        <w:rPr>
          <w:rFonts w:asciiTheme="minorHAnsi" w:eastAsia="Verdana" w:hAnsiTheme="minorHAnsi" w:cstheme="minorHAnsi"/>
          <w:b/>
          <w:spacing w:val="1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b/>
          <w:spacing w:val="3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he</w:t>
      </w:r>
      <w:r w:rsidRPr="0055328A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or</w:t>
      </w:r>
      <w:r w:rsidRPr="0055328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55328A">
        <w:rPr>
          <w:rFonts w:asciiTheme="minorHAnsi" w:eastAsia="Verdana" w:hAnsiTheme="minorHAnsi" w:cstheme="minorHAnsi"/>
          <w:b/>
          <w:spacing w:val="3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G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Verdana" w:hAnsiTheme="minorHAnsi" w:cstheme="minorHAnsi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3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.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3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4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.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0</w:t>
      </w:r>
      <w:r w:rsidRPr="0055328A">
        <w:rPr>
          <w:rFonts w:asciiTheme="minorHAnsi" w:eastAsia="Verdana" w:hAnsiTheme="minorHAnsi" w:cstheme="minorHAnsi"/>
          <w:sz w:val="22"/>
          <w:szCs w:val="22"/>
        </w:rPr>
        <w:t>0</w:t>
      </w:r>
      <w:r w:rsidRPr="0055328A">
        <w:rPr>
          <w:rFonts w:asciiTheme="minorHAnsi" w:eastAsia="Verdana" w:hAnsiTheme="minorHAnsi" w:cstheme="minorHAnsi"/>
          <w:sz w:val="22"/>
          <w:szCs w:val="22"/>
        </w:rPr>
        <w:t xml:space="preserve">                                                                             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z w:val="22"/>
          <w:szCs w:val="22"/>
        </w:rPr>
        <w:t>y</w:t>
      </w:r>
      <w:r w:rsidRPr="0055328A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201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2</w:t>
      </w:r>
    </w:p>
    <w:p w14:paraId="0D2D6060" w14:textId="77777777" w:rsidR="00515FD5" w:rsidRPr="0055328A" w:rsidRDefault="004E6811">
      <w:pPr>
        <w:spacing w:before="14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eastAsia="Verdana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nor</w:t>
      </w:r>
      <w:r w:rsidRPr="0055328A">
        <w:rPr>
          <w:rFonts w:asciiTheme="minorHAnsi" w:eastAsia="Verdana" w:hAnsiTheme="minorHAnsi" w:cstheme="minorHAnsi"/>
          <w:b/>
          <w:sz w:val="22"/>
          <w:szCs w:val="22"/>
        </w:rPr>
        <w:t>:</w:t>
      </w:r>
      <w:r w:rsidRPr="0055328A">
        <w:rPr>
          <w:rFonts w:asciiTheme="minorHAnsi" w:eastAsia="Verdana" w:hAnsiTheme="minorHAnsi" w:cstheme="minorHAnsi"/>
          <w:b/>
          <w:spacing w:val="2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b/>
          <w:spacing w:val="3"/>
          <w:w w:val="103"/>
          <w:sz w:val="22"/>
          <w:szCs w:val="22"/>
        </w:rPr>
        <w:t>G</w:t>
      </w:r>
      <w:r w:rsidRPr="0055328A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er</w:t>
      </w:r>
      <w:r w:rsidRPr="0055328A">
        <w:rPr>
          <w:rFonts w:asciiTheme="minorHAnsi" w:eastAsia="Verdana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b/>
          <w:w w:val="103"/>
          <w:sz w:val="22"/>
          <w:szCs w:val="22"/>
        </w:rPr>
        <w:t>n</w:t>
      </w:r>
    </w:p>
    <w:p w14:paraId="20D6EA97" w14:textId="77777777" w:rsidR="00515FD5" w:rsidRPr="0055328A" w:rsidRDefault="004E6811">
      <w:pPr>
        <w:spacing w:before="9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abas</w:t>
      </w:r>
      <w:r w:rsidRPr="0055328A">
        <w:rPr>
          <w:rFonts w:asciiTheme="minorHAnsi" w:eastAsia="Verdana" w:hAnsiTheme="minorHAnsi" w:cstheme="minorHAnsi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ege</w:t>
      </w:r>
      <w:r w:rsidRPr="0055328A">
        <w:rPr>
          <w:rFonts w:asciiTheme="minorHAnsi" w:eastAsia="Verdana" w:hAnsiTheme="minorHAnsi" w:cstheme="minorHAnsi"/>
          <w:sz w:val="22"/>
          <w:szCs w:val="22"/>
        </w:rPr>
        <w:t>,</w:t>
      </w:r>
      <w:r w:rsidRPr="0055328A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dsv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ill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z w:val="22"/>
          <w:szCs w:val="22"/>
        </w:rPr>
        <w:t>,</w:t>
      </w:r>
      <w:r w:rsidRPr="0055328A">
        <w:rPr>
          <w:rFonts w:asciiTheme="minorHAnsi" w:eastAsia="Verdana" w:hAnsiTheme="minorHAnsi" w:cstheme="minorHAnsi"/>
          <w:spacing w:val="4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N</w:t>
      </w:r>
    </w:p>
    <w:p w14:paraId="6FF260AB" w14:textId="77777777" w:rsidR="00515FD5" w:rsidRPr="0055328A" w:rsidRDefault="004E6811">
      <w:pPr>
        <w:spacing w:before="14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eastAsia="Verdana" w:hAnsiTheme="minorHAnsi" w:cstheme="minorHAnsi"/>
          <w:b/>
          <w:spacing w:val="3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onors</w:t>
      </w:r>
      <w:r w:rsidRPr="0055328A">
        <w:rPr>
          <w:rFonts w:asciiTheme="minorHAnsi" w:eastAsia="Verdana" w:hAnsiTheme="minorHAnsi" w:cstheme="minorHAnsi"/>
          <w:b/>
          <w:sz w:val="22"/>
          <w:szCs w:val="22"/>
        </w:rPr>
        <w:t>:</w:t>
      </w:r>
      <w:r w:rsidRPr="0055328A">
        <w:rPr>
          <w:rFonts w:asciiTheme="minorHAnsi" w:eastAsia="Verdana" w:hAnsiTheme="minorHAnsi" w:cstheme="minorHAnsi"/>
          <w:b/>
          <w:spacing w:val="2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es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den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t’</w:t>
      </w:r>
      <w:r w:rsidRPr="0055328A">
        <w:rPr>
          <w:rFonts w:asciiTheme="minorHAnsi" w:eastAsia="Verdana" w:hAnsiTheme="minorHAnsi" w:cstheme="minorHAnsi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scho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sh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z w:val="22"/>
          <w:szCs w:val="22"/>
        </w:rPr>
        <w:t>p</w:t>
      </w:r>
      <w:r w:rsidRPr="0055328A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Base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as</w:t>
      </w:r>
      <w:r w:rsidRPr="0055328A">
        <w:rPr>
          <w:rFonts w:asciiTheme="minorHAnsi" w:eastAsia="Verdana" w:hAnsiTheme="minorHAnsi" w:cstheme="minorHAnsi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ank</w:t>
      </w:r>
      <w:r w:rsidRPr="0055328A">
        <w:rPr>
          <w:rFonts w:asciiTheme="minorHAnsi" w:eastAsia="Verdana" w:hAnsiTheme="minorHAnsi" w:cstheme="minorHAnsi"/>
          <w:sz w:val="22"/>
          <w:szCs w:val="22"/>
        </w:rPr>
        <w:t>,</w:t>
      </w:r>
      <w:r w:rsidRPr="0055328A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cu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Verdana" w:hAnsiTheme="minorHAnsi" w:cstheme="minorHAnsi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schoo</w:t>
      </w:r>
      <w:r w:rsidRPr="0055328A">
        <w:rPr>
          <w:rFonts w:asciiTheme="minorHAnsi" w:eastAsia="Verdana" w:hAnsiTheme="minorHAnsi" w:cstheme="minorHAnsi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G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PA</w:t>
      </w:r>
      <w:r w:rsidRPr="0055328A">
        <w:rPr>
          <w:rFonts w:asciiTheme="minorHAnsi" w:eastAsia="Verdana" w:hAnsiTheme="minorHAnsi" w:cstheme="minorHAnsi"/>
          <w:sz w:val="22"/>
          <w:szCs w:val="22"/>
        </w:rPr>
        <w:t>,</w:t>
      </w:r>
      <w:r w:rsidRPr="0055328A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SA</w:t>
      </w:r>
      <w:r w:rsidRPr="0055328A">
        <w:rPr>
          <w:rFonts w:asciiTheme="minorHAnsi" w:eastAsia="Verdana" w:hAnsiTheme="minorHAnsi" w:cstheme="minorHAnsi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sco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.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)</w:t>
      </w:r>
    </w:p>
    <w:p w14:paraId="40737AB4" w14:textId="77777777" w:rsidR="00515FD5" w:rsidRPr="0055328A" w:rsidRDefault="00515FD5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29372B86" w14:textId="77777777" w:rsidR="00515FD5" w:rsidRPr="0055328A" w:rsidRDefault="004E6811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b/>
          <w:spacing w:val="3"/>
          <w:w w:val="103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TER</w:t>
      </w:r>
      <w:r w:rsidRPr="0055328A">
        <w:rPr>
          <w:rFonts w:asciiTheme="minorHAnsi" w:eastAsia="Verdana" w:hAnsiTheme="minorHAnsi" w:cstheme="minorHAnsi"/>
          <w:b/>
          <w:spacing w:val="3"/>
          <w:w w:val="103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b/>
          <w:spacing w:val="3"/>
          <w:w w:val="103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IP</w:t>
      </w:r>
    </w:p>
    <w:p w14:paraId="448D8F3E" w14:textId="77777777" w:rsidR="00515FD5" w:rsidRPr="0055328A" w:rsidRDefault="004E6811">
      <w:pPr>
        <w:spacing w:before="14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Su</w:t>
      </w:r>
      <w:r w:rsidRPr="0055328A">
        <w:rPr>
          <w:rFonts w:asciiTheme="minorHAnsi" w:eastAsia="Verdana" w:hAnsiTheme="minorHAnsi" w:cstheme="minorHAnsi"/>
          <w:b/>
          <w:spacing w:val="3"/>
          <w:sz w:val="22"/>
          <w:szCs w:val="22"/>
        </w:rPr>
        <w:t>mm</w:t>
      </w: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b/>
          <w:spacing w:val="30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C</w:t>
      </w: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onsu</w:t>
      </w:r>
      <w:r w:rsidRPr="0055328A">
        <w:rPr>
          <w:rFonts w:asciiTheme="minorHAnsi" w:eastAsia="Verdana" w:hAnsiTheme="minorHAnsi" w:cstheme="minorHAnsi"/>
          <w:b/>
          <w:spacing w:val="1"/>
          <w:sz w:val="22"/>
          <w:szCs w:val="22"/>
        </w:rPr>
        <w:t>lt</w:t>
      </w: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an</w:t>
      </w:r>
      <w:r w:rsidRPr="0055328A">
        <w:rPr>
          <w:rFonts w:asciiTheme="minorHAnsi" w:eastAsia="Verdana" w:hAnsiTheme="minorHAnsi" w:cstheme="minorHAnsi"/>
          <w:b/>
          <w:sz w:val="22"/>
          <w:szCs w:val="22"/>
        </w:rPr>
        <w:t xml:space="preserve">t                                                                                      </w:t>
      </w:r>
      <w:r w:rsidRPr="0055328A">
        <w:rPr>
          <w:rFonts w:asciiTheme="minorHAnsi" w:eastAsia="Verdana" w:hAnsiTheme="minorHAnsi" w:cstheme="minorHAnsi"/>
          <w:b/>
          <w:spacing w:val="3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Su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200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9</w:t>
      </w:r>
    </w:p>
    <w:p w14:paraId="05BD1605" w14:textId="77777777" w:rsidR="00515FD5" w:rsidRPr="0055328A" w:rsidRDefault="004E6811">
      <w:pPr>
        <w:spacing w:before="9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pp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She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z w:val="22"/>
          <w:szCs w:val="22"/>
        </w:rPr>
        <w:t>,</w:t>
      </w:r>
      <w:r w:rsidRPr="0055328A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dsv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ill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z w:val="22"/>
          <w:szCs w:val="22"/>
        </w:rPr>
        <w:t>,</w:t>
      </w:r>
      <w:r w:rsidRPr="0055328A">
        <w:rPr>
          <w:rFonts w:asciiTheme="minorHAnsi" w:eastAsia="Verdana" w:hAnsiTheme="minorHAnsi" w:cstheme="minorHAnsi"/>
          <w:spacing w:val="4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N</w:t>
      </w:r>
    </w:p>
    <w:p w14:paraId="42025EC9" w14:textId="77777777" w:rsidR="00515FD5" w:rsidRPr="0055328A" w:rsidRDefault="004E6811">
      <w:pPr>
        <w:tabs>
          <w:tab w:val="left" w:pos="820"/>
        </w:tabs>
        <w:spacing w:before="14" w:line="253" w:lineRule="auto"/>
        <w:ind w:left="820" w:right="291" w:hanging="406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Deve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ope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ee</w:t>
      </w:r>
      <w:r w:rsidRPr="0055328A">
        <w:rPr>
          <w:rFonts w:asciiTheme="minorHAnsi" w:eastAsia="Verdana" w:hAnsiTheme="minorHAnsi" w:cstheme="minorHAnsi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deve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op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Verdana" w:hAnsiTheme="minorHAnsi" w:cstheme="minorHAnsi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kshop</w:t>
      </w:r>
      <w:r w:rsidRPr="0055328A">
        <w:rPr>
          <w:rFonts w:asciiTheme="minorHAnsi" w:eastAsia="Verdana" w:hAnsiTheme="minorHAnsi" w:cstheme="minorHAnsi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suc</w:t>
      </w:r>
      <w:r w:rsidRPr="0055328A">
        <w:rPr>
          <w:rFonts w:asciiTheme="minorHAnsi" w:eastAsia="Verdana" w:hAnsiTheme="minorHAnsi" w:cstheme="minorHAnsi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as</w:t>
      </w:r>
      <w:r w:rsidRPr="0055328A">
        <w:rPr>
          <w:rFonts w:asciiTheme="minorHAnsi" w:eastAsia="Verdana" w:hAnsiTheme="minorHAnsi" w:cstheme="minorHAnsi"/>
          <w:sz w:val="22"/>
          <w:szCs w:val="22"/>
        </w:rPr>
        <w:t>:</w:t>
      </w:r>
      <w:r w:rsidRPr="005532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esu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z w:val="22"/>
          <w:szCs w:val="22"/>
        </w:rPr>
        <w:t>,</w:t>
      </w:r>
      <w:r w:rsidRPr="0055328A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cove</w:t>
      </w:r>
      <w:r w:rsidRPr="0055328A">
        <w:rPr>
          <w:rFonts w:asciiTheme="minorHAnsi" w:eastAsia="Verdana" w:hAnsiTheme="minorHAnsi" w:cstheme="minorHAnsi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z w:val="22"/>
          <w:szCs w:val="22"/>
        </w:rPr>
        <w:t>,</w:t>
      </w:r>
      <w:r w:rsidRPr="0055328A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z w:val="22"/>
          <w:szCs w:val="22"/>
        </w:rPr>
        <w:t>b</w:t>
      </w:r>
      <w:r w:rsidRPr="0055328A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sea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Verdana" w:hAnsiTheme="minorHAnsi" w:cstheme="minorHAnsi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pp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popu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z w:val="22"/>
          <w:szCs w:val="22"/>
        </w:rPr>
        <w:t>f</w:t>
      </w:r>
      <w:r w:rsidRPr="0055328A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go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z w:val="22"/>
          <w:szCs w:val="22"/>
        </w:rPr>
        <w:t>y</w:t>
      </w:r>
      <w:r w:rsidRPr="0055328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Coun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eastAsia="Verdana" w:hAnsiTheme="minorHAnsi" w:cstheme="minorHAnsi"/>
          <w:sz w:val="22"/>
          <w:szCs w:val="22"/>
        </w:rPr>
        <w:t>,</w:t>
      </w:r>
      <w:r w:rsidRPr="0055328A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N</w:t>
      </w:r>
    </w:p>
    <w:p w14:paraId="6FFB1BDC" w14:textId="77777777" w:rsidR="00515FD5" w:rsidRPr="0055328A" w:rsidRDefault="004E6811">
      <w:pPr>
        <w:spacing w:line="220" w:lineRule="exact"/>
        <w:ind w:left="414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 </w:t>
      </w:r>
      <w:r w:rsidRPr="0055328A">
        <w:rPr>
          <w:rFonts w:asciiTheme="minorHAnsi" w:hAnsiTheme="minorHAnsi" w:cstheme="minorHAnsi"/>
          <w:spacing w:val="43"/>
          <w:w w:val="13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Resea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che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z w:val="22"/>
          <w:szCs w:val="22"/>
        </w:rPr>
        <w:t>y</w:t>
      </w:r>
      <w:r w:rsidRPr="0055328A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z w:val="22"/>
          <w:szCs w:val="22"/>
        </w:rPr>
        <w:t>f</w:t>
      </w:r>
      <w:r w:rsidRPr="0055328A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pp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ove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Verdana" w:hAnsiTheme="minorHAnsi" w:cstheme="minorHAnsi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epa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4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0-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pag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epo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t</w:t>
      </w:r>
    </w:p>
    <w:p w14:paraId="0F68B4C5" w14:textId="77777777" w:rsidR="00515FD5" w:rsidRPr="0055328A" w:rsidRDefault="004E6811">
      <w:pPr>
        <w:spacing w:before="12"/>
        <w:ind w:left="414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 </w:t>
      </w:r>
      <w:r w:rsidRPr="0055328A">
        <w:rPr>
          <w:rFonts w:asciiTheme="minorHAnsi" w:hAnsiTheme="minorHAnsi" w:cstheme="minorHAnsi"/>
          <w:spacing w:val="43"/>
          <w:w w:val="13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sc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na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z w:val="22"/>
          <w:szCs w:val="22"/>
        </w:rPr>
        <w:t>y</w:t>
      </w:r>
      <w:r w:rsidRPr="0055328A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og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ha</w:t>
      </w:r>
      <w:r w:rsidRPr="0055328A">
        <w:rPr>
          <w:rFonts w:asciiTheme="minorHAnsi" w:eastAsia="Verdana" w:hAnsiTheme="minorHAnsi" w:cstheme="minorHAnsi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educe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Verdana" w:hAnsiTheme="minorHAnsi" w:cstheme="minorHAnsi"/>
          <w:sz w:val="22"/>
          <w:szCs w:val="22"/>
        </w:rPr>
        <w:t>g</w:t>
      </w:r>
      <w:r w:rsidRPr="0055328A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possess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she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Verdana" w:hAnsiTheme="minorHAnsi" w:cstheme="minorHAnsi"/>
          <w:sz w:val="22"/>
          <w:szCs w:val="22"/>
        </w:rPr>
        <w:t>y</w:t>
      </w:r>
      <w:r w:rsidRPr="0055328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40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%</w:t>
      </w:r>
    </w:p>
    <w:p w14:paraId="3EEBA822" w14:textId="77777777" w:rsidR="00515FD5" w:rsidRPr="0055328A" w:rsidRDefault="00515FD5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19DED86" w14:textId="77777777" w:rsidR="00515FD5" w:rsidRPr="0055328A" w:rsidRDefault="004E6811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EXPE</w:t>
      </w:r>
      <w:r w:rsidRPr="0055328A">
        <w:rPr>
          <w:rFonts w:asciiTheme="minorHAnsi" w:eastAsia="Verdana" w:hAnsiTheme="minorHAnsi" w:cstheme="minorHAnsi"/>
          <w:b/>
          <w:spacing w:val="3"/>
          <w:w w:val="103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IE</w:t>
      </w:r>
      <w:r w:rsidRPr="0055328A">
        <w:rPr>
          <w:rFonts w:asciiTheme="minorHAnsi" w:eastAsia="Verdana" w:hAnsiTheme="minorHAnsi" w:cstheme="minorHAnsi"/>
          <w:b/>
          <w:spacing w:val="3"/>
          <w:w w:val="103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CE</w:t>
      </w:r>
    </w:p>
    <w:p w14:paraId="52AE3154" w14:textId="77777777" w:rsidR="00515FD5" w:rsidRPr="0055328A" w:rsidRDefault="004E6811">
      <w:pPr>
        <w:spacing w:before="14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Ca</w:t>
      </w:r>
      <w:r w:rsidRPr="0055328A">
        <w:rPr>
          <w:rFonts w:asciiTheme="minorHAnsi" w:eastAsia="Verdana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55328A">
        <w:rPr>
          <w:rFonts w:asciiTheme="minorHAnsi" w:eastAsia="Verdana" w:hAnsiTheme="minorHAnsi" w:cstheme="minorHAnsi"/>
          <w:b/>
          <w:spacing w:val="21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b/>
          <w:spacing w:val="3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ss</w:t>
      </w:r>
      <w:r w:rsidRPr="0055328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stan</w:t>
      </w:r>
      <w:r w:rsidRPr="0055328A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b/>
          <w:sz w:val="22"/>
          <w:szCs w:val="22"/>
        </w:rPr>
        <w:t xml:space="preserve">                                                                                                </w:t>
      </w:r>
      <w:r w:rsidRPr="0055328A">
        <w:rPr>
          <w:rFonts w:asciiTheme="minorHAnsi" w:eastAsia="Verdana" w:hAnsiTheme="minorHAnsi" w:cstheme="minorHAnsi"/>
          <w:b/>
          <w:spacing w:val="11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Su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2008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-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2009</w:t>
      </w:r>
    </w:p>
    <w:p w14:paraId="7FA742E5" w14:textId="77777777" w:rsidR="00515FD5" w:rsidRPr="0055328A" w:rsidRDefault="004E6811">
      <w:pPr>
        <w:spacing w:before="9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Su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Fa</w:t>
      </w:r>
      <w:r w:rsidRPr="0055328A">
        <w:rPr>
          <w:rFonts w:asciiTheme="minorHAnsi" w:eastAsia="Verdana" w:hAnsiTheme="minorHAnsi" w:cstheme="minorHAnsi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Verdana" w:hAnsiTheme="minorHAnsi" w:cstheme="minorHAnsi"/>
          <w:sz w:val="22"/>
          <w:szCs w:val="22"/>
        </w:rPr>
        <w:t>,</w:t>
      </w:r>
      <w:r w:rsidRPr="0055328A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ood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k</w:t>
      </w:r>
      <w:r w:rsidRPr="0055328A">
        <w:rPr>
          <w:rFonts w:asciiTheme="minorHAnsi" w:eastAsia="Verdana" w:hAnsiTheme="minorHAnsi" w:cstheme="minorHAnsi"/>
          <w:sz w:val="22"/>
          <w:szCs w:val="22"/>
        </w:rPr>
        <w:t>,</w:t>
      </w:r>
      <w:r w:rsidRPr="0055328A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O</w:t>
      </w:r>
    </w:p>
    <w:p w14:paraId="4EBE5429" w14:textId="77777777" w:rsidR="00515FD5" w:rsidRPr="0055328A" w:rsidRDefault="004E6811">
      <w:pPr>
        <w:spacing w:before="14"/>
        <w:ind w:left="414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 </w:t>
      </w:r>
      <w:r w:rsidRPr="0055328A">
        <w:rPr>
          <w:rFonts w:asciiTheme="minorHAnsi" w:hAnsiTheme="minorHAnsi" w:cstheme="minorHAnsi"/>
          <w:spacing w:val="43"/>
          <w:w w:val="13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Lec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5</w:t>
      </w:r>
      <w:r w:rsidRPr="0055328A">
        <w:rPr>
          <w:rFonts w:asciiTheme="minorHAnsi" w:eastAsia="Verdana" w:hAnsiTheme="minorHAnsi" w:cstheme="minorHAnsi"/>
          <w:sz w:val="22"/>
          <w:szCs w:val="22"/>
        </w:rPr>
        <w:t>0</w:t>
      </w:r>
      <w:r w:rsidRPr="005532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obes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ch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po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anc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z w:val="22"/>
          <w:szCs w:val="22"/>
        </w:rPr>
        <w:t>f</w:t>
      </w:r>
      <w:r w:rsidRPr="0055328A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exe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ope</w:t>
      </w:r>
      <w:r w:rsidRPr="0055328A">
        <w:rPr>
          <w:rFonts w:asciiTheme="minorHAnsi" w:eastAsia="Verdana" w:hAnsiTheme="minorHAnsi" w:cstheme="minorHAnsi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t</w:t>
      </w:r>
    </w:p>
    <w:p w14:paraId="76AF843B" w14:textId="77777777" w:rsidR="00515FD5" w:rsidRPr="0055328A" w:rsidRDefault="004E6811">
      <w:pPr>
        <w:spacing w:before="12"/>
        <w:ind w:left="414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 </w:t>
      </w:r>
      <w:r w:rsidRPr="0055328A">
        <w:rPr>
          <w:rFonts w:asciiTheme="minorHAnsi" w:hAnsiTheme="minorHAnsi" w:cstheme="minorHAnsi"/>
          <w:spacing w:val="43"/>
          <w:w w:val="13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uden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Verdana" w:hAnsiTheme="minorHAnsi" w:cstheme="minorHAnsi"/>
          <w:sz w:val="22"/>
          <w:szCs w:val="22"/>
        </w:rPr>
        <w:t>y</w:t>
      </w:r>
      <w:r w:rsidRPr="0055328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ng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z w:val="22"/>
          <w:szCs w:val="22"/>
        </w:rPr>
        <w:t>g</w:t>
      </w:r>
      <w:r w:rsidRPr="0055328A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Verdana" w:hAnsiTheme="minorHAnsi" w:cstheme="minorHAnsi"/>
          <w:sz w:val="22"/>
          <w:szCs w:val="22"/>
        </w:rPr>
        <w:t>y</w:t>
      </w:r>
      <w:r w:rsidRPr="0055328A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beau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tif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Verdana" w:hAnsiTheme="minorHAnsi" w:cstheme="minorHAnsi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ch</w:t>
      </w:r>
      <w:r w:rsidRPr="0055328A">
        <w:rPr>
          <w:rFonts w:asciiTheme="minorHAnsi" w:eastAsia="Verdana" w:hAnsiTheme="minorHAnsi" w:cstheme="minorHAnsi"/>
          <w:sz w:val="22"/>
          <w:szCs w:val="22"/>
        </w:rPr>
        <w:t>y</w:t>
      </w:r>
      <w:r w:rsidRPr="0055328A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songs</w:t>
      </w:r>
    </w:p>
    <w:p w14:paraId="4670B562" w14:textId="77777777" w:rsidR="00515FD5" w:rsidRPr="0055328A" w:rsidRDefault="004E6811">
      <w:pPr>
        <w:spacing w:before="8"/>
        <w:ind w:left="414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 </w:t>
      </w:r>
      <w:r w:rsidRPr="0055328A">
        <w:rPr>
          <w:rFonts w:asciiTheme="minorHAnsi" w:hAnsiTheme="minorHAnsi" w:cstheme="minorHAnsi"/>
          <w:spacing w:val="43"/>
          <w:w w:val="13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sc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na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z w:val="22"/>
          <w:szCs w:val="22"/>
        </w:rPr>
        <w:t>y</w:t>
      </w:r>
      <w:r w:rsidRPr="0055328A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og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ha</w:t>
      </w:r>
      <w:r w:rsidRPr="0055328A">
        <w:rPr>
          <w:rFonts w:asciiTheme="minorHAnsi" w:eastAsia="Verdana" w:hAnsiTheme="minorHAnsi" w:cstheme="minorHAnsi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educe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cand</w:t>
      </w:r>
      <w:r w:rsidRPr="0055328A">
        <w:rPr>
          <w:rFonts w:asciiTheme="minorHAnsi" w:eastAsia="Verdana" w:hAnsiTheme="minorHAnsi" w:cstheme="minorHAnsi"/>
          <w:sz w:val="22"/>
          <w:szCs w:val="22"/>
        </w:rPr>
        <w:t>y</w:t>
      </w:r>
      <w:r w:rsidRPr="0055328A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ffi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ck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z w:val="22"/>
          <w:szCs w:val="22"/>
        </w:rPr>
        <w:t>g</w:t>
      </w:r>
      <w:r w:rsidRPr="0055328A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Verdana" w:hAnsiTheme="minorHAnsi" w:cstheme="minorHAnsi"/>
          <w:sz w:val="22"/>
          <w:szCs w:val="22"/>
        </w:rPr>
        <w:t>y</w:t>
      </w:r>
      <w:r w:rsidRPr="0055328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10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%</w:t>
      </w:r>
    </w:p>
    <w:p w14:paraId="6CEB4472" w14:textId="77777777" w:rsidR="00515FD5" w:rsidRPr="0055328A" w:rsidRDefault="00515FD5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18ADAD12" w14:textId="77777777" w:rsidR="00515FD5" w:rsidRPr="0055328A" w:rsidRDefault="004E6811">
      <w:pPr>
        <w:spacing w:line="249" w:lineRule="auto"/>
        <w:ind w:left="100" w:right="7196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PR</w:t>
      </w:r>
      <w:r w:rsidRPr="0055328A">
        <w:rPr>
          <w:rFonts w:asciiTheme="minorHAnsi" w:eastAsia="Verdana" w:hAnsiTheme="minorHAnsi" w:cstheme="minorHAnsi"/>
          <w:b/>
          <w:spacing w:val="3"/>
          <w:w w:val="103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FESSI</w:t>
      </w:r>
      <w:r w:rsidRPr="0055328A">
        <w:rPr>
          <w:rFonts w:asciiTheme="minorHAnsi" w:eastAsia="Verdana" w:hAnsiTheme="minorHAnsi" w:cstheme="minorHAnsi"/>
          <w:b/>
          <w:spacing w:val="3"/>
          <w:w w:val="103"/>
          <w:sz w:val="22"/>
          <w:szCs w:val="22"/>
        </w:rPr>
        <w:t>ON</w:t>
      </w:r>
      <w:r w:rsidRPr="0055328A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b/>
          <w:w w:val="103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b/>
          <w:spacing w:val="3"/>
          <w:w w:val="102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b/>
          <w:spacing w:val="2"/>
          <w:w w:val="102"/>
          <w:sz w:val="22"/>
          <w:szCs w:val="22"/>
        </w:rPr>
        <w:t>EVEL</w:t>
      </w:r>
      <w:r w:rsidRPr="0055328A">
        <w:rPr>
          <w:rFonts w:asciiTheme="minorHAnsi" w:eastAsia="Verdana" w:hAnsiTheme="minorHAnsi" w:cstheme="minorHAnsi"/>
          <w:b/>
          <w:spacing w:val="3"/>
          <w:w w:val="10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b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Verdana" w:hAnsiTheme="minorHAnsi" w:cstheme="minorHAnsi"/>
          <w:b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b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b/>
          <w:spacing w:val="3"/>
          <w:w w:val="102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b/>
          <w:w w:val="102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b/>
          <w:spacing w:val="17"/>
          <w:w w:val="10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b/>
          <w:spacing w:val="2"/>
          <w:w w:val="102"/>
          <w:sz w:val="22"/>
          <w:szCs w:val="22"/>
        </w:rPr>
        <w:t>Invo</w:t>
      </w:r>
      <w:r w:rsidRPr="0055328A">
        <w:rPr>
          <w:rFonts w:asciiTheme="minorHAnsi" w:eastAsia="Verdana" w:hAnsiTheme="minorHAnsi" w:cstheme="minorHAnsi"/>
          <w:b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b/>
          <w:spacing w:val="2"/>
          <w:w w:val="102"/>
          <w:sz w:val="22"/>
          <w:szCs w:val="22"/>
        </w:rPr>
        <w:t>ve</w:t>
      </w:r>
      <w:r w:rsidRPr="0055328A">
        <w:rPr>
          <w:rFonts w:asciiTheme="minorHAnsi" w:eastAsia="Verdana" w:hAnsiTheme="minorHAnsi" w:cstheme="minorHAnsi"/>
          <w:b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b/>
          <w:spacing w:val="2"/>
          <w:w w:val="102"/>
          <w:sz w:val="22"/>
          <w:szCs w:val="22"/>
        </w:rPr>
        <w:t>en</w:t>
      </w:r>
      <w:r w:rsidRPr="0055328A">
        <w:rPr>
          <w:rFonts w:asciiTheme="minorHAnsi" w:eastAsia="Verdana" w:hAnsiTheme="minorHAnsi" w:cstheme="minorHAnsi"/>
          <w:b/>
          <w:w w:val="102"/>
          <w:sz w:val="22"/>
          <w:szCs w:val="22"/>
        </w:rPr>
        <w:t>t</w:t>
      </w:r>
    </w:p>
    <w:p w14:paraId="59D5557E" w14:textId="77777777" w:rsidR="00515FD5" w:rsidRPr="0055328A" w:rsidRDefault="004E6811">
      <w:pPr>
        <w:spacing w:before="5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Tas</w:t>
      </w:r>
      <w:r w:rsidRPr="0055328A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55328A">
        <w:rPr>
          <w:rFonts w:asciiTheme="minorHAnsi" w:eastAsia="Verdana" w:hAnsiTheme="minorHAnsi" w:cstheme="minorHAnsi"/>
          <w:b/>
          <w:spacing w:val="2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abas</w:t>
      </w:r>
      <w:r w:rsidRPr="0055328A">
        <w:rPr>
          <w:rFonts w:asciiTheme="minorHAnsi" w:eastAsia="Verdana" w:hAnsiTheme="minorHAnsi" w:cstheme="minorHAnsi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eg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Cook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z w:val="22"/>
          <w:szCs w:val="22"/>
        </w:rPr>
        <w:t>g</w:t>
      </w:r>
      <w:r w:rsidRPr="0055328A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b</w:t>
      </w:r>
    </w:p>
    <w:p w14:paraId="683DA753" w14:textId="77777777" w:rsidR="00515FD5" w:rsidRPr="0055328A" w:rsidRDefault="004E6811">
      <w:pPr>
        <w:tabs>
          <w:tab w:val="left" w:pos="820"/>
        </w:tabs>
        <w:spacing w:before="14" w:line="248" w:lineRule="auto"/>
        <w:ind w:left="820" w:right="228" w:hanging="406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ve</w:t>
      </w:r>
      <w:r w:rsidRPr="0055328A">
        <w:rPr>
          <w:rFonts w:asciiTheme="minorHAnsi" w:eastAsia="Verdana" w:hAnsiTheme="minorHAnsi" w:cstheme="minorHAnsi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cou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z w:val="22"/>
          <w:szCs w:val="22"/>
        </w:rPr>
        <w:t>f</w:t>
      </w:r>
      <w:r w:rsidRPr="0055328A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z w:val="22"/>
          <w:szCs w:val="22"/>
        </w:rPr>
        <w:t>2</w:t>
      </w:r>
      <w:r w:rsidRPr="0055328A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se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es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consu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ov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de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eed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bac</w:t>
      </w:r>
      <w:r w:rsidRPr="0055328A">
        <w:rPr>
          <w:rFonts w:asciiTheme="minorHAnsi" w:eastAsia="Verdana" w:hAnsiTheme="minorHAnsi" w:cstheme="minorHAnsi"/>
          <w:sz w:val="22"/>
          <w:szCs w:val="22"/>
        </w:rPr>
        <w:t>k</w:t>
      </w:r>
      <w:r w:rsidRPr="0055328A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4</w:t>
      </w:r>
      <w:r w:rsidRPr="0055328A">
        <w:rPr>
          <w:rFonts w:asciiTheme="minorHAnsi" w:eastAsia="Verdana" w:hAnsiTheme="minorHAnsi" w:cstheme="minorHAnsi"/>
          <w:sz w:val="22"/>
          <w:szCs w:val="22"/>
        </w:rPr>
        <w:t>5</w:t>
      </w:r>
      <w:r w:rsidRPr="0055328A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oo</w:t>
      </w:r>
      <w:r w:rsidRPr="0055328A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55328A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epa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b</w:t>
      </w:r>
      <w:r w:rsidRPr="0055328A">
        <w:rPr>
          <w:rFonts w:asciiTheme="minorHAnsi" w:eastAsia="Verdana" w:hAnsiTheme="minorHAnsi" w:cstheme="minorHAnsi"/>
          <w:sz w:val="22"/>
          <w:szCs w:val="22"/>
        </w:rPr>
        <w:t>y</w:t>
      </w:r>
      <w:r w:rsidRPr="0055328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uden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z w:val="22"/>
          <w:szCs w:val="22"/>
        </w:rPr>
        <w:t>,</w:t>
      </w:r>
      <w:r w:rsidRPr="0055328A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nven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eastAsia="Verdana" w:hAnsiTheme="minorHAnsi" w:cstheme="minorHAnsi"/>
          <w:sz w:val="22"/>
          <w:szCs w:val="22"/>
        </w:rPr>
        <w:t>w</w:t>
      </w:r>
      <w:r w:rsidRPr="0055328A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ay</w:t>
      </w:r>
      <w:r w:rsidRPr="0055328A">
        <w:rPr>
          <w:rFonts w:asciiTheme="minorHAnsi" w:eastAsia="Verdana" w:hAnsiTheme="minorHAnsi" w:cstheme="minorHAnsi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deep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-fr</w:t>
      </w:r>
      <w:r w:rsidRPr="0055328A">
        <w:rPr>
          <w:rFonts w:asciiTheme="minorHAnsi" w:eastAsia="Verdana" w:hAnsiTheme="minorHAnsi" w:cstheme="minorHAnsi"/>
          <w:sz w:val="22"/>
          <w:szCs w:val="22"/>
        </w:rPr>
        <w:t>y</w:t>
      </w:r>
      <w:r w:rsidRPr="0055328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oo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ha</w:t>
      </w:r>
      <w:r w:rsidRPr="0055328A">
        <w:rPr>
          <w:rFonts w:asciiTheme="minorHAnsi" w:eastAsia="Verdana" w:hAnsiTheme="minorHAnsi" w:cstheme="minorHAnsi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nc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ease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as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y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30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%</w:t>
      </w:r>
    </w:p>
    <w:p w14:paraId="20491237" w14:textId="77777777" w:rsidR="00515FD5" w:rsidRPr="0055328A" w:rsidRDefault="004E6811">
      <w:pPr>
        <w:spacing w:before="6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Tea</w:t>
      </w:r>
      <w:r w:rsidRPr="0055328A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b/>
          <w:spacing w:val="2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Cap</w:t>
      </w:r>
      <w:r w:rsidRPr="0055328A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55328A">
        <w:rPr>
          <w:rFonts w:asciiTheme="minorHAnsi" w:eastAsia="Verdana" w:hAnsiTheme="minorHAnsi" w:cstheme="minorHAnsi"/>
          <w:b/>
          <w:spacing w:val="31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abas</w:t>
      </w:r>
      <w:r w:rsidRPr="0055328A">
        <w:rPr>
          <w:rFonts w:asciiTheme="minorHAnsi" w:eastAsia="Verdana" w:hAnsiTheme="minorHAnsi" w:cstheme="minorHAnsi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eg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ac</w:t>
      </w:r>
      <w:r w:rsidRPr="0055328A">
        <w:rPr>
          <w:rFonts w:asciiTheme="minorHAnsi" w:eastAsia="Verdana" w:hAnsiTheme="minorHAnsi" w:cstheme="minorHAnsi"/>
          <w:sz w:val="22"/>
          <w:szCs w:val="22"/>
        </w:rPr>
        <w:t>k</w:t>
      </w:r>
      <w:r w:rsidRPr="0055328A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z w:val="22"/>
          <w:szCs w:val="22"/>
        </w:rPr>
        <w:t>&amp;</w:t>
      </w:r>
      <w:r w:rsidRPr="0055328A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F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d</w:t>
      </w:r>
    </w:p>
    <w:p w14:paraId="2E4C9382" w14:textId="77777777" w:rsidR="00515FD5" w:rsidRPr="0055328A" w:rsidRDefault="004E6811">
      <w:pPr>
        <w:spacing w:before="14"/>
        <w:ind w:left="414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 </w:t>
      </w:r>
      <w:r w:rsidRPr="0055328A">
        <w:rPr>
          <w:rFonts w:asciiTheme="minorHAnsi" w:hAnsiTheme="minorHAnsi" w:cstheme="minorHAnsi"/>
          <w:spacing w:val="43"/>
          <w:w w:val="13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Encou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age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ov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esu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lt</w:t>
      </w:r>
      <w:r w:rsidRPr="0055328A">
        <w:rPr>
          <w:rFonts w:asciiTheme="minorHAnsi" w:eastAsia="Verdana" w:hAnsiTheme="minorHAnsi" w:cstheme="minorHAnsi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Verdana" w:hAnsiTheme="minorHAnsi" w:cstheme="minorHAnsi"/>
          <w:sz w:val="22"/>
          <w:szCs w:val="22"/>
        </w:rPr>
        <w:t>y</w:t>
      </w:r>
      <w:r w:rsidRPr="0055328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exe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lif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z w:val="22"/>
          <w:szCs w:val="22"/>
        </w:rPr>
        <w:t>g</w:t>
      </w:r>
      <w:r w:rsidRPr="0055328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qua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liti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es</w:t>
      </w:r>
    </w:p>
    <w:p w14:paraId="4AC3BFA9" w14:textId="77777777" w:rsidR="00515FD5" w:rsidRPr="0055328A" w:rsidRDefault="004E6811">
      <w:pPr>
        <w:spacing w:before="8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Pres</w:t>
      </w:r>
      <w:r w:rsidRPr="0055328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den</w:t>
      </w:r>
      <w:r w:rsidRPr="0055328A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b/>
          <w:spacing w:val="34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an</w:t>
      </w:r>
      <w:r w:rsidRPr="0055328A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b/>
          <w:spacing w:val="14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Founder</w:t>
      </w:r>
      <w:r w:rsidRPr="0055328A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55328A">
        <w:rPr>
          <w:rFonts w:asciiTheme="minorHAnsi" w:eastAsia="Verdana" w:hAnsiTheme="minorHAnsi" w:cstheme="minorHAnsi"/>
          <w:b/>
          <w:spacing w:val="3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abas</w:t>
      </w:r>
      <w:r w:rsidRPr="0055328A">
        <w:rPr>
          <w:rFonts w:asciiTheme="minorHAnsi" w:eastAsia="Verdana" w:hAnsiTheme="minorHAnsi" w:cstheme="minorHAnsi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Bone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Assoc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n</w:t>
      </w:r>
    </w:p>
    <w:p w14:paraId="529CA3A4" w14:textId="77777777" w:rsidR="00515FD5" w:rsidRPr="0055328A" w:rsidRDefault="004E6811">
      <w:pPr>
        <w:tabs>
          <w:tab w:val="left" w:pos="820"/>
        </w:tabs>
        <w:spacing w:before="14" w:line="248" w:lineRule="auto"/>
        <w:ind w:left="820" w:right="415" w:hanging="406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Fo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eastAsia="Verdana" w:hAnsiTheme="minorHAnsi" w:cstheme="minorHAnsi"/>
          <w:sz w:val="22"/>
          <w:szCs w:val="22"/>
        </w:rPr>
        <w:t>w</w:t>
      </w:r>
      <w:r w:rsidRPr="0055328A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Verdana" w:hAnsiTheme="minorHAnsi" w:cstheme="minorHAnsi"/>
          <w:sz w:val="22"/>
          <w:szCs w:val="22"/>
        </w:rPr>
        <w:t>b</w:t>
      </w:r>
      <w:r w:rsidRPr="0055328A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pu</w:t>
      </w:r>
      <w:r w:rsidRPr="0055328A">
        <w:rPr>
          <w:rFonts w:asciiTheme="minorHAnsi" w:eastAsia="Verdana" w:hAnsiTheme="minorHAnsi" w:cstheme="minorHAnsi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ha</w:t>
      </w:r>
      <w:r w:rsidRPr="0055328A">
        <w:rPr>
          <w:rFonts w:asciiTheme="minorHAnsi" w:eastAsia="Verdana" w:hAnsiTheme="minorHAnsi" w:cstheme="minorHAnsi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z w:val="22"/>
          <w:szCs w:val="22"/>
        </w:rPr>
        <w:t>g</w:t>
      </w:r>
      <w:r w:rsidRPr="0055328A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anc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peop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Verdana" w:hAnsiTheme="minorHAnsi" w:cstheme="minorHAnsi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-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bone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body</w:t>
      </w:r>
      <w:r w:rsidRPr="0055328A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uc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5E3E9DF9" w14:textId="77777777" w:rsidR="00515FD5" w:rsidRPr="0055328A" w:rsidRDefault="004E6811">
      <w:pPr>
        <w:spacing w:before="6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Vo</w:t>
      </w:r>
      <w:r w:rsidRPr="0055328A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un</w:t>
      </w:r>
      <w:r w:rsidRPr="0055328A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ee</w:t>
      </w:r>
      <w:r w:rsidRPr="0055328A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b/>
          <w:spacing w:val="3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Exper</w:t>
      </w:r>
      <w:r w:rsidRPr="0055328A">
        <w:rPr>
          <w:rFonts w:asciiTheme="minorHAnsi" w:eastAsia="Verdana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ence</w:t>
      </w:r>
      <w:r w:rsidRPr="0055328A">
        <w:rPr>
          <w:rFonts w:asciiTheme="minorHAnsi" w:eastAsia="Verdana" w:hAnsiTheme="minorHAnsi" w:cstheme="minorHAnsi"/>
          <w:b/>
          <w:w w:val="103"/>
          <w:sz w:val="22"/>
          <w:szCs w:val="22"/>
        </w:rPr>
        <w:t>:</w:t>
      </w:r>
    </w:p>
    <w:p w14:paraId="233F39AB" w14:textId="77777777" w:rsidR="00515FD5" w:rsidRPr="0055328A" w:rsidRDefault="004E6811">
      <w:pPr>
        <w:spacing w:before="14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hee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vo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un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z w:val="22"/>
          <w:szCs w:val="22"/>
        </w:rPr>
        <w:t>y</w:t>
      </w:r>
      <w:r w:rsidRPr="0055328A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De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ve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54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eek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z w:val="22"/>
          <w:szCs w:val="22"/>
        </w:rPr>
        <w:t>y</w:t>
      </w:r>
      <w:r w:rsidRPr="0055328A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poo</w:t>
      </w:r>
      <w:r w:rsidRPr="0055328A">
        <w:rPr>
          <w:rFonts w:asciiTheme="minorHAnsi" w:eastAsia="Verdana" w:hAnsiTheme="minorHAnsi" w:cstheme="minorHAnsi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es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den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z w:val="22"/>
          <w:szCs w:val="22"/>
        </w:rPr>
        <w:t>f</w:t>
      </w:r>
      <w:r w:rsidRPr="0055328A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dsv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ill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e</w:t>
      </w:r>
    </w:p>
    <w:p w14:paraId="4B94114A" w14:textId="77777777" w:rsidR="00515FD5" w:rsidRPr="0055328A" w:rsidRDefault="004E6811">
      <w:pPr>
        <w:tabs>
          <w:tab w:val="left" w:pos="820"/>
        </w:tabs>
        <w:spacing w:before="8" w:line="253" w:lineRule="auto"/>
        <w:ind w:left="820" w:right="88" w:hanging="360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G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nge</w:t>
      </w:r>
      <w:r w:rsidRPr="0055328A">
        <w:rPr>
          <w:rFonts w:asciiTheme="minorHAnsi" w:eastAsia="Verdana" w:hAnsiTheme="minorHAnsi" w:cstheme="minorHAnsi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K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counse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oca</w:t>
      </w:r>
      <w:r w:rsidRPr="0055328A">
        <w:rPr>
          <w:rFonts w:asciiTheme="minorHAnsi" w:eastAsia="Verdana" w:hAnsiTheme="minorHAnsi" w:cstheme="minorHAnsi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nge</w:t>
      </w:r>
      <w:r w:rsidRPr="0055328A">
        <w:rPr>
          <w:rFonts w:asciiTheme="minorHAnsi" w:eastAsia="Verdana" w:hAnsiTheme="minorHAnsi" w:cstheme="minorHAnsi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z w:val="22"/>
          <w:szCs w:val="22"/>
        </w:rPr>
        <w:t>y</w:t>
      </w:r>
      <w:r w:rsidRPr="0055328A">
        <w:rPr>
          <w:rFonts w:asciiTheme="minorHAnsi" w:eastAsia="Verdana" w:hAnsiTheme="minorHAnsi" w:cstheme="minorHAnsi"/>
          <w:spacing w:val="3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schoo</w:t>
      </w:r>
      <w:r w:rsidRPr="0055328A">
        <w:rPr>
          <w:rFonts w:asciiTheme="minorHAnsi" w:eastAsia="Verdana" w:hAnsiTheme="minorHAnsi" w:cstheme="minorHAnsi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uden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bu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z w:val="22"/>
          <w:szCs w:val="22"/>
        </w:rPr>
        <w:t>g</w:t>
      </w:r>
      <w:r w:rsidRPr="0055328A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ke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ov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ass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eastAsia="Verdana" w:hAnsiTheme="minorHAnsi" w:cstheme="minorHAnsi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cu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lt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.</w:t>
      </w:r>
    </w:p>
    <w:p w14:paraId="0A681841" w14:textId="77777777" w:rsidR="00515FD5" w:rsidRPr="0055328A" w:rsidRDefault="004E6811">
      <w:pPr>
        <w:spacing w:before="1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Co</w:t>
      </w:r>
      <w:r w:rsidRPr="0055328A">
        <w:rPr>
          <w:rFonts w:asciiTheme="minorHAnsi" w:eastAsia="Verdana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puter/Techn</w:t>
      </w:r>
      <w:r w:rsidRPr="0055328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>ca</w:t>
      </w:r>
      <w:r w:rsidRPr="0055328A">
        <w:rPr>
          <w:rFonts w:asciiTheme="minorHAnsi" w:eastAsia="Verdana" w:hAnsiTheme="minorHAnsi" w:cstheme="minorHAnsi"/>
          <w:b/>
          <w:sz w:val="22"/>
          <w:szCs w:val="22"/>
        </w:rPr>
        <w:t xml:space="preserve">l </w:t>
      </w:r>
      <w:r w:rsidRPr="0055328A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Sk</w:t>
      </w:r>
      <w:r w:rsidRPr="0055328A">
        <w:rPr>
          <w:rFonts w:asciiTheme="minorHAnsi" w:eastAsia="Verdana" w:hAnsiTheme="minorHAnsi" w:cstheme="minorHAnsi"/>
          <w:b/>
          <w:spacing w:val="1"/>
          <w:w w:val="103"/>
          <w:sz w:val="22"/>
          <w:szCs w:val="22"/>
        </w:rPr>
        <w:t>ill</w:t>
      </w:r>
      <w:r w:rsidRPr="0055328A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b/>
          <w:w w:val="103"/>
          <w:sz w:val="22"/>
          <w:szCs w:val="22"/>
        </w:rPr>
        <w:t>:</w:t>
      </w:r>
    </w:p>
    <w:p w14:paraId="56773D52" w14:textId="77777777" w:rsidR="00515FD5" w:rsidRPr="0055328A" w:rsidRDefault="004E6811">
      <w:pPr>
        <w:spacing w:before="9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Verdana" w:hAnsiTheme="minorHAnsi" w:cstheme="minorHAnsi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eve</w:t>
      </w:r>
      <w:r w:rsidRPr="0055328A">
        <w:rPr>
          <w:rFonts w:asciiTheme="minorHAnsi" w:eastAsia="Verdana" w:hAnsiTheme="minorHAnsi" w:cstheme="minorHAnsi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z w:val="22"/>
          <w:szCs w:val="22"/>
        </w:rPr>
        <w:t>f</w:t>
      </w:r>
      <w:r w:rsidRPr="0055328A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expe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enc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ndo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Verdana" w:hAnsiTheme="minorHAnsi" w:cstheme="minorHAnsi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Verdana" w:hAnsiTheme="minorHAnsi" w:cstheme="minorHAnsi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Verdana" w:hAnsiTheme="minorHAnsi" w:cstheme="minorHAnsi"/>
          <w:sz w:val="22"/>
          <w:szCs w:val="22"/>
        </w:rPr>
        <w:t>d</w:t>
      </w:r>
      <w:r w:rsidRPr="0055328A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ac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os</w:t>
      </w:r>
      <w:r w:rsidRPr="0055328A">
        <w:rPr>
          <w:rFonts w:asciiTheme="minorHAnsi" w:eastAsia="Verdana" w:hAnsiTheme="minorHAnsi" w:cstheme="minorHAnsi"/>
          <w:sz w:val="22"/>
          <w:szCs w:val="22"/>
        </w:rPr>
        <w:t>h</w:t>
      </w:r>
      <w:r w:rsidRPr="0055328A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env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ir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t</w:t>
      </w:r>
    </w:p>
    <w:p w14:paraId="3778461C" w14:textId="77777777" w:rsidR="00515FD5" w:rsidRPr="0055328A" w:rsidRDefault="004E6811">
      <w:pPr>
        <w:spacing w:before="12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Expe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rti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Adob</w:t>
      </w:r>
      <w:r w:rsidRPr="0055328A">
        <w:rPr>
          <w:rFonts w:asciiTheme="minorHAnsi" w:eastAsia="Verdana" w:hAnsiTheme="minorHAnsi" w:cstheme="minorHAnsi"/>
          <w:sz w:val="22"/>
          <w:szCs w:val="22"/>
        </w:rPr>
        <w:t>e</w:t>
      </w:r>
      <w:r w:rsidRPr="0055328A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Pho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osho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p</w:t>
      </w:r>
    </w:p>
    <w:p w14:paraId="1C26796A" w14:textId="77777777" w:rsidR="00515FD5" w:rsidRPr="0055328A" w:rsidRDefault="004E6811">
      <w:pPr>
        <w:spacing w:before="12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55328A">
        <w:rPr>
          <w:rFonts w:asciiTheme="minorHAnsi" w:eastAsia="Verdana" w:hAnsiTheme="minorHAnsi" w:cstheme="minorHAnsi"/>
          <w:b/>
          <w:spacing w:val="2"/>
          <w:w w:val="103"/>
          <w:sz w:val="22"/>
          <w:szCs w:val="22"/>
        </w:rPr>
        <w:t>Language:</w:t>
      </w:r>
    </w:p>
    <w:p w14:paraId="0B0C97CD" w14:textId="77777777" w:rsidR="00515FD5" w:rsidRPr="0055328A" w:rsidRDefault="004E6811">
      <w:pPr>
        <w:spacing w:before="9"/>
        <w:ind w:left="460"/>
        <w:rPr>
          <w:rFonts w:asciiTheme="minorHAnsi" w:eastAsia="Verdana" w:hAnsiTheme="minorHAnsi" w:cstheme="minorHAnsi"/>
          <w:sz w:val="22"/>
          <w:szCs w:val="22"/>
        </w:rPr>
        <w:sectPr w:rsidR="00515FD5" w:rsidRPr="0055328A">
          <w:pgSz w:w="12240" w:h="15840"/>
          <w:pgMar w:top="880" w:right="800" w:bottom="280" w:left="620" w:header="600" w:footer="0" w:gutter="0"/>
          <w:cols w:space="720"/>
        </w:sect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Conve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sa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Verdana" w:hAnsiTheme="minorHAnsi" w:cstheme="minorHAnsi"/>
          <w:spacing w:val="2"/>
          <w:sz w:val="22"/>
          <w:szCs w:val="22"/>
        </w:rPr>
        <w:t>ona</w:t>
      </w:r>
      <w:r w:rsidRPr="0055328A">
        <w:rPr>
          <w:rFonts w:asciiTheme="minorHAnsi" w:eastAsia="Verdana" w:hAnsiTheme="minorHAnsi" w:cstheme="minorHAnsi"/>
          <w:sz w:val="22"/>
          <w:szCs w:val="22"/>
        </w:rPr>
        <w:t>l</w:t>
      </w:r>
      <w:r w:rsidRPr="0055328A">
        <w:rPr>
          <w:rFonts w:asciiTheme="minorHAnsi" w:eastAsia="Verdana" w:hAnsiTheme="minorHAnsi" w:cstheme="minorHAnsi"/>
          <w:spacing w:val="46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Verdana" w:hAnsiTheme="minorHAnsi" w:cstheme="minorHAnsi"/>
          <w:sz w:val="22"/>
          <w:szCs w:val="22"/>
        </w:rPr>
        <w:t>n</w:t>
      </w:r>
      <w:r w:rsidRPr="0055328A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Ge</w:t>
      </w:r>
      <w:r w:rsidRPr="0055328A">
        <w:rPr>
          <w:rFonts w:asciiTheme="minorHAnsi" w:eastAsia="Verdan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Verdan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Verdan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Verdana" w:hAnsiTheme="minorHAnsi" w:cstheme="minorHAnsi"/>
          <w:w w:val="103"/>
          <w:sz w:val="22"/>
          <w:szCs w:val="22"/>
        </w:rPr>
        <w:t>n</w:t>
      </w:r>
    </w:p>
    <w:p w14:paraId="7D28411A" w14:textId="77777777" w:rsidR="00515FD5" w:rsidRPr="0055328A" w:rsidRDefault="00515FD5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  <w:sectPr w:rsidR="00515FD5" w:rsidRPr="0055328A">
          <w:pgSz w:w="12240" w:h="15840"/>
          <w:pgMar w:top="780" w:right="620" w:bottom="280" w:left="620" w:header="600" w:footer="0" w:gutter="0"/>
          <w:cols w:space="720"/>
        </w:sectPr>
      </w:pPr>
    </w:p>
    <w:p w14:paraId="0C56740A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AE6531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6D0688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A06175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C77503" w14:textId="77777777" w:rsidR="00515FD5" w:rsidRPr="0055328A" w:rsidRDefault="00515FD5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7AE0ADB5" w14:textId="77777777" w:rsidR="00515FD5" w:rsidRPr="0055328A" w:rsidRDefault="004E6811">
      <w:pPr>
        <w:spacing w:line="200" w:lineRule="exact"/>
        <w:ind w:left="100" w:right="-5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PR</w:t>
      </w:r>
      <w:r w:rsidRPr="0055328A">
        <w:rPr>
          <w:rFonts w:asciiTheme="minorHAnsi" w:eastAsia="Arial" w:hAnsiTheme="minorHAnsi" w:cstheme="minorHAnsi"/>
          <w:b/>
          <w:spacing w:val="3"/>
          <w:w w:val="103"/>
          <w:position w:val="-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</w:rPr>
        <w:t>E</w:t>
      </w:r>
    </w:p>
    <w:p w14:paraId="1874ECBF" w14:textId="77777777" w:rsidR="00515FD5" w:rsidRPr="0055328A" w:rsidRDefault="004E6811">
      <w:pPr>
        <w:spacing w:before="6" w:line="360" w:lineRule="exact"/>
        <w:ind w:left="-44" w:right="359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br w:type="column"/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Dwayne</w:t>
      </w:r>
      <w:r w:rsidRPr="0055328A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ic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hae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Ca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rt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r,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Jr.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8AB15C1" w14:textId="77777777" w:rsidR="00515FD5" w:rsidRPr="0055328A" w:rsidRDefault="004E6811">
      <w:pPr>
        <w:spacing w:before="14" w:line="220" w:lineRule="exact"/>
        <w:ind w:left="159" w:right="3874"/>
        <w:jc w:val="center"/>
        <w:rPr>
          <w:rFonts w:asciiTheme="minorHAnsi" w:eastAsia="Arial" w:hAnsiTheme="minorHAnsi" w:cstheme="minorHAnsi"/>
          <w:sz w:val="22"/>
          <w:szCs w:val="22"/>
        </w:rPr>
        <w:sectPr w:rsidR="00515FD5" w:rsidRPr="0055328A">
          <w:type w:val="continuous"/>
          <w:pgSz w:w="12240" w:h="15840"/>
          <w:pgMar w:top="1320" w:right="620" w:bottom="280" w:left="620" w:header="720" w:footer="720" w:gutter="0"/>
          <w:cols w:num="2" w:space="720" w:equalWidth="0">
            <w:col w:w="965" w:space="2747"/>
            <w:col w:w="7288"/>
          </w:cols>
        </w:sect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17</w:t>
      </w:r>
      <w:r w:rsidRPr="0055328A">
        <w:rPr>
          <w:rFonts w:asciiTheme="minorHAnsi" w:eastAsia="Arial" w:hAnsiTheme="minorHAnsi" w:cstheme="minorHAnsi"/>
          <w:position w:val="10"/>
          <w:sz w:val="22"/>
          <w:szCs w:val="22"/>
        </w:rPr>
        <w:t>th</w:t>
      </w:r>
      <w:r w:rsidRPr="0055328A">
        <w:rPr>
          <w:rFonts w:asciiTheme="minorHAnsi" w:eastAsia="Arial" w:hAnsiTheme="minorHAnsi" w:cstheme="minorHAnsi"/>
          <w:spacing w:val="26"/>
          <w:position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yg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ov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eastAsia="Arial" w:hAnsiTheme="minorHAnsi" w:cstheme="minorHAnsi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rl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eans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281</w:t>
      </w:r>
      <w:r w:rsidRPr="0055328A">
        <w:rPr>
          <w:rFonts w:asciiTheme="minorHAnsi" w:eastAsia="Arial" w:hAnsiTheme="minorHAnsi" w:cstheme="minorHAnsi"/>
          <w:sz w:val="22"/>
          <w:szCs w:val="22"/>
        </w:rPr>
        <w:t>)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330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800</w:t>
      </w:r>
      <w:r w:rsidRPr="0055328A">
        <w:rPr>
          <w:rFonts w:asciiTheme="minorHAnsi" w:eastAsia="Arial" w:hAnsiTheme="minorHAnsi" w:cstheme="minorHAnsi"/>
          <w:sz w:val="22"/>
          <w:szCs w:val="22"/>
        </w:rPr>
        <w:t>4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(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 xml:space="preserve">) </w:t>
      </w:r>
      <w:hyperlink r:id="rId25">
        <w:r w:rsidRPr="0055328A">
          <w:rPr>
            <w:rFonts w:asciiTheme="minorHAnsi" w:eastAsia="Arial" w:hAnsiTheme="minorHAnsi" w:cstheme="minorHAnsi"/>
            <w:spacing w:val="2"/>
            <w:w w:val="103"/>
            <w:sz w:val="22"/>
            <w:szCs w:val="22"/>
          </w:rPr>
          <w:t>wayne</w:t>
        </w:r>
        <w:r w:rsidRPr="0055328A">
          <w:rPr>
            <w:rFonts w:asciiTheme="minorHAnsi" w:eastAsia="Arial" w:hAnsiTheme="minorHAnsi" w:cstheme="minorHAnsi"/>
            <w:spacing w:val="3"/>
            <w:w w:val="103"/>
            <w:sz w:val="22"/>
            <w:szCs w:val="22"/>
          </w:rPr>
          <w:t>@</w:t>
        </w:r>
        <w:r w:rsidRPr="0055328A">
          <w:rPr>
            <w:rFonts w:asciiTheme="minorHAnsi" w:eastAsia="Arial" w:hAnsiTheme="minorHAnsi" w:cstheme="minorHAnsi"/>
            <w:spacing w:val="2"/>
            <w:w w:val="103"/>
            <w:sz w:val="22"/>
            <w:szCs w:val="22"/>
          </w:rPr>
          <w:t>young</w:t>
        </w:r>
        <w:r w:rsidRPr="0055328A">
          <w:rPr>
            <w:rFonts w:asciiTheme="minorHAnsi" w:eastAsia="Arial" w:hAnsiTheme="minorHAnsi" w:cstheme="minorHAnsi"/>
            <w:spacing w:val="3"/>
            <w:w w:val="103"/>
            <w:sz w:val="22"/>
            <w:szCs w:val="22"/>
          </w:rPr>
          <w:t>m</w:t>
        </w:r>
        <w:r w:rsidRPr="0055328A">
          <w:rPr>
            <w:rFonts w:asciiTheme="minorHAnsi" w:eastAsia="Arial" w:hAnsiTheme="minorHAnsi" w:cstheme="minorHAnsi"/>
            <w:spacing w:val="2"/>
            <w:w w:val="103"/>
            <w:sz w:val="22"/>
            <w:szCs w:val="22"/>
          </w:rPr>
          <w:t>oney</w:t>
        </w:r>
        <w:r w:rsidRPr="0055328A">
          <w:rPr>
            <w:rFonts w:asciiTheme="minorHAnsi" w:eastAsia="Arial" w:hAnsiTheme="minorHAnsi" w:cstheme="minorHAnsi"/>
            <w:spacing w:val="1"/>
            <w:w w:val="103"/>
            <w:sz w:val="22"/>
            <w:szCs w:val="22"/>
          </w:rPr>
          <w:t>.</w:t>
        </w:r>
        <w:r w:rsidRPr="0055328A">
          <w:rPr>
            <w:rFonts w:asciiTheme="minorHAnsi" w:eastAsia="Arial" w:hAnsiTheme="minorHAnsi" w:cstheme="minorHAnsi"/>
            <w:spacing w:val="2"/>
            <w:w w:val="103"/>
            <w:sz w:val="22"/>
            <w:szCs w:val="22"/>
          </w:rPr>
          <w:t>ed</w:t>
        </w:r>
        <w:r w:rsidRPr="0055328A">
          <w:rPr>
            <w:rFonts w:asciiTheme="minorHAnsi" w:eastAsia="Arial" w:hAnsiTheme="minorHAnsi" w:cstheme="minorHAnsi"/>
            <w:w w:val="103"/>
            <w:sz w:val="22"/>
            <w:szCs w:val="22"/>
          </w:rPr>
          <w:t>u</w:t>
        </w:r>
      </w:hyperlink>
    </w:p>
    <w:p w14:paraId="366E7A0F" w14:textId="77777777" w:rsidR="00515FD5" w:rsidRPr="0055328A" w:rsidRDefault="004E6811">
      <w:pPr>
        <w:spacing w:before="15" w:line="253" w:lineRule="auto"/>
        <w:ind w:left="100" w:right="305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ga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chang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sk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eastAsia="Arial" w:hAnsiTheme="minorHAnsi" w:cstheme="minorHAnsi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Unceas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tr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ac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k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of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exe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esu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whe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hy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cons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song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ophone</w:t>
      </w:r>
      <w:r w:rsidRPr="0055328A">
        <w:rPr>
          <w:rFonts w:asciiTheme="minorHAnsi" w:eastAsia="Arial" w:hAnsiTheme="minorHAnsi" w:cstheme="minorHAnsi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Capab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hy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dua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eastAsia="Arial" w:hAnsiTheme="minorHAnsi" w:cstheme="minorHAnsi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ngs</w:t>
      </w:r>
      <w:r w:rsidRPr="0055328A">
        <w:rPr>
          <w:rFonts w:asciiTheme="minorHAnsi" w:eastAsia="Arial" w:hAnsiTheme="minorHAnsi" w:cstheme="minorHAnsi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Look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secu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titl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appe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ve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”</w:t>
      </w:r>
    </w:p>
    <w:p w14:paraId="474D6F56" w14:textId="77777777" w:rsidR="00515FD5" w:rsidRPr="0055328A" w:rsidRDefault="00515FD5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00B50093" w14:textId="77777777" w:rsidR="00515FD5" w:rsidRPr="0055328A" w:rsidRDefault="004E681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EDUCAT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w w:val="103"/>
          <w:sz w:val="22"/>
          <w:szCs w:val="22"/>
        </w:rPr>
        <w:t>N</w:t>
      </w:r>
    </w:p>
    <w:p w14:paraId="3AE3C212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us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55328A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one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ak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’</w:t>
      </w:r>
      <w:r w:rsidRPr="0055328A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Doub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)</w:t>
      </w:r>
      <w:r w:rsidRPr="0055328A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GPA</w:t>
      </w:r>
      <w:r w:rsidRPr="0055328A">
        <w:rPr>
          <w:rFonts w:asciiTheme="minorHAnsi" w:eastAsia="Arial" w:hAnsiTheme="minorHAnsi" w:cstheme="minorHAnsi"/>
          <w:sz w:val="22"/>
          <w:szCs w:val="22"/>
        </w:rPr>
        <w:t>: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23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sz w:val="22"/>
          <w:szCs w:val="22"/>
        </w:rPr>
        <w:t>0</w:t>
      </w:r>
      <w:r w:rsidRPr="0055328A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</w:t>
      </w:r>
      <w:r w:rsidRPr="0055328A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201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2</w:t>
      </w:r>
    </w:p>
    <w:p w14:paraId="4E990EFF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Youn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one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A</w:t>
      </w:r>
    </w:p>
    <w:p w14:paraId="60E12580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Cou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se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k</w:t>
      </w:r>
      <w:r w:rsidRPr="0055328A">
        <w:rPr>
          <w:rFonts w:asciiTheme="minorHAnsi" w:eastAsia="Arial" w:hAnsiTheme="minorHAnsi" w:cstheme="minorHAnsi"/>
          <w:sz w:val="22"/>
          <w:szCs w:val="22"/>
        </w:rPr>
        <w:t>:</w:t>
      </w:r>
      <w:r w:rsidRPr="0055328A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Rhy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Ly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ow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Swag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az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’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&amp;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Bea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Unde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it’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Ho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386889AD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ds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:</w:t>
      </w:r>
    </w:p>
    <w:p w14:paraId="1D767416" w14:textId="77777777" w:rsidR="00515FD5" w:rsidRPr="0055328A" w:rsidRDefault="004E6811">
      <w:pPr>
        <w:spacing w:before="2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2007</w:t>
      </w:r>
      <w:r w:rsidRPr="0055328A">
        <w:rPr>
          <w:rFonts w:asciiTheme="minorHAnsi" w:eastAsia="Arial" w:hAnsiTheme="minorHAnsi" w:cstheme="minorHAnsi"/>
          <w:sz w:val="22"/>
          <w:szCs w:val="22"/>
        </w:rPr>
        <w:t>: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r'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Cho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'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Daddy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Bes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Ho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rti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b/>
          <w:w w:val="103"/>
          <w:sz w:val="22"/>
          <w:szCs w:val="22"/>
        </w:rPr>
        <w:t>t</w:t>
      </w:r>
    </w:p>
    <w:p w14:paraId="64503958" w14:textId="77777777" w:rsidR="00515FD5" w:rsidRPr="0055328A" w:rsidRDefault="004E6811">
      <w:pPr>
        <w:tabs>
          <w:tab w:val="left" w:pos="820"/>
        </w:tabs>
        <w:spacing w:before="25" w:line="252" w:lineRule="auto"/>
        <w:ind w:left="820" w:right="465" w:hanging="3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2008</w:t>
      </w:r>
      <w:r w:rsidRPr="0055328A">
        <w:rPr>
          <w:rFonts w:asciiTheme="minorHAnsi" w:eastAsia="Arial" w:hAnsiTheme="minorHAnsi" w:cstheme="minorHAnsi"/>
          <w:sz w:val="22"/>
          <w:szCs w:val="22"/>
        </w:rPr>
        <w:t>: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Awa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Favo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rit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Hop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Ra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bu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z w:val="22"/>
          <w:szCs w:val="22"/>
        </w:rPr>
        <w:t>-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III”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r'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Cho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A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-</w:t>
      </w:r>
      <w:r w:rsidRPr="0055328A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lli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pop</w:t>
      </w:r>
      <w:r w:rsidRPr="0055328A">
        <w:rPr>
          <w:rFonts w:asciiTheme="minorHAnsi" w:eastAsia="Arial" w:hAnsiTheme="minorHAnsi" w:cstheme="minorHAnsi"/>
          <w:sz w:val="22"/>
          <w:szCs w:val="22"/>
        </w:rPr>
        <w:t>"</w:t>
      </w:r>
    </w:p>
    <w:p w14:paraId="74B4DE80" w14:textId="77777777" w:rsidR="00515FD5" w:rsidRPr="0055328A" w:rsidRDefault="004E6811">
      <w:pPr>
        <w:tabs>
          <w:tab w:val="left" w:pos="820"/>
        </w:tabs>
        <w:spacing w:before="15" w:line="251" w:lineRule="auto"/>
        <w:ind w:left="820" w:right="175" w:hanging="3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2009</w:t>
      </w:r>
      <w:r w:rsidRPr="0055328A">
        <w:rPr>
          <w:rFonts w:asciiTheme="minorHAnsi" w:eastAsia="Arial" w:hAnsiTheme="minorHAnsi" w:cstheme="minorHAnsi"/>
          <w:sz w:val="22"/>
          <w:szCs w:val="22"/>
        </w:rPr>
        <w:t>: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r'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Cho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Can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'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It"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Bes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Ho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rti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Bes</w:t>
      </w:r>
      <w:r w:rsidRPr="0055328A">
        <w:rPr>
          <w:rFonts w:asciiTheme="minorHAnsi" w:eastAsia="Arial" w:hAnsiTheme="minorHAnsi" w:cstheme="minorHAnsi"/>
          <w:b/>
          <w:w w:val="103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Co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abo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b/>
          <w:spacing w:val="4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Tu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'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Awa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Bes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Ra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Son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lli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pop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Awa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Bes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Ra</w:t>
      </w:r>
      <w:r w:rsidRPr="0055328A">
        <w:rPr>
          <w:rFonts w:asciiTheme="minorHAnsi" w:eastAsia="Arial" w:hAnsiTheme="minorHAnsi" w:cstheme="minorHAnsi"/>
          <w:b/>
          <w:w w:val="103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bu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III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"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Awa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Bes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Ra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Pe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rf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anc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Du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ou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Swagg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Us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G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Awa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Bes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Ra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So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Pe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rf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anc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illi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"</w:t>
      </w:r>
    </w:p>
    <w:p w14:paraId="59C8C62A" w14:textId="77777777" w:rsidR="00515FD5" w:rsidRPr="0055328A" w:rsidRDefault="004E6811">
      <w:pPr>
        <w:spacing w:before="1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2010</w:t>
      </w:r>
      <w:r w:rsidRPr="0055328A">
        <w:rPr>
          <w:rFonts w:asciiTheme="minorHAnsi" w:eastAsia="Arial" w:hAnsiTheme="minorHAnsi" w:cstheme="minorHAnsi"/>
          <w:sz w:val="22"/>
          <w:szCs w:val="22"/>
        </w:rPr>
        <w:t>: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Awa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Bes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ou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Youn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one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y</w:t>
      </w:r>
    </w:p>
    <w:p w14:paraId="0667283B" w14:textId="77777777" w:rsidR="00515FD5" w:rsidRPr="0055328A" w:rsidRDefault="004E6811">
      <w:pPr>
        <w:spacing w:before="7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NTERNSH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w w:val="103"/>
          <w:sz w:val="22"/>
          <w:szCs w:val="22"/>
        </w:rPr>
        <w:t>P</w:t>
      </w:r>
    </w:p>
    <w:p w14:paraId="3E7F1349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us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anage</w:t>
      </w:r>
      <w:r w:rsidRPr="0055328A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b/>
          <w:w w:val="103"/>
          <w:sz w:val="22"/>
          <w:szCs w:val="22"/>
        </w:rPr>
        <w:t>t</w:t>
      </w:r>
    </w:p>
    <w:p w14:paraId="2C13A5AC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Cas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one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Reco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ds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own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own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Su</w:t>
      </w:r>
      <w:r w:rsidRPr="0055328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mm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201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0</w:t>
      </w:r>
    </w:p>
    <w:p w14:paraId="08C77C46" w14:textId="77777777" w:rsidR="00515FD5" w:rsidRPr="0055328A" w:rsidRDefault="004E6811">
      <w:pPr>
        <w:tabs>
          <w:tab w:val="left" w:pos="820"/>
        </w:tabs>
        <w:spacing w:before="26" w:line="252" w:lineRule="auto"/>
        <w:ind w:left="820" w:right="123" w:hanging="3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Coo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7</w:t>
      </w:r>
      <w:r w:rsidRPr="0055328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hype</w:t>
      </w:r>
      <w:r w:rsidRPr="0055328A">
        <w:rPr>
          <w:rFonts w:asciiTheme="minorHAnsi" w:eastAsia="Arial" w:hAnsiTheme="minorHAnsi" w:cstheme="minorHAnsi"/>
          <w:sz w:val="22"/>
          <w:szCs w:val="22"/>
        </w:rPr>
        <w:t>”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keep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j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ec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und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budge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$6879</w:t>
      </w:r>
    </w:p>
    <w:p w14:paraId="67F7332A" w14:textId="77777777" w:rsidR="00515FD5" w:rsidRPr="0055328A" w:rsidRDefault="004E6811">
      <w:pPr>
        <w:spacing w:before="15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Cons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20</w:t>
      </w:r>
      <w:r w:rsidRPr="0055328A">
        <w:rPr>
          <w:rFonts w:asciiTheme="minorHAnsi" w:eastAsia="Arial" w:hAnsiTheme="minorHAnsi" w:cstheme="minorHAnsi"/>
          <w:sz w:val="22"/>
          <w:szCs w:val="22"/>
        </w:rPr>
        <w:t>0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bea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dua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spec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ifi</w:t>
      </w:r>
      <w:r w:rsidRPr="0055328A">
        <w:rPr>
          <w:rFonts w:asciiTheme="minorHAnsi" w:eastAsia="Arial" w:hAnsiTheme="minorHAnsi" w:cstheme="minorHAnsi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gen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e</w:t>
      </w:r>
    </w:p>
    <w:p w14:paraId="1172B2C5" w14:textId="77777777" w:rsidR="00515FD5" w:rsidRPr="0055328A" w:rsidRDefault="004E6811">
      <w:pPr>
        <w:tabs>
          <w:tab w:val="left" w:pos="820"/>
        </w:tabs>
        <w:spacing w:before="20" w:line="252" w:lineRule="auto"/>
        <w:ind w:left="820" w:right="311" w:hanging="3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z w:val="22"/>
          <w:szCs w:val="22"/>
        </w:rPr>
        <w:t>”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ov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eco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abe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obab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300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%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pe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d</w:t>
      </w:r>
    </w:p>
    <w:p w14:paraId="7840E13E" w14:textId="77777777" w:rsidR="00515FD5" w:rsidRPr="0055328A" w:rsidRDefault="00515FD5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6C0DF1C5" w14:textId="77777777" w:rsidR="00515FD5" w:rsidRPr="0055328A" w:rsidRDefault="004E681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EXPER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ENC</w:t>
      </w:r>
      <w:r w:rsidRPr="0055328A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</w:p>
    <w:p w14:paraId="6E010248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CE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</w:t>
      </w:r>
      <w:r w:rsidRPr="0055328A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2008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-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esen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37C17DC4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Youn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one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Reco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ds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oneyv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L</w:t>
      </w:r>
    </w:p>
    <w:p w14:paraId="15029A8D" w14:textId="77777777" w:rsidR="00515FD5" w:rsidRPr="0055328A" w:rsidRDefault="004E6811">
      <w:pPr>
        <w:spacing w:before="2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gne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55328A">
        <w:rPr>
          <w:rFonts w:asciiTheme="minorHAnsi" w:eastAsia="Arial" w:hAnsiTheme="minorHAnsi" w:cstheme="minorHAnsi"/>
          <w:sz w:val="22"/>
          <w:szCs w:val="22"/>
        </w:rPr>
        <w:t>3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eco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abe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ak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Ca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rt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III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”</w:t>
      </w:r>
    </w:p>
    <w:p w14:paraId="1FEFDE9A" w14:textId="77777777" w:rsidR="00515FD5" w:rsidRPr="0055328A" w:rsidRDefault="004E6811">
      <w:pPr>
        <w:spacing w:before="20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oduce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III</w:t>
      </w:r>
      <w:r w:rsidRPr="0055328A">
        <w:rPr>
          <w:rFonts w:asciiTheme="minorHAnsi" w:eastAsia="Arial" w:hAnsiTheme="minorHAnsi" w:cstheme="minorHAnsi"/>
          <w:sz w:val="22"/>
          <w:szCs w:val="22"/>
        </w:rPr>
        <w:t>”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cop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55328A">
        <w:rPr>
          <w:rFonts w:asciiTheme="minorHAnsi" w:eastAsia="Arial" w:hAnsiTheme="minorHAnsi" w:cstheme="minorHAnsi"/>
          <w:sz w:val="22"/>
          <w:szCs w:val="22"/>
        </w:rPr>
        <w:t>;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eache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nu</w:t>
      </w:r>
      <w:r w:rsidRPr="0055328A">
        <w:rPr>
          <w:rFonts w:asciiTheme="minorHAnsi" w:eastAsia="Arial" w:hAnsiTheme="minorHAnsi" w:cstheme="minorHAnsi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3</w:t>
      </w:r>
      <w:r w:rsidRPr="0055328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503B8972" w14:textId="77777777" w:rsidR="00515FD5" w:rsidRPr="0055328A" w:rsidRDefault="004E6811">
      <w:pPr>
        <w:spacing w:before="25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hav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eache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Leve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1714A98B" w14:textId="77777777" w:rsidR="00515FD5" w:rsidRPr="0055328A" w:rsidRDefault="004E6811">
      <w:pPr>
        <w:spacing w:before="1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Ass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ir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ec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Spo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rt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w w:val="103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</w:t>
      </w:r>
      <w:r w:rsidRPr="0055328A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1999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-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esen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0EB8E5C8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Spo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lli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L</w:t>
      </w:r>
    </w:p>
    <w:p w14:paraId="6653EA8B" w14:textId="77777777" w:rsidR="00515FD5" w:rsidRPr="0055328A" w:rsidRDefault="004E6811">
      <w:pPr>
        <w:spacing w:before="2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tl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nvo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Leb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Ja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Heat</w:t>
      </w:r>
    </w:p>
    <w:p w14:paraId="3C59BBE0" w14:textId="77777777" w:rsidR="00515FD5" w:rsidRPr="0055328A" w:rsidRDefault="004E6811">
      <w:pPr>
        <w:spacing w:before="20" w:line="20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n</w:t>
      </w:r>
    </w:p>
    <w:p w14:paraId="598950FF" w14:textId="77777777" w:rsidR="00515FD5" w:rsidRPr="0055328A" w:rsidRDefault="004E6811">
      <w:pPr>
        <w:tabs>
          <w:tab w:val="left" w:pos="820"/>
        </w:tabs>
        <w:spacing w:before="20" w:line="220" w:lineRule="exact"/>
        <w:ind w:left="820" w:right="114" w:hanging="3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Appea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ESP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sepa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occas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(“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1</w:t>
      </w:r>
      <w:r w:rsidRPr="0055328A">
        <w:rPr>
          <w:rFonts w:asciiTheme="minorHAnsi" w:eastAsia="Arial" w:hAnsiTheme="minorHAnsi" w:cstheme="minorHAnsi"/>
          <w:position w:val="10"/>
          <w:sz w:val="22"/>
          <w:szCs w:val="22"/>
        </w:rPr>
        <w:t>st</w:t>
      </w:r>
      <w:r w:rsidRPr="0055328A">
        <w:rPr>
          <w:rFonts w:asciiTheme="minorHAnsi" w:eastAsia="Arial" w:hAnsiTheme="minorHAnsi" w:cstheme="minorHAnsi"/>
          <w:spacing w:val="26"/>
          <w:position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Ten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oun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”)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oun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Ho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”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appea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anc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co</w:t>
      </w:r>
      <w:r w:rsidRPr="0055328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pe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titi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n</w:t>
      </w:r>
    </w:p>
    <w:p w14:paraId="03F53190" w14:textId="77777777" w:rsidR="00515FD5" w:rsidRPr="0055328A" w:rsidRDefault="004E6811">
      <w:pPr>
        <w:spacing w:before="20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Exa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ous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oug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m</w:t>
      </w:r>
    </w:p>
    <w:p w14:paraId="707B1C81" w14:textId="77777777" w:rsidR="00515FD5" w:rsidRPr="0055328A" w:rsidRDefault="00515FD5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3E016DBC" w14:textId="77777777" w:rsidR="00515FD5" w:rsidRPr="0055328A" w:rsidRDefault="004E681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PR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FESS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NA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DEVEL</w:t>
      </w:r>
      <w:r w:rsidRPr="0055328A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b/>
          <w:w w:val="103"/>
          <w:sz w:val="22"/>
          <w:szCs w:val="22"/>
        </w:rPr>
        <w:t>T</w:t>
      </w:r>
    </w:p>
    <w:p w14:paraId="57DB9C4A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Ph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A</w:t>
      </w:r>
    </w:p>
    <w:p w14:paraId="1F07984E" w14:textId="77777777" w:rsidR="00515FD5" w:rsidRPr="0055328A" w:rsidRDefault="004E6811">
      <w:pPr>
        <w:tabs>
          <w:tab w:val="left" w:pos="820"/>
        </w:tabs>
        <w:spacing w:before="26" w:line="252" w:lineRule="auto"/>
        <w:ind w:left="820" w:right="812" w:hanging="3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Founde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es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den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Acco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she</w:t>
      </w:r>
      <w:r w:rsidRPr="0055328A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b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4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7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conce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dsv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co</w:t>
      </w:r>
      <w:r w:rsidRPr="0055328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mm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y</w:t>
      </w:r>
    </w:p>
    <w:p w14:paraId="016A9E83" w14:textId="77777777" w:rsidR="00515FD5" w:rsidRPr="0055328A" w:rsidRDefault="004E6811">
      <w:pPr>
        <w:tabs>
          <w:tab w:val="left" w:pos="820"/>
        </w:tabs>
        <w:spacing w:before="15" w:line="252" w:lineRule="auto"/>
        <w:ind w:left="820" w:right="242" w:hanging="3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lastRenderedPageBreak/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Roc</w:t>
      </w:r>
      <w:r w:rsidRPr="0055328A">
        <w:rPr>
          <w:rFonts w:asciiTheme="minorHAnsi" w:eastAsia="Arial" w:hAnsiTheme="minorHAnsi" w:cstheme="minorHAnsi"/>
          <w:sz w:val="22"/>
          <w:szCs w:val="22"/>
        </w:rPr>
        <w:t>k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55328A">
        <w:rPr>
          <w:rFonts w:asciiTheme="minorHAnsi" w:eastAsia="Arial" w:hAnsiTheme="minorHAnsi" w:cstheme="minorHAnsi"/>
          <w:sz w:val="22"/>
          <w:szCs w:val="22"/>
        </w:rPr>
        <w:t>”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oces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scove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edge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use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cha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ttr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filt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oug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hos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wh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hav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enoug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“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swag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”</w:t>
      </w:r>
    </w:p>
    <w:p w14:paraId="724FC793" w14:textId="77777777" w:rsidR="00515FD5" w:rsidRPr="0055328A" w:rsidRDefault="004E6811">
      <w:pPr>
        <w:spacing w:before="15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soc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und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$23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00</w:t>
      </w:r>
      <w:r w:rsidRPr="0055328A">
        <w:rPr>
          <w:rFonts w:asciiTheme="minorHAnsi" w:eastAsia="Arial" w:hAnsiTheme="minorHAnsi" w:cstheme="minorHAnsi"/>
          <w:sz w:val="22"/>
          <w:szCs w:val="22"/>
        </w:rPr>
        <w:t>0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oug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even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nc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g</w:t>
      </w:r>
    </w:p>
    <w:p w14:paraId="79A85740" w14:textId="77777777" w:rsidR="00515FD5" w:rsidRPr="0055328A" w:rsidRDefault="004E6811">
      <w:pPr>
        <w:spacing w:before="6"/>
        <w:ind w:left="785" w:right="853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55328A">
        <w:rPr>
          <w:rFonts w:asciiTheme="minorHAnsi" w:eastAsia="Arial" w:hAnsiTheme="minorHAnsi" w:cstheme="minorHAnsi"/>
          <w:sz w:val="22"/>
          <w:szCs w:val="22"/>
        </w:rPr>
        <w:t>5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boo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k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gn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ngs</w:t>
      </w:r>
    </w:p>
    <w:p w14:paraId="4A281993" w14:textId="77777777" w:rsidR="00515FD5" w:rsidRPr="0055328A" w:rsidRDefault="00515FD5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7F6A08D2" w14:textId="77777777" w:rsidR="00515FD5" w:rsidRPr="0055328A" w:rsidRDefault="004E681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es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den</w:t>
      </w:r>
      <w:r w:rsidRPr="0055328A">
        <w:rPr>
          <w:rFonts w:asciiTheme="minorHAnsi" w:eastAsia="Arial" w:hAnsiTheme="minorHAnsi" w:cstheme="minorHAnsi"/>
          <w:b/>
          <w:w w:val="103"/>
          <w:sz w:val="22"/>
          <w:szCs w:val="22"/>
        </w:rPr>
        <w:t>t</w:t>
      </w:r>
    </w:p>
    <w:p w14:paraId="21E15A20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Hab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dsv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N</w:t>
      </w:r>
    </w:p>
    <w:p w14:paraId="5D4B3E96" w14:textId="77777777" w:rsidR="00515FD5" w:rsidRPr="0055328A" w:rsidRDefault="004E6811">
      <w:pPr>
        <w:spacing w:before="35"/>
        <w:ind w:left="460"/>
        <w:rPr>
          <w:rFonts w:asciiTheme="minorHAnsi" w:eastAsia="Arial" w:hAnsiTheme="minorHAnsi" w:cstheme="minorHAnsi"/>
          <w:sz w:val="22"/>
          <w:szCs w:val="22"/>
        </w:rPr>
        <w:sectPr w:rsidR="00515FD5" w:rsidRPr="0055328A">
          <w:type w:val="continuous"/>
          <w:pgSz w:w="12240" w:h="15840"/>
          <w:pgMar w:top="1320" w:right="620" w:bottom="280" w:left="620" w:header="720" w:footer="720" w:gutter="0"/>
          <w:cols w:space="720"/>
        </w:sectPr>
      </w:pPr>
      <w:r w:rsidRPr="0055328A">
        <w:rPr>
          <w:rFonts w:asciiTheme="minorHAnsi" w:hAnsiTheme="minorHAnsi" w:cstheme="minorHAnsi"/>
          <w:w w:val="134"/>
          <w:sz w:val="22"/>
          <w:szCs w:val="22"/>
        </w:rPr>
        <w:t>•</w:t>
      </w:r>
      <w:r w:rsidRPr="0055328A">
        <w:rPr>
          <w:rFonts w:asciiTheme="minorHAnsi" w:hAnsiTheme="minorHAnsi" w:cstheme="minorHAnsi"/>
          <w:spacing w:val="107"/>
          <w:w w:val="13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Supe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55328A">
        <w:rPr>
          <w:rFonts w:asciiTheme="minorHAnsi" w:eastAsia="Arial" w:hAnsiTheme="minorHAnsi" w:cstheme="minorHAnsi"/>
          <w:sz w:val="22"/>
          <w:szCs w:val="22"/>
        </w:rPr>
        <w:t>0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hous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add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budge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$123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456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78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9</w:t>
      </w:r>
    </w:p>
    <w:p w14:paraId="2AACECD7" w14:textId="77777777" w:rsidR="00515FD5" w:rsidRPr="0055328A" w:rsidRDefault="00515FD5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4706C09B" w14:textId="77777777" w:rsidR="00515FD5" w:rsidRPr="0055328A" w:rsidRDefault="004E6811">
      <w:pPr>
        <w:spacing w:before="31"/>
        <w:ind w:left="4412" w:right="4414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Pe</w:t>
      </w:r>
      <w:r w:rsidRPr="0055328A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b/>
          <w:spacing w:val="2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b/>
          <w:spacing w:val="3"/>
          <w:w w:val="102"/>
          <w:sz w:val="22"/>
          <w:szCs w:val="22"/>
        </w:rPr>
        <w:t>G</w:t>
      </w:r>
      <w:r w:rsidRPr="0055328A">
        <w:rPr>
          <w:rFonts w:asciiTheme="minorHAnsi" w:eastAsia="Georgia" w:hAnsiTheme="minorHAnsi" w:cstheme="minorHAnsi"/>
          <w:b/>
          <w:spacing w:val="2"/>
          <w:w w:val="102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b/>
          <w:spacing w:val="1"/>
          <w:w w:val="102"/>
          <w:sz w:val="22"/>
          <w:szCs w:val="22"/>
        </w:rPr>
        <w:t>iffi</w:t>
      </w:r>
      <w:r w:rsidRPr="0055328A">
        <w:rPr>
          <w:rFonts w:asciiTheme="minorHAnsi" w:eastAsia="Georgia" w:hAnsiTheme="minorHAnsi" w:cstheme="minorHAnsi"/>
          <w:b/>
          <w:w w:val="102"/>
          <w:sz w:val="22"/>
          <w:szCs w:val="22"/>
        </w:rPr>
        <w:t>n</w:t>
      </w:r>
    </w:p>
    <w:p w14:paraId="6917E59B" w14:textId="77777777" w:rsidR="00515FD5" w:rsidRPr="0055328A" w:rsidRDefault="004E6811">
      <w:pPr>
        <w:spacing w:before="12" w:line="251" w:lineRule="auto"/>
        <w:ind w:left="3244" w:right="3244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3</w:t>
      </w:r>
      <w:r w:rsidRPr="0055328A">
        <w:rPr>
          <w:rFonts w:asciiTheme="minorHAnsi" w:eastAsia="Georgia" w:hAnsiTheme="minorHAnsi" w:cstheme="minorHAnsi"/>
          <w:sz w:val="22"/>
          <w:szCs w:val="22"/>
        </w:rPr>
        <w:t>1</w:t>
      </w:r>
      <w:r w:rsidRPr="0055328A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Spoone</w:t>
      </w:r>
      <w:r w:rsidRPr="0055328A">
        <w:rPr>
          <w:rFonts w:asciiTheme="minorHAnsi" w:eastAsia="Georgia" w:hAnsiTheme="minorHAnsi" w:cstheme="minorHAnsi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ee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Q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uahog</w:t>
      </w:r>
      <w:r w:rsidRPr="0055328A">
        <w:rPr>
          <w:rFonts w:asciiTheme="minorHAnsi" w:eastAsia="Georgia" w:hAnsiTheme="minorHAnsi" w:cstheme="minorHAnsi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hod</w:t>
      </w:r>
      <w:r w:rsidRPr="0055328A">
        <w:rPr>
          <w:rFonts w:asciiTheme="minorHAnsi" w:eastAsia="Georgia" w:hAnsiTheme="minorHAnsi" w:cstheme="minorHAnsi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Georgia" w:hAnsiTheme="minorHAnsi" w:cstheme="minorHAnsi"/>
          <w:w w:val="103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02882</w:t>
      </w:r>
      <w:r w:rsidRPr="0055328A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(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102</w:t>
      </w:r>
      <w:r w:rsidRPr="0055328A">
        <w:rPr>
          <w:rFonts w:asciiTheme="minorHAnsi" w:eastAsia="Georgia" w:hAnsiTheme="minorHAnsi" w:cstheme="minorHAnsi"/>
          <w:sz w:val="22"/>
          <w:szCs w:val="22"/>
        </w:rPr>
        <w:t>)</w:t>
      </w:r>
      <w:r w:rsidRPr="0055328A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345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-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678</w:t>
      </w:r>
      <w:r w:rsidRPr="0055328A">
        <w:rPr>
          <w:rFonts w:asciiTheme="minorHAnsi" w:eastAsia="Georgia" w:hAnsiTheme="minorHAnsi" w:cstheme="minorHAnsi"/>
          <w:sz w:val="22"/>
          <w:szCs w:val="22"/>
        </w:rPr>
        <w:t>9</w:t>
      </w:r>
      <w:r w:rsidRPr="0055328A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w w:val="103"/>
          <w:sz w:val="22"/>
          <w:szCs w:val="22"/>
        </w:rPr>
        <w:t>(</w:t>
      </w:r>
      <w:r w:rsidRPr="0055328A">
        <w:rPr>
          <w:rFonts w:asciiTheme="minorHAnsi" w:eastAsia="Georgia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Georgia" w:hAnsiTheme="minorHAnsi" w:cstheme="minorHAnsi"/>
          <w:w w:val="103"/>
          <w:sz w:val="22"/>
          <w:szCs w:val="22"/>
        </w:rPr>
        <w:t xml:space="preserve">) </w:t>
      </w:r>
      <w:hyperlink r:id="rId26">
        <w:r w:rsidRPr="0055328A">
          <w:rPr>
            <w:rFonts w:asciiTheme="minorHAnsi" w:eastAsia="Georgia" w:hAnsiTheme="minorHAnsi" w:cstheme="minorHAnsi"/>
            <w:spacing w:val="2"/>
            <w:w w:val="103"/>
            <w:sz w:val="22"/>
            <w:szCs w:val="22"/>
          </w:rPr>
          <w:t>pe</w:t>
        </w:r>
        <w:r w:rsidRPr="0055328A">
          <w:rPr>
            <w:rFonts w:asciiTheme="minorHAnsi" w:eastAsia="Georgia" w:hAnsiTheme="minorHAnsi" w:cstheme="minorHAnsi"/>
            <w:spacing w:val="1"/>
            <w:w w:val="103"/>
            <w:sz w:val="22"/>
            <w:szCs w:val="22"/>
          </w:rPr>
          <w:t>t</w:t>
        </w:r>
        <w:r w:rsidRPr="0055328A">
          <w:rPr>
            <w:rFonts w:asciiTheme="minorHAnsi" w:eastAsia="Georgia" w:hAnsiTheme="minorHAnsi" w:cstheme="minorHAnsi"/>
            <w:spacing w:val="2"/>
            <w:w w:val="103"/>
            <w:sz w:val="22"/>
            <w:szCs w:val="22"/>
          </w:rPr>
          <w:t>e</w:t>
        </w:r>
        <w:r w:rsidRPr="0055328A">
          <w:rPr>
            <w:rFonts w:asciiTheme="minorHAnsi" w:eastAsia="Georgia" w:hAnsiTheme="minorHAnsi" w:cstheme="minorHAnsi"/>
            <w:spacing w:val="1"/>
            <w:w w:val="103"/>
            <w:sz w:val="22"/>
            <w:szCs w:val="22"/>
          </w:rPr>
          <w:t>r</w:t>
        </w:r>
        <w:r w:rsidRPr="0055328A">
          <w:rPr>
            <w:rFonts w:asciiTheme="minorHAnsi" w:eastAsia="Georgia" w:hAnsiTheme="minorHAnsi" w:cstheme="minorHAnsi"/>
            <w:spacing w:val="2"/>
            <w:w w:val="103"/>
            <w:sz w:val="22"/>
            <w:szCs w:val="22"/>
          </w:rPr>
          <w:t>g</w:t>
        </w:r>
        <w:r w:rsidRPr="0055328A">
          <w:rPr>
            <w:rFonts w:asciiTheme="minorHAnsi" w:eastAsia="Georgia" w:hAnsiTheme="minorHAnsi" w:cstheme="minorHAnsi"/>
            <w:spacing w:val="1"/>
            <w:w w:val="103"/>
            <w:sz w:val="22"/>
            <w:szCs w:val="22"/>
          </w:rPr>
          <w:t>riffi</w:t>
        </w:r>
        <w:r w:rsidRPr="0055328A">
          <w:rPr>
            <w:rFonts w:asciiTheme="minorHAnsi" w:eastAsia="Georgia" w:hAnsiTheme="minorHAnsi" w:cstheme="minorHAnsi"/>
            <w:spacing w:val="2"/>
            <w:w w:val="103"/>
            <w:sz w:val="22"/>
            <w:szCs w:val="22"/>
          </w:rPr>
          <w:t>n</w:t>
        </w:r>
        <w:r w:rsidRPr="0055328A">
          <w:rPr>
            <w:rFonts w:asciiTheme="minorHAnsi" w:eastAsia="Georgia" w:hAnsiTheme="minorHAnsi" w:cstheme="minorHAnsi"/>
            <w:spacing w:val="3"/>
            <w:w w:val="103"/>
            <w:sz w:val="22"/>
            <w:szCs w:val="22"/>
          </w:rPr>
          <w:t>@</w:t>
        </w:r>
        <w:r w:rsidRPr="0055328A">
          <w:rPr>
            <w:rFonts w:asciiTheme="minorHAnsi" w:eastAsia="Georgia" w:hAnsiTheme="minorHAnsi" w:cstheme="minorHAnsi"/>
            <w:spacing w:val="1"/>
            <w:w w:val="103"/>
            <w:sz w:val="22"/>
            <w:szCs w:val="22"/>
          </w:rPr>
          <w:t>f</w:t>
        </w:r>
        <w:r w:rsidRPr="0055328A">
          <w:rPr>
            <w:rFonts w:asciiTheme="minorHAnsi" w:eastAsia="Georgia" w:hAnsiTheme="minorHAnsi" w:cstheme="minorHAnsi"/>
            <w:spacing w:val="2"/>
            <w:w w:val="103"/>
            <w:sz w:val="22"/>
            <w:szCs w:val="22"/>
          </w:rPr>
          <w:t>a</w:t>
        </w:r>
        <w:r w:rsidRPr="0055328A">
          <w:rPr>
            <w:rFonts w:asciiTheme="minorHAnsi" w:eastAsia="Georgia" w:hAnsiTheme="minorHAnsi" w:cstheme="minorHAnsi"/>
            <w:spacing w:val="3"/>
            <w:w w:val="103"/>
            <w:sz w:val="22"/>
            <w:szCs w:val="22"/>
          </w:rPr>
          <w:t>m</w:t>
        </w:r>
        <w:r w:rsidRPr="0055328A">
          <w:rPr>
            <w:rFonts w:asciiTheme="minorHAnsi" w:eastAsia="Georgia" w:hAnsiTheme="minorHAnsi" w:cstheme="minorHAnsi"/>
            <w:spacing w:val="1"/>
            <w:w w:val="103"/>
            <w:sz w:val="22"/>
            <w:szCs w:val="22"/>
          </w:rPr>
          <w:t>il</w:t>
        </w:r>
        <w:r w:rsidRPr="0055328A">
          <w:rPr>
            <w:rFonts w:asciiTheme="minorHAnsi" w:eastAsia="Georgia" w:hAnsiTheme="minorHAnsi" w:cstheme="minorHAnsi"/>
            <w:spacing w:val="2"/>
            <w:w w:val="103"/>
            <w:sz w:val="22"/>
            <w:szCs w:val="22"/>
          </w:rPr>
          <w:t>yguy</w:t>
        </w:r>
        <w:r w:rsidRPr="0055328A">
          <w:rPr>
            <w:rFonts w:asciiTheme="minorHAnsi" w:eastAsia="Georgia" w:hAnsiTheme="minorHAnsi" w:cstheme="minorHAnsi"/>
            <w:spacing w:val="1"/>
            <w:w w:val="103"/>
            <w:sz w:val="22"/>
            <w:szCs w:val="22"/>
          </w:rPr>
          <w:t>.</w:t>
        </w:r>
        <w:r w:rsidRPr="0055328A">
          <w:rPr>
            <w:rFonts w:asciiTheme="minorHAnsi" w:eastAsia="Georgia" w:hAnsiTheme="minorHAnsi" w:cstheme="minorHAnsi"/>
            <w:spacing w:val="2"/>
            <w:w w:val="103"/>
            <w:sz w:val="22"/>
            <w:szCs w:val="22"/>
          </w:rPr>
          <w:t>co</w:t>
        </w:r>
        <w:r w:rsidRPr="0055328A">
          <w:rPr>
            <w:rFonts w:asciiTheme="minorHAnsi" w:eastAsia="Georgia" w:hAnsiTheme="minorHAnsi" w:cstheme="minorHAnsi"/>
            <w:w w:val="103"/>
            <w:sz w:val="22"/>
            <w:szCs w:val="22"/>
          </w:rPr>
          <w:t>m</w:t>
        </w:r>
      </w:hyperlink>
    </w:p>
    <w:p w14:paraId="54D04958" w14:textId="77777777" w:rsidR="00515FD5" w:rsidRPr="0055328A" w:rsidRDefault="00515FD5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559A8D3C" w14:textId="77777777" w:rsidR="00515FD5" w:rsidRPr="0055328A" w:rsidRDefault="004E6811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b/>
          <w:spacing w:val="3"/>
          <w:w w:val="102"/>
          <w:sz w:val="22"/>
          <w:szCs w:val="22"/>
        </w:rPr>
        <w:t>PROF</w:t>
      </w:r>
      <w:r w:rsidRPr="0055328A">
        <w:rPr>
          <w:rFonts w:asciiTheme="minorHAnsi" w:eastAsia="Georgia" w:hAnsiTheme="minorHAnsi" w:cstheme="minorHAnsi"/>
          <w:b/>
          <w:spacing w:val="2"/>
          <w:w w:val="102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b/>
          <w:spacing w:val="3"/>
          <w:w w:val="102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b/>
          <w:w w:val="102"/>
          <w:sz w:val="22"/>
          <w:szCs w:val="22"/>
        </w:rPr>
        <w:t>E</w:t>
      </w:r>
    </w:p>
    <w:p w14:paraId="25290F97" w14:textId="77777777" w:rsidR="00515FD5" w:rsidRPr="0055328A" w:rsidRDefault="004E6811">
      <w:pPr>
        <w:spacing w:before="11" w:line="255" w:lineRule="auto"/>
        <w:ind w:left="100" w:right="251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il</w:t>
      </w:r>
      <w:r w:rsidRPr="0055328A">
        <w:rPr>
          <w:rFonts w:asciiTheme="minorHAnsi" w:eastAsia="Georgia" w:hAnsiTheme="minorHAnsi" w:cstheme="minorHAnsi"/>
          <w:sz w:val="22"/>
          <w:szCs w:val="22"/>
        </w:rPr>
        <w:t>y</w:t>
      </w:r>
      <w:r w:rsidRPr="0055328A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Georgia" w:hAnsiTheme="minorHAnsi" w:cstheme="minorHAnsi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prove</w:t>
      </w:r>
      <w:r w:rsidRPr="0055328A">
        <w:rPr>
          <w:rFonts w:asciiTheme="minorHAnsi" w:eastAsia="Georgia" w:hAnsiTheme="minorHAnsi" w:cstheme="minorHAnsi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eade</w:t>
      </w:r>
      <w:r w:rsidRPr="0055328A">
        <w:rPr>
          <w:rFonts w:asciiTheme="minorHAnsi" w:eastAsia="Georgia" w:hAnsiTheme="minorHAnsi" w:cstheme="minorHAnsi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respec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pany</w:t>
      </w:r>
      <w:r w:rsidRPr="0055328A">
        <w:rPr>
          <w:rFonts w:asciiTheme="minorHAnsi" w:eastAsia="Georgia" w:hAnsiTheme="minorHAnsi" w:cstheme="minorHAnsi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-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rounde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oye</w:t>
      </w:r>
      <w:r w:rsidRPr="0055328A">
        <w:rPr>
          <w:rFonts w:asciiTheme="minorHAnsi" w:eastAsia="Georgia" w:hAnsiTheme="minorHAnsi" w:cstheme="minorHAnsi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seek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z w:val="22"/>
          <w:szCs w:val="22"/>
        </w:rPr>
        <w:t>g</w:t>
      </w:r>
      <w:r w:rsidRPr="0055328A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w w:val="103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pos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iti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w w:val="103"/>
          <w:sz w:val="22"/>
          <w:szCs w:val="22"/>
        </w:rPr>
        <w:t>ana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ge</w:t>
      </w:r>
      <w:r w:rsidRPr="0055328A">
        <w:rPr>
          <w:rFonts w:asciiTheme="minorHAnsi" w:eastAsia="Georgia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w w:val="103"/>
          <w:sz w:val="22"/>
          <w:szCs w:val="22"/>
        </w:rPr>
        <w:t>.</w:t>
      </w:r>
    </w:p>
    <w:p w14:paraId="3347D0B3" w14:textId="77777777" w:rsidR="00515FD5" w:rsidRPr="0055328A" w:rsidRDefault="00515FD5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651E2962" w14:textId="77777777" w:rsidR="00515FD5" w:rsidRPr="0055328A" w:rsidRDefault="004E6811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b/>
          <w:spacing w:val="3"/>
          <w:w w:val="102"/>
          <w:sz w:val="22"/>
          <w:szCs w:val="22"/>
        </w:rPr>
        <w:t>EXPER</w:t>
      </w:r>
      <w:r w:rsidRPr="0055328A">
        <w:rPr>
          <w:rFonts w:asciiTheme="minorHAnsi" w:eastAsia="Georgia" w:hAnsiTheme="minorHAnsi" w:cstheme="minorHAnsi"/>
          <w:b/>
          <w:spacing w:val="2"/>
          <w:w w:val="103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b/>
          <w:spacing w:val="3"/>
          <w:w w:val="102"/>
          <w:sz w:val="22"/>
          <w:szCs w:val="22"/>
        </w:rPr>
        <w:t>ENCE</w:t>
      </w:r>
    </w:p>
    <w:p w14:paraId="512683F2" w14:textId="77777777" w:rsidR="00515FD5" w:rsidRPr="0055328A" w:rsidRDefault="004E6811">
      <w:pPr>
        <w:spacing w:before="11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b/>
          <w:spacing w:val="4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erc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nd</w:t>
      </w:r>
      <w:r w:rsidRPr="0055328A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b/>
          <w:spacing w:val="3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b/>
          <w:spacing w:val="4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nd</w:t>
      </w:r>
      <w:r w:rsidRPr="0055328A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</w:t>
      </w:r>
      <w:r w:rsidRPr="0055328A">
        <w:rPr>
          <w:rFonts w:asciiTheme="minorHAnsi" w:eastAsia="Georgia" w:hAnsiTheme="minorHAnsi" w:cstheme="minorHAnsi"/>
          <w:b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200</w:t>
      </w:r>
      <w:r w:rsidRPr="0055328A">
        <w:rPr>
          <w:rFonts w:asciiTheme="minorHAnsi" w:eastAsia="Georgia" w:hAnsiTheme="minorHAnsi" w:cstheme="minorHAnsi"/>
          <w:sz w:val="22"/>
          <w:szCs w:val="22"/>
        </w:rPr>
        <w:t>5</w:t>
      </w:r>
      <w:r w:rsidRPr="0055328A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z w:val="22"/>
          <w:szCs w:val="22"/>
        </w:rPr>
        <w:t>–</w:t>
      </w:r>
      <w:r w:rsidRPr="0055328A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Georgia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esent</w:t>
      </w:r>
    </w:p>
    <w:p w14:paraId="4DA0B19B" w14:textId="77777777" w:rsidR="00515FD5" w:rsidRPr="0055328A" w:rsidRDefault="004E6811">
      <w:pPr>
        <w:spacing w:before="11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Pa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ucke</w:t>
      </w:r>
      <w:r w:rsidRPr="0055328A">
        <w:rPr>
          <w:rFonts w:asciiTheme="minorHAnsi" w:eastAsia="Georgia" w:hAnsiTheme="minorHAnsi" w:cstheme="minorHAnsi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B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re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ery</w:t>
      </w:r>
      <w:r w:rsidRPr="0055328A">
        <w:rPr>
          <w:rFonts w:asciiTheme="minorHAnsi" w:eastAsia="Georgia" w:hAnsiTheme="minorHAnsi" w:cstheme="minorHAnsi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Q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uahog</w:t>
      </w:r>
      <w:r w:rsidRPr="0055328A">
        <w:rPr>
          <w:rFonts w:asciiTheme="minorHAnsi" w:eastAsia="Georgia" w:hAnsiTheme="minorHAnsi" w:cstheme="minorHAnsi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w w:val="102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w w:val="103"/>
          <w:sz w:val="22"/>
          <w:szCs w:val="22"/>
        </w:rPr>
        <w:t>I</w:t>
      </w:r>
    </w:p>
    <w:p w14:paraId="28CA6738" w14:textId="77777777" w:rsidR="00515FD5" w:rsidRPr="0055328A" w:rsidRDefault="004E6811">
      <w:pPr>
        <w:spacing w:before="26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ab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she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fl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oo</w:t>
      </w:r>
      <w:r w:rsidRPr="0055328A">
        <w:rPr>
          <w:rFonts w:asciiTheme="minorHAnsi" w:eastAsia="Georgia" w:hAnsiTheme="minorHAnsi" w:cstheme="minorHAnsi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erchand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ace</w:t>
      </w:r>
      <w:r w:rsidRPr="0055328A">
        <w:rPr>
          <w:rFonts w:asciiTheme="minorHAnsi" w:eastAsia="Georgia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Georgia" w:hAnsiTheme="minorHAnsi" w:cstheme="minorHAnsi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resu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lti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z w:val="22"/>
          <w:szCs w:val="22"/>
        </w:rPr>
        <w:t>g</w:t>
      </w:r>
      <w:r w:rsidRPr="0055328A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eas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nav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ga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pacing w:val="2"/>
          <w:w w:val="103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w w:val="102"/>
          <w:sz w:val="22"/>
          <w:szCs w:val="22"/>
        </w:rPr>
        <w:t>e</w:t>
      </w:r>
    </w:p>
    <w:p w14:paraId="77E695FF" w14:textId="77777777" w:rsidR="00515FD5" w:rsidRPr="0055328A" w:rsidRDefault="004E6811">
      <w:pPr>
        <w:tabs>
          <w:tab w:val="left" w:pos="820"/>
        </w:tabs>
        <w:spacing w:before="31" w:line="250" w:lineRule="auto"/>
        <w:ind w:left="820" w:right="834" w:hanging="36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Georgia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oc</w:t>
      </w:r>
      <w:r w:rsidRPr="0055328A">
        <w:rPr>
          <w:rFonts w:asciiTheme="minorHAnsi" w:eastAsia="Georgia" w:hAnsiTheme="minorHAnsi" w:cstheme="minorHAnsi"/>
          <w:sz w:val="22"/>
          <w:szCs w:val="22"/>
        </w:rPr>
        <w:t>k</w:t>
      </w:r>
      <w:r w:rsidRPr="0055328A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eve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ove</w:t>
      </w:r>
      <w:r w:rsidRPr="0055328A">
        <w:rPr>
          <w:rFonts w:asciiTheme="minorHAnsi" w:eastAsia="Georgia" w:hAnsiTheme="minorHAnsi" w:cstheme="minorHAnsi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1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00</w:t>
      </w:r>
      <w:r w:rsidRPr="0055328A">
        <w:rPr>
          <w:rFonts w:asciiTheme="minorHAnsi" w:eastAsia="Georgia" w:hAnsiTheme="minorHAnsi" w:cstheme="minorHAnsi"/>
          <w:sz w:val="22"/>
          <w:szCs w:val="22"/>
        </w:rPr>
        <w:t>0</w:t>
      </w:r>
      <w:r w:rsidRPr="0055328A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iff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eren</w:t>
      </w:r>
      <w:r w:rsidRPr="0055328A">
        <w:rPr>
          <w:rFonts w:asciiTheme="minorHAnsi" w:eastAsia="Georgia" w:hAnsiTheme="minorHAnsi" w:cstheme="minorHAnsi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produc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fl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oo</w:t>
      </w:r>
      <w:r w:rsidRPr="0055328A">
        <w:rPr>
          <w:rFonts w:asciiTheme="minorHAnsi" w:eastAsia="Georgia" w:hAnsiTheme="minorHAnsi" w:cstheme="minorHAnsi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Georgia" w:hAnsiTheme="minorHAnsi" w:cstheme="minorHAnsi"/>
          <w:sz w:val="22"/>
          <w:szCs w:val="22"/>
        </w:rPr>
        <w:t>y</w:t>
      </w:r>
      <w:r w:rsidRPr="0055328A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rep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sh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z w:val="22"/>
          <w:szCs w:val="22"/>
        </w:rPr>
        <w:t>g</w:t>
      </w:r>
      <w:r w:rsidRPr="0055328A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sh</w:t>
      </w:r>
      <w:r w:rsidRPr="0055328A">
        <w:rPr>
          <w:rFonts w:asciiTheme="minorHAnsi" w:eastAsia="Georgia" w:hAnsiTheme="minorHAnsi" w:cstheme="minorHAnsi"/>
          <w:spacing w:val="3"/>
          <w:w w:val="10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w w:val="102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Georgia" w:hAnsiTheme="minorHAnsi" w:cstheme="minorHAnsi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backroo</w:t>
      </w:r>
      <w:r w:rsidRPr="0055328A">
        <w:rPr>
          <w:rFonts w:asciiTheme="minorHAnsi" w:eastAsia="Georgia" w:hAnsiTheme="minorHAnsi" w:cstheme="minorHAnsi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oc</w:t>
      </w:r>
      <w:r w:rsidRPr="0055328A">
        <w:rPr>
          <w:rFonts w:asciiTheme="minorHAnsi" w:eastAsia="Georgia" w:hAnsiTheme="minorHAnsi" w:cstheme="minorHAnsi"/>
          <w:sz w:val="22"/>
          <w:szCs w:val="22"/>
        </w:rPr>
        <w:t>k</w:t>
      </w:r>
      <w:r w:rsidRPr="0055328A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eastAsia="Georgia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z w:val="22"/>
          <w:szCs w:val="22"/>
        </w:rPr>
        <w:t>g</w:t>
      </w:r>
      <w:r w:rsidRPr="0055328A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purchas</w:t>
      </w:r>
      <w:r w:rsidRPr="0055328A">
        <w:rPr>
          <w:rFonts w:asciiTheme="minorHAnsi" w:eastAsia="Georgia" w:hAnsiTheme="minorHAnsi" w:cstheme="minorHAnsi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order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eastAsia="Georgia" w:hAnsiTheme="minorHAnsi" w:cstheme="minorHAnsi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nven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or</w:t>
      </w:r>
      <w:r w:rsidRPr="0055328A">
        <w:rPr>
          <w:rFonts w:asciiTheme="minorHAnsi" w:eastAsia="Georgia" w:hAnsiTheme="minorHAnsi" w:cstheme="minorHAnsi"/>
          <w:sz w:val="22"/>
          <w:szCs w:val="22"/>
        </w:rPr>
        <w:t>y</w:t>
      </w:r>
      <w:r w:rsidRPr="0055328A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pacing w:val="3"/>
          <w:w w:val="102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w w:val="103"/>
          <w:sz w:val="22"/>
          <w:szCs w:val="22"/>
        </w:rPr>
        <w:t>.</w:t>
      </w:r>
    </w:p>
    <w:p w14:paraId="641562DA" w14:textId="77777777" w:rsidR="00515FD5" w:rsidRPr="0055328A" w:rsidRDefault="00515FD5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237E31EB" w14:textId="77777777" w:rsidR="00515FD5" w:rsidRPr="0055328A" w:rsidRDefault="004E6811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er</w:t>
      </w:r>
      <w:r w:rsidRPr="0055328A">
        <w:rPr>
          <w:rFonts w:asciiTheme="minorHAnsi" w:eastAsia="Georgia" w:hAnsiTheme="minorHAnsi" w:cstheme="minorHAnsi"/>
          <w:b/>
          <w:spacing w:val="4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/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b/>
          <w:spacing w:val="1"/>
          <w:sz w:val="22"/>
          <w:szCs w:val="22"/>
        </w:rPr>
        <w:t>lf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-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b/>
          <w:spacing w:val="4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p</w:t>
      </w:r>
      <w:r w:rsidRPr="0055328A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ye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</w:t>
      </w:r>
      <w:r w:rsidRPr="0055328A">
        <w:rPr>
          <w:rFonts w:asciiTheme="minorHAnsi" w:eastAsia="Georgia" w:hAnsiTheme="minorHAnsi" w:cstheme="minorHAnsi"/>
          <w:b/>
          <w:spacing w:val="3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200</w:t>
      </w:r>
      <w:r w:rsidRPr="0055328A">
        <w:rPr>
          <w:rFonts w:asciiTheme="minorHAnsi" w:eastAsia="Georgia" w:hAnsiTheme="minorHAnsi" w:cstheme="minorHAnsi"/>
          <w:sz w:val="22"/>
          <w:szCs w:val="22"/>
        </w:rPr>
        <w:t>4</w:t>
      </w:r>
      <w:r w:rsidRPr="0055328A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z w:val="22"/>
          <w:szCs w:val="22"/>
        </w:rPr>
        <w:t>–</w:t>
      </w:r>
      <w:r w:rsidRPr="0055328A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200</w:t>
      </w:r>
      <w:r w:rsidRPr="0055328A">
        <w:rPr>
          <w:rFonts w:asciiTheme="minorHAnsi" w:eastAsia="Georgia" w:hAnsiTheme="minorHAnsi" w:cstheme="minorHAnsi"/>
          <w:w w:val="102"/>
          <w:sz w:val="22"/>
          <w:szCs w:val="22"/>
        </w:rPr>
        <w:t>5</w:t>
      </w:r>
    </w:p>
    <w:p w14:paraId="3B4DCD5A" w14:textId="77777777" w:rsidR="00515FD5" w:rsidRPr="0055328A" w:rsidRDefault="004E6811">
      <w:pPr>
        <w:spacing w:before="15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i/>
          <w:spacing w:val="1"/>
          <w:sz w:val="22"/>
          <w:szCs w:val="22"/>
        </w:rPr>
        <w:t>.</w:t>
      </w: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i/>
          <w:sz w:val="22"/>
          <w:szCs w:val="22"/>
        </w:rPr>
        <w:t>.</w:t>
      </w:r>
      <w:r w:rsidRPr="0055328A">
        <w:rPr>
          <w:rFonts w:asciiTheme="minorHAnsi" w:eastAsia="Georgia" w:hAnsiTheme="minorHAnsi" w:cstheme="minorHAnsi"/>
          <w:i/>
          <w:spacing w:val="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i/>
          <w:spacing w:val="4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or</w:t>
      </w:r>
      <w:r w:rsidRPr="0055328A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i/>
          <w:spacing w:val="1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Po</w:t>
      </w:r>
      <w:r w:rsidRPr="0055328A">
        <w:rPr>
          <w:rFonts w:asciiTheme="minorHAnsi" w:eastAsia="Georgia" w:hAnsiTheme="minorHAnsi" w:cstheme="minorHAnsi"/>
          <w:i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er</w:t>
      </w:r>
      <w:r w:rsidRPr="0055328A">
        <w:rPr>
          <w:rFonts w:asciiTheme="minorHAnsi" w:eastAsia="Georgia" w:hAnsiTheme="minorHAnsi" w:cstheme="minorHAnsi"/>
          <w:i/>
          <w:spacing w:val="1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u</w:t>
      </w:r>
      <w:r w:rsidRPr="0055328A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i/>
          <w:spacing w:val="2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ha</w:t>
      </w:r>
      <w:r w:rsidRPr="0055328A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i/>
          <w:spacing w:val="1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Super</w:t>
      </w:r>
      <w:r w:rsidRPr="0055328A">
        <w:rPr>
          <w:rFonts w:asciiTheme="minorHAnsi" w:eastAsia="Georgia" w:hAnsiTheme="minorHAnsi" w:cstheme="minorHAnsi"/>
          <w:i/>
          <w:spacing w:val="3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an</w:t>
      </w:r>
      <w:r w:rsidRPr="0055328A">
        <w:rPr>
          <w:rFonts w:asciiTheme="minorHAnsi" w:eastAsia="Georgia" w:hAnsiTheme="minorHAnsi" w:cstheme="minorHAnsi"/>
          <w:i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i/>
          <w:spacing w:val="2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i/>
          <w:spacing w:val="3"/>
          <w:sz w:val="22"/>
          <w:szCs w:val="22"/>
        </w:rPr>
        <w:t>B</w:t>
      </w: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i/>
          <w:spacing w:val="3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an</w:t>
      </w:r>
      <w:r w:rsidRPr="0055328A">
        <w:rPr>
          <w:rFonts w:asciiTheme="minorHAnsi" w:eastAsia="Georgia" w:hAnsiTheme="minorHAnsi" w:cstheme="minorHAnsi"/>
          <w:i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i/>
          <w:spacing w:val="2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Sp</w:t>
      </w:r>
      <w:r w:rsidRPr="0055328A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de</w:t>
      </w:r>
      <w:r w:rsidRPr="0055328A">
        <w:rPr>
          <w:rFonts w:asciiTheme="minorHAnsi" w:eastAsia="Georgia" w:hAnsiTheme="minorHAnsi" w:cstheme="minorHAnsi"/>
          <w:i/>
          <w:spacing w:val="3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i/>
          <w:spacing w:val="1"/>
          <w:sz w:val="22"/>
          <w:szCs w:val="22"/>
        </w:rPr>
        <w:t>-</w:t>
      </w:r>
      <w:r w:rsidRPr="0055328A">
        <w:rPr>
          <w:rFonts w:asciiTheme="minorHAnsi" w:eastAsia="Georgia" w:hAnsiTheme="minorHAnsi" w:cstheme="minorHAnsi"/>
          <w:i/>
          <w:spacing w:val="4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an</w:t>
      </w:r>
      <w:r w:rsidRPr="0055328A">
        <w:rPr>
          <w:rFonts w:asciiTheme="minorHAnsi" w:eastAsia="Georgia" w:hAnsiTheme="minorHAnsi" w:cstheme="minorHAnsi"/>
          <w:i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i/>
          <w:spacing w:val="2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an</w:t>
      </w:r>
      <w:r w:rsidRPr="0055328A">
        <w:rPr>
          <w:rFonts w:asciiTheme="minorHAnsi" w:eastAsia="Georgia" w:hAnsiTheme="minorHAnsi" w:cstheme="minorHAnsi"/>
          <w:i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i/>
          <w:spacing w:val="1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i/>
          <w:spacing w:val="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ncred</w:t>
      </w:r>
      <w:r w:rsidRPr="0055328A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b</w:t>
      </w:r>
      <w:r w:rsidRPr="0055328A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i/>
          <w:spacing w:val="2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i/>
          <w:spacing w:val="3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u</w:t>
      </w:r>
      <w:r w:rsidRPr="0055328A">
        <w:rPr>
          <w:rFonts w:asciiTheme="minorHAnsi" w:eastAsia="Georgia" w:hAnsiTheme="minorHAnsi" w:cstheme="minorHAnsi"/>
          <w:i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i/>
          <w:sz w:val="22"/>
          <w:szCs w:val="22"/>
        </w:rPr>
        <w:t>k</w:t>
      </w:r>
      <w:r w:rsidRPr="0055328A">
        <w:rPr>
          <w:rFonts w:asciiTheme="minorHAnsi" w:eastAsia="Georgia" w:hAnsiTheme="minorHAnsi" w:cstheme="minorHAnsi"/>
          <w:i/>
          <w:spacing w:val="13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i/>
          <w:spacing w:val="2"/>
          <w:sz w:val="22"/>
          <w:szCs w:val="22"/>
        </w:rPr>
        <w:t>Pu</w:t>
      </w:r>
      <w:r w:rsidRPr="0055328A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i/>
          <w:spacing w:val="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i/>
          <w:spacing w:val="3"/>
          <w:w w:val="102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i/>
          <w:spacing w:val="2"/>
          <w:w w:val="102"/>
          <w:sz w:val="22"/>
          <w:szCs w:val="22"/>
        </w:rPr>
        <w:t>og</w:t>
      </w:r>
      <w:r w:rsidRPr="0055328A">
        <w:rPr>
          <w:rFonts w:asciiTheme="minorHAnsi" w:eastAsia="Georgia" w:hAnsiTheme="minorHAnsi" w:cstheme="minorHAnsi"/>
          <w:i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i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i/>
          <w:spacing w:val="2"/>
          <w:w w:val="102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i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i/>
          <w:w w:val="102"/>
          <w:sz w:val="22"/>
          <w:szCs w:val="22"/>
        </w:rPr>
        <w:t>r</w:t>
      </w:r>
    </w:p>
    <w:p w14:paraId="32CBCC63" w14:textId="77777777" w:rsidR="00515FD5" w:rsidRPr="0055328A" w:rsidRDefault="004E6811">
      <w:pPr>
        <w:spacing w:before="26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Tos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or</w:t>
      </w:r>
      <w:r w:rsidRPr="0055328A">
        <w:rPr>
          <w:rFonts w:asciiTheme="minorHAnsi" w:eastAsia="Georgia" w:hAnsiTheme="minorHAnsi" w:cstheme="minorHAnsi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hook</w:t>
      </w:r>
      <w:r w:rsidRPr="0055328A">
        <w:rPr>
          <w:rFonts w:asciiTheme="minorHAnsi" w:eastAsia="Georgia" w:hAnsiTheme="minorHAnsi" w:cstheme="minorHAnsi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do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hav</w:t>
      </w:r>
      <w:r w:rsidRPr="0055328A">
        <w:rPr>
          <w:rFonts w:asciiTheme="minorHAnsi" w:eastAsia="Georgia" w:hAnsiTheme="minorHAnsi" w:cstheme="minorHAnsi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Georgia" w:hAnsiTheme="minorHAnsi" w:cstheme="minorHAnsi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w w:val="102"/>
          <w:sz w:val="22"/>
          <w:szCs w:val="22"/>
        </w:rPr>
        <w:t>e</w:t>
      </w:r>
    </w:p>
    <w:p w14:paraId="4F6CD1DF" w14:textId="77777777" w:rsidR="00515FD5" w:rsidRPr="0055328A" w:rsidRDefault="00515FD5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1CBC4509" w14:textId="77777777" w:rsidR="00515FD5" w:rsidRPr="0055328A" w:rsidRDefault="004E6811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app</w:t>
      </w:r>
      <w:r w:rsidRPr="0055328A">
        <w:rPr>
          <w:rFonts w:asciiTheme="minorHAnsi" w:eastAsia="Georgia" w:hAnsiTheme="minorHAnsi" w:cstheme="minorHAnsi"/>
          <w:sz w:val="22"/>
          <w:szCs w:val="22"/>
        </w:rPr>
        <w:t>y</w:t>
      </w:r>
      <w:r w:rsidRPr="0055328A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G</w:t>
      </w:r>
      <w:r w:rsidRPr="0055328A">
        <w:rPr>
          <w:rFonts w:asciiTheme="minorHAnsi" w:eastAsia="Georgia" w:hAnsiTheme="minorHAnsi" w:cstheme="minorHAnsi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Luck</w:t>
      </w:r>
      <w:r w:rsidRPr="0055328A">
        <w:rPr>
          <w:rFonts w:asciiTheme="minorHAnsi" w:eastAsia="Georgia" w:hAnsiTheme="minorHAnsi" w:cstheme="minorHAnsi"/>
          <w:sz w:val="22"/>
          <w:szCs w:val="22"/>
        </w:rPr>
        <w:t>y</w:t>
      </w:r>
      <w:r w:rsidRPr="0055328A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Toys</w:t>
      </w:r>
      <w:r w:rsidRPr="0055328A">
        <w:rPr>
          <w:rFonts w:asciiTheme="minorHAnsi" w:eastAsia="Georgia" w:hAnsiTheme="minorHAnsi" w:cstheme="minorHAnsi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Q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uahog</w:t>
      </w:r>
      <w:r w:rsidRPr="0055328A">
        <w:rPr>
          <w:rFonts w:asciiTheme="minorHAnsi" w:eastAsia="Georgia" w:hAnsiTheme="minorHAnsi" w:cstheme="minorHAnsi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z w:val="22"/>
          <w:szCs w:val="22"/>
        </w:rPr>
        <w:t xml:space="preserve">I                                                                                                   </w:t>
      </w:r>
      <w:r w:rsidRPr="0055328A">
        <w:rPr>
          <w:rFonts w:asciiTheme="minorHAnsi" w:eastAsia="Georgia" w:hAnsiTheme="minorHAnsi" w:cstheme="minorHAnsi"/>
          <w:spacing w:val="43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w w:val="103"/>
          <w:sz w:val="22"/>
          <w:szCs w:val="22"/>
        </w:rPr>
        <w:t>19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82</w:t>
      </w:r>
      <w:r w:rsidRPr="0055328A">
        <w:rPr>
          <w:rFonts w:asciiTheme="minorHAnsi" w:eastAsia="Georgia" w:hAnsiTheme="minorHAnsi" w:cstheme="minorHAnsi"/>
          <w:spacing w:val="1"/>
          <w:w w:val="102"/>
          <w:sz w:val="22"/>
          <w:szCs w:val="22"/>
        </w:rPr>
        <w:t>-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200</w:t>
      </w:r>
      <w:r w:rsidRPr="0055328A">
        <w:rPr>
          <w:rFonts w:asciiTheme="minorHAnsi" w:eastAsia="Georgia" w:hAnsiTheme="minorHAnsi" w:cstheme="minorHAnsi"/>
          <w:w w:val="103"/>
          <w:sz w:val="22"/>
          <w:szCs w:val="22"/>
        </w:rPr>
        <w:t>4</w:t>
      </w:r>
    </w:p>
    <w:p w14:paraId="7DB128C2" w14:textId="77777777" w:rsidR="00515FD5" w:rsidRPr="0055328A" w:rsidRDefault="004E6811">
      <w:pPr>
        <w:spacing w:before="11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egio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b/>
          <w:spacing w:val="23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Sa</w:t>
      </w:r>
      <w:r w:rsidRPr="0055328A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b/>
          <w:spacing w:val="1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b/>
          <w:spacing w:val="4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age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</w:t>
      </w:r>
      <w:r w:rsidRPr="0055328A">
        <w:rPr>
          <w:rFonts w:asciiTheme="minorHAnsi" w:eastAsia="Georgia" w:hAnsiTheme="minorHAnsi" w:cstheme="minorHAnsi"/>
          <w:b/>
          <w:spacing w:val="53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199</w:t>
      </w:r>
      <w:r w:rsidRPr="0055328A">
        <w:rPr>
          <w:rFonts w:asciiTheme="minorHAnsi" w:eastAsia="Georgia" w:hAnsiTheme="minorHAnsi" w:cstheme="minorHAnsi"/>
          <w:sz w:val="22"/>
          <w:szCs w:val="22"/>
        </w:rPr>
        <w:t>7</w:t>
      </w:r>
      <w:r w:rsidRPr="0055328A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z w:val="22"/>
          <w:szCs w:val="22"/>
        </w:rPr>
        <w:t>-</w:t>
      </w:r>
      <w:r w:rsidRPr="0055328A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200</w:t>
      </w:r>
      <w:r w:rsidRPr="0055328A">
        <w:rPr>
          <w:rFonts w:asciiTheme="minorHAnsi" w:eastAsia="Georgia" w:hAnsiTheme="minorHAnsi" w:cstheme="minorHAnsi"/>
          <w:w w:val="103"/>
          <w:sz w:val="22"/>
          <w:szCs w:val="22"/>
        </w:rPr>
        <w:t>4</w:t>
      </w:r>
    </w:p>
    <w:p w14:paraId="1075870D" w14:textId="77777777" w:rsidR="00515FD5" w:rsidRPr="0055328A" w:rsidRDefault="004E6811">
      <w:pPr>
        <w:spacing w:before="26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Le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eastAsia="Georgia" w:hAnsiTheme="minorHAnsi" w:cstheme="minorHAnsi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29</w:t>
      </w:r>
      <w:r w:rsidRPr="0055328A">
        <w:rPr>
          <w:rFonts w:asciiTheme="minorHAnsi" w:eastAsia="Georgia" w:hAnsiTheme="minorHAnsi" w:cstheme="minorHAnsi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ncrease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Georgia" w:hAnsiTheme="minorHAnsi" w:cstheme="minorHAnsi"/>
          <w:sz w:val="22"/>
          <w:szCs w:val="22"/>
        </w:rPr>
        <w:t>y</w:t>
      </w:r>
      <w:r w:rsidRPr="0055328A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45</w:t>
      </w:r>
      <w:r w:rsidRPr="0055328A">
        <w:rPr>
          <w:rFonts w:asciiTheme="minorHAnsi" w:eastAsia="Georgia" w:hAnsiTheme="minorHAnsi" w:cstheme="minorHAnsi"/>
          <w:sz w:val="22"/>
          <w:szCs w:val="22"/>
        </w:rPr>
        <w:t>%</w:t>
      </w:r>
      <w:r w:rsidRPr="0055328A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ove</w:t>
      </w:r>
      <w:r w:rsidRPr="0055328A">
        <w:rPr>
          <w:rFonts w:asciiTheme="minorHAnsi" w:eastAsia="Georgia" w:hAnsiTheme="minorHAnsi" w:cstheme="minorHAnsi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26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-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yea</w:t>
      </w:r>
      <w:r w:rsidRPr="0055328A">
        <w:rPr>
          <w:rFonts w:asciiTheme="minorHAnsi" w:eastAsia="Georgia" w:hAnsiTheme="minorHAnsi" w:cstheme="minorHAnsi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per</w:t>
      </w:r>
      <w:r w:rsidRPr="0055328A">
        <w:rPr>
          <w:rFonts w:asciiTheme="minorHAnsi" w:eastAsia="Georg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w w:val="102"/>
          <w:sz w:val="22"/>
          <w:szCs w:val="22"/>
        </w:rPr>
        <w:t>d</w:t>
      </w:r>
    </w:p>
    <w:p w14:paraId="07CAB8D8" w14:textId="77777777" w:rsidR="00515FD5" w:rsidRPr="0055328A" w:rsidRDefault="004E6811">
      <w:pPr>
        <w:spacing w:before="31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ecru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eastAsia="Georgia" w:hAnsiTheme="minorHAnsi" w:cstheme="minorHAnsi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eastAsia="Georgia" w:hAnsiTheme="minorHAnsi" w:cstheme="minorHAnsi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Georgia" w:hAnsiTheme="minorHAnsi" w:cstheme="minorHAnsi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ha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ghes</w:t>
      </w:r>
      <w:r w:rsidRPr="0055328A">
        <w:rPr>
          <w:rFonts w:asciiTheme="minorHAnsi" w:eastAsia="Georgia" w:hAnsiTheme="minorHAnsi" w:cstheme="minorHAnsi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rev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enu</w:t>
      </w:r>
      <w:r w:rsidRPr="0055328A">
        <w:rPr>
          <w:rFonts w:asciiTheme="minorHAnsi" w:eastAsia="Georgia" w:hAnsiTheme="minorHAnsi" w:cstheme="minorHAnsi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1</w:t>
      </w:r>
      <w:r w:rsidRPr="0055328A">
        <w:rPr>
          <w:rFonts w:asciiTheme="minorHAnsi" w:eastAsia="Georgia" w:hAnsiTheme="minorHAnsi" w:cstheme="minorHAnsi"/>
          <w:sz w:val="22"/>
          <w:szCs w:val="22"/>
        </w:rPr>
        <w:t>6</w:t>
      </w:r>
      <w:r w:rsidRPr="0055328A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year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w w:val="103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u</w:t>
      </w:r>
      <w:r w:rsidRPr="0055328A">
        <w:rPr>
          <w:rFonts w:asciiTheme="minorHAnsi" w:eastAsia="Georgia" w:hAnsiTheme="minorHAnsi" w:cstheme="minorHAnsi"/>
          <w:spacing w:val="2"/>
          <w:w w:val="103"/>
          <w:sz w:val="22"/>
          <w:szCs w:val="22"/>
        </w:rPr>
        <w:t>nn</w:t>
      </w:r>
      <w:r w:rsidRPr="0055328A">
        <w:rPr>
          <w:rFonts w:asciiTheme="minorHAnsi" w:eastAsia="Georg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ng</w:t>
      </w:r>
    </w:p>
    <w:p w14:paraId="0721F603" w14:textId="77777777" w:rsidR="00515FD5" w:rsidRPr="0055328A" w:rsidRDefault="004E6811">
      <w:pPr>
        <w:spacing w:before="26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Secure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fi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rs</w:t>
      </w:r>
      <w:r w:rsidRPr="0055328A">
        <w:rPr>
          <w:rFonts w:asciiTheme="minorHAnsi" w:eastAsia="Georgia" w:hAnsiTheme="minorHAnsi" w:cstheme="minorHAnsi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eve</w:t>
      </w:r>
      <w:r w:rsidRPr="0055328A">
        <w:rPr>
          <w:rFonts w:asciiTheme="minorHAnsi" w:eastAsia="Georgia" w:hAnsiTheme="minorHAnsi" w:cstheme="minorHAnsi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erna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ona</w:t>
      </w:r>
      <w:r w:rsidRPr="0055328A">
        <w:rPr>
          <w:rFonts w:asciiTheme="minorHAnsi" w:eastAsia="Georgia" w:hAnsiTheme="minorHAnsi" w:cstheme="minorHAnsi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eastAsia="Georgia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pany</w:t>
      </w:r>
      <w:r w:rsidRPr="0055328A">
        <w:rPr>
          <w:rFonts w:asciiTheme="minorHAnsi" w:eastAsia="Georgia" w:hAnsiTheme="minorHAnsi" w:cstheme="minorHAnsi"/>
          <w:sz w:val="22"/>
          <w:szCs w:val="22"/>
        </w:rPr>
        <w:t>;</w:t>
      </w:r>
      <w:r w:rsidRPr="0055328A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fl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reng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eastAsia="Georgia" w:hAnsiTheme="minorHAnsi" w:cstheme="minorHAnsi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2"/>
          <w:w w:val="103"/>
          <w:sz w:val="22"/>
          <w:szCs w:val="22"/>
        </w:rPr>
        <w:t>rna</w:t>
      </w:r>
      <w:r w:rsidRPr="0055328A">
        <w:rPr>
          <w:rFonts w:asciiTheme="minorHAnsi" w:eastAsia="Georgia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ona</w:t>
      </w:r>
      <w:r w:rsidRPr="0055328A">
        <w:rPr>
          <w:rFonts w:asciiTheme="minorHAnsi" w:eastAsia="Georgia" w:hAnsiTheme="minorHAnsi" w:cstheme="minorHAnsi"/>
          <w:w w:val="102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w w:val="103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ons</w:t>
      </w:r>
    </w:p>
    <w:p w14:paraId="3CE785C4" w14:textId="77777777" w:rsidR="00515FD5" w:rsidRPr="0055328A" w:rsidRDefault="004E6811">
      <w:pPr>
        <w:spacing w:before="11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b/>
          <w:spacing w:val="1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et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>y</w:t>
      </w:r>
      <w:r w:rsidRPr="0055328A">
        <w:rPr>
          <w:rFonts w:asciiTheme="minorHAnsi" w:eastAsia="Georgia" w:hAnsiTheme="minorHAnsi" w:cstheme="minorHAnsi"/>
          <w:b/>
          <w:spacing w:val="1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p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ect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55328A">
        <w:rPr>
          <w:rFonts w:asciiTheme="minorHAnsi" w:eastAsia="Georgia" w:hAnsiTheme="minorHAnsi" w:cstheme="minorHAnsi"/>
          <w:b/>
          <w:spacing w:val="3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199</w:t>
      </w:r>
      <w:r w:rsidRPr="0055328A">
        <w:rPr>
          <w:rFonts w:asciiTheme="minorHAnsi" w:eastAsia="Georgia" w:hAnsiTheme="minorHAnsi" w:cstheme="minorHAnsi"/>
          <w:sz w:val="22"/>
          <w:szCs w:val="22"/>
        </w:rPr>
        <w:t>2</w:t>
      </w:r>
      <w:r w:rsidRPr="0055328A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z w:val="22"/>
          <w:szCs w:val="22"/>
        </w:rPr>
        <w:t>-</w:t>
      </w:r>
      <w:r w:rsidRPr="0055328A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w w:val="103"/>
          <w:sz w:val="22"/>
          <w:szCs w:val="22"/>
        </w:rPr>
        <w:t>199</w:t>
      </w:r>
      <w:r w:rsidRPr="0055328A">
        <w:rPr>
          <w:rFonts w:asciiTheme="minorHAnsi" w:eastAsia="Georgia" w:hAnsiTheme="minorHAnsi" w:cstheme="minorHAnsi"/>
          <w:w w:val="102"/>
          <w:sz w:val="22"/>
          <w:szCs w:val="22"/>
        </w:rPr>
        <w:t>7</w:t>
      </w:r>
    </w:p>
    <w:p w14:paraId="19037E48" w14:textId="77777777" w:rsidR="00515FD5" w:rsidRPr="0055328A" w:rsidRDefault="004E6811">
      <w:pPr>
        <w:tabs>
          <w:tab w:val="left" w:pos="820"/>
        </w:tabs>
        <w:spacing w:before="26" w:line="250" w:lineRule="auto"/>
        <w:ind w:left="820" w:right="673" w:hanging="36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orce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Q</w:t>
      </w:r>
      <w:r w:rsidRPr="0055328A">
        <w:rPr>
          <w:rFonts w:asciiTheme="minorHAnsi" w:eastAsia="Georgia" w:hAnsiTheme="minorHAnsi" w:cstheme="minorHAnsi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ff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or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hroug</w:t>
      </w:r>
      <w:r w:rsidRPr="0055328A">
        <w:rPr>
          <w:rFonts w:asciiTheme="minorHAnsi" w:eastAsia="Georgia" w:hAnsiTheme="minorHAnsi" w:cstheme="minorHAnsi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exa</w:t>
      </w:r>
      <w:r w:rsidRPr="0055328A">
        <w:rPr>
          <w:rFonts w:asciiTheme="minorHAnsi" w:eastAsia="Georgia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200</w:t>
      </w:r>
      <w:r w:rsidRPr="0055328A">
        <w:rPr>
          <w:rFonts w:asciiTheme="minorHAnsi" w:eastAsia="Georgia" w:hAnsiTheme="minorHAnsi" w:cstheme="minorHAnsi"/>
          <w:sz w:val="22"/>
          <w:szCs w:val="22"/>
        </w:rPr>
        <w:t>0</w:t>
      </w:r>
      <w:r w:rsidRPr="0055328A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j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ac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k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-i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-t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-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boxe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4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pe</w:t>
      </w:r>
      <w:r w:rsidRPr="0055328A">
        <w:rPr>
          <w:rFonts w:asciiTheme="minorHAnsi" w:eastAsia="Georgia" w:hAnsiTheme="minorHAnsi" w:cstheme="minorHAnsi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day</w:t>
      </w:r>
      <w:r w:rsidRPr="0055328A">
        <w:rPr>
          <w:rFonts w:asciiTheme="minorHAnsi" w:eastAsia="Georgia" w:hAnsiTheme="minorHAnsi" w:cstheme="minorHAnsi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check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z w:val="22"/>
          <w:szCs w:val="22"/>
        </w:rPr>
        <w:t>g</w:t>
      </w:r>
      <w:r w:rsidRPr="0055328A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w w:val="102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shar</w:t>
      </w:r>
      <w:r w:rsidRPr="0055328A">
        <w:rPr>
          <w:rFonts w:asciiTheme="minorHAnsi" w:eastAsia="Georgia" w:hAnsiTheme="minorHAnsi" w:cstheme="minorHAnsi"/>
          <w:sz w:val="22"/>
          <w:szCs w:val="22"/>
        </w:rPr>
        <w:t>p</w:t>
      </w:r>
      <w:r w:rsidRPr="0055328A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corner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adequa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as</w:t>
      </w:r>
      <w:r w:rsidRPr="0055328A">
        <w:rPr>
          <w:rFonts w:asciiTheme="minorHAnsi" w:eastAsia="Georgia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c</w:t>
      </w:r>
      <w:r w:rsidRPr="0055328A">
        <w:rPr>
          <w:rFonts w:asciiTheme="minorHAnsi" w:eastAsia="Georg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w w:val="102"/>
          <w:sz w:val="22"/>
          <w:szCs w:val="22"/>
        </w:rPr>
        <w:t>y</w:t>
      </w:r>
    </w:p>
    <w:p w14:paraId="36104DF9" w14:textId="77777777" w:rsidR="00515FD5" w:rsidRPr="0055328A" w:rsidRDefault="004E6811">
      <w:pPr>
        <w:spacing w:before="16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Tra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oyee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bas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z w:val="22"/>
          <w:szCs w:val="22"/>
        </w:rPr>
        <w:t>c</w:t>
      </w:r>
      <w:r w:rsidRPr="0055328A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procedure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da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il</w:t>
      </w:r>
      <w:r w:rsidRPr="0055328A">
        <w:rPr>
          <w:rFonts w:asciiTheme="minorHAnsi" w:eastAsia="Georgia" w:hAnsiTheme="minorHAnsi" w:cstheme="minorHAnsi"/>
          <w:sz w:val="22"/>
          <w:szCs w:val="22"/>
        </w:rPr>
        <w:t>y</w:t>
      </w:r>
      <w:r w:rsidRPr="0055328A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asks</w:t>
      </w:r>
      <w:r w:rsidRPr="0055328A">
        <w:rPr>
          <w:rFonts w:asciiTheme="minorHAnsi" w:eastAsia="Georgia" w:hAnsiTheme="minorHAnsi" w:cstheme="minorHAnsi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ns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tilli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z w:val="22"/>
          <w:szCs w:val="22"/>
        </w:rPr>
        <w:t>g</w:t>
      </w:r>
      <w:r w:rsidRPr="0055328A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55328A">
        <w:rPr>
          <w:rFonts w:asciiTheme="minorHAnsi" w:eastAsia="Georgia" w:hAnsiTheme="minorHAnsi" w:cstheme="minorHAnsi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“S</w:t>
      </w:r>
      <w:r w:rsidRPr="0055328A">
        <w:rPr>
          <w:rFonts w:asciiTheme="minorHAnsi" w:eastAsia="Georg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w w:val="102"/>
          <w:sz w:val="22"/>
          <w:szCs w:val="22"/>
        </w:rPr>
        <w:t>y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w w:val="103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w w:val="102"/>
          <w:sz w:val="22"/>
          <w:szCs w:val="22"/>
        </w:rPr>
        <w:t>”</w:t>
      </w:r>
    </w:p>
    <w:p w14:paraId="2A8C1DAE" w14:textId="77777777" w:rsidR="00515FD5" w:rsidRPr="0055328A" w:rsidRDefault="004E6811">
      <w:pPr>
        <w:spacing w:before="11"/>
        <w:ind w:left="82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eastAsia="Georgia" w:hAnsiTheme="minorHAnsi" w:cstheme="minorHAnsi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w w:val="103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w w:val="102"/>
          <w:sz w:val="22"/>
          <w:szCs w:val="22"/>
        </w:rPr>
        <w:t>s</w:t>
      </w:r>
    </w:p>
    <w:p w14:paraId="5C5B55FB" w14:textId="77777777" w:rsidR="00515FD5" w:rsidRPr="0055328A" w:rsidRDefault="004E6811">
      <w:pPr>
        <w:tabs>
          <w:tab w:val="left" w:pos="820"/>
        </w:tabs>
        <w:spacing w:before="26" w:line="250" w:lineRule="auto"/>
        <w:ind w:left="820" w:right="109" w:hanging="36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hore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eastAsia="Georgia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pan</w:t>
      </w:r>
      <w:r w:rsidRPr="0055328A">
        <w:rPr>
          <w:rFonts w:asciiTheme="minorHAnsi" w:eastAsia="Georgia" w:hAnsiTheme="minorHAnsi" w:cstheme="minorHAnsi"/>
          <w:sz w:val="22"/>
          <w:szCs w:val="22"/>
        </w:rPr>
        <w:t>y</w:t>
      </w:r>
      <w:r w:rsidRPr="0055328A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z w:val="22"/>
          <w:szCs w:val="22"/>
        </w:rPr>
        <w:t>y</w:t>
      </w:r>
      <w:r w:rsidRPr="0055328A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anua</w:t>
      </w:r>
      <w:r w:rsidRPr="0055328A">
        <w:rPr>
          <w:rFonts w:asciiTheme="minorHAnsi" w:eastAsia="Georgia" w:hAnsiTheme="minorHAnsi" w:cstheme="minorHAnsi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des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gne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ar</w:t>
      </w:r>
      <w:r w:rsidRPr="0055328A">
        <w:rPr>
          <w:rFonts w:asciiTheme="minorHAnsi" w:eastAsia="Georgia" w:hAnsiTheme="minorHAnsi" w:cstheme="minorHAnsi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oyee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danger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spec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ifi</w:t>
      </w:r>
      <w:r w:rsidRPr="0055328A">
        <w:rPr>
          <w:rFonts w:asciiTheme="minorHAnsi" w:eastAsia="Georgia" w:hAnsiTheme="minorHAnsi" w:cstheme="minorHAnsi"/>
          <w:sz w:val="22"/>
          <w:szCs w:val="22"/>
        </w:rPr>
        <w:t>c</w:t>
      </w:r>
      <w:r w:rsidRPr="0055328A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equ</w:t>
      </w:r>
      <w:r w:rsidRPr="0055328A">
        <w:rPr>
          <w:rFonts w:asciiTheme="minorHAnsi" w:eastAsia="Georg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Georgia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w w:val="102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appropr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easur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Georgia" w:hAnsiTheme="minorHAnsi" w:cstheme="minorHAnsi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ake</w:t>
      </w:r>
      <w:r w:rsidRPr="0055328A">
        <w:rPr>
          <w:rFonts w:asciiTheme="minorHAnsi" w:eastAsia="Georgia" w:hAnsiTheme="minorHAnsi" w:cstheme="minorHAnsi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eastAsia="Georgia" w:hAnsiTheme="minorHAnsi" w:cstheme="minorHAnsi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opera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z w:val="22"/>
          <w:szCs w:val="22"/>
        </w:rPr>
        <w:t>g</w:t>
      </w:r>
      <w:r w:rsidRPr="0055328A">
        <w:rPr>
          <w:rFonts w:asciiTheme="minorHAnsi" w:eastAsia="Georgia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cer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area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ac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or</w:t>
      </w:r>
      <w:r w:rsidRPr="0055328A">
        <w:rPr>
          <w:rFonts w:asciiTheme="minorHAnsi" w:eastAsia="Georgia" w:hAnsiTheme="minorHAnsi" w:cstheme="minorHAnsi"/>
          <w:sz w:val="22"/>
          <w:szCs w:val="22"/>
        </w:rPr>
        <w:t>y</w:t>
      </w:r>
      <w:r w:rsidRPr="0055328A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w w:val="102"/>
          <w:sz w:val="22"/>
          <w:szCs w:val="22"/>
        </w:rPr>
        <w:t>fl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oo</w:t>
      </w:r>
      <w:r w:rsidRPr="0055328A">
        <w:rPr>
          <w:rFonts w:asciiTheme="minorHAnsi" w:eastAsia="Georgia" w:hAnsiTheme="minorHAnsi" w:cstheme="minorHAnsi"/>
          <w:w w:val="103"/>
          <w:sz w:val="22"/>
          <w:szCs w:val="22"/>
        </w:rPr>
        <w:t>r</w:t>
      </w:r>
    </w:p>
    <w:p w14:paraId="36FE59BF" w14:textId="77777777" w:rsidR="00515FD5" w:rsidRPr="0055328A" w:rsidRDefault="004E6811">
      <w:pPr>
        <w:spacing w:before="5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hw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as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Pr="0055328A">
        <w:rPr>
          <w:rFonts w:asciiTheme="minorHAnsi" w:eastAsia="Georgia" w:hAnsiTheme="minorHAnsi" w:cstheme="minorHAnsi"/>
          <w:b/>
          <w:spacing w:val="3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198</w:t>
      </w:r>
      <w:r w:rsidRPr="0055328A">
        <w:rPr>
          <w:rFonts w:asciiTheme="minorHAnsi" w:eastAsia="Georgia" w:hAnsiTheme="minorHAnsi" w:cstheme="minorHAnsi"/>
          <w:sz w:val="22"/>
          <w:szCs w:val="22"/>
        </w:rPr>
        <w:t>2</w:t>
      </w:r>
      <w:r w:rsidRPr="0055328A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z w:val="22"/>
          <w:szCs w:val="22"/>
        </w:rPr>
        <w:t>-</w:t>
      </w:r>
      <w:r w:rsidRPr="0055328A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w w:val="103"/>
          <w:sz w:val="22"/>
          <w:szCs w:val="22"/>
        </w:rPr>
        <w:t>19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8</w:t>
      </w:r>
      <w:r w:rsidRPr="0055328A">
        <w:rPr>
          <w:rFonts w:asciiTheme="minorHAnsi" w:eastAsia="Georgia" w:hAnsiTheme="minorHAnsi" w:cstheme="minorHAnsi"/>
          <w:w w:val="103"/>
          <w:sz w:val="22"/>
          <w:szCs w:val="22"/>
        </w:rPr>
        <w:t>6</w:t>
      </w:r>
    </w:p>
    <w:p w14:paraId="56C5CCE0" w14:textId="77777777" w:rsidR="00515FD5" w:rsidRPr="0055328A" w:rsidRDefault="004E6811">
      <w:pPr>
        <w:spacing w:before="26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Sor</w:t>
      </w:r>
      <w:r w:rsidRPr="0055328A">
        <w:rPr>
          <w:rFonts w:asciiTheme="minorHAnsi" w:eastAsia="Georgia" w:hAnsiTheme="minorHAnsi" w:cstheme="minorHAnsi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as</w:t>
      </w:r>
      <w:r w:rsidRPr="0055328A">
        <w:rPr>
          <w:rFonts w:asciiTheme="minorHAnsi" w:eastAsia="Georgia" w:hAnsiTheme="minorHAnsi" w:cstheme="minorHAnsi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2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0</w:t>
      </w:r>
      <w:r w:rsidRPr="0055328A">
        <w:rPr>
          <w:rFonts w:asciiTheme="minorHAnsi" w:eastAsia="Georgia" w:hAnsiTheme="minorHAnsi" w:cstheme="minorHAnsi"/>
          <w:sz w:val="22"/>
          <w:szCs w:val="22"/>
        </w:rPr>
        <w:t>0</w:t>
      </w:r>
      <w:r w:rsidRPr="0055328A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ece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nner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ar</w:t>
      </w:r>
      <w:r w:rsidRPr="0055328A">
        <w:rPr>
          <w:rFonts w:asciiTheme="minorHAnsi" w:eastAsia="Georgia" w:hAnsiTheme="minorHAnsi" w:cstheme="minorHAnsi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45</w:t>
      </w:r>
      <w:r w:rsidRPr="0055328A">
        <w:rPr>
          <w:rFonts w:asciiTheme="minorHAnsi" w:eastAsia="Georgia" w:hAnsiTheme="minorHAnsi" w:cstheme="minorHAnsi"/>
          <w:sz w:val="22"/>
          <w:szCs w:val="22"/>
        </w:rPr>
        <w:t>0</w:t>
      </w:r>
      <w:r w:rsidRPr="0055328A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ece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il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ver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ar</w:t>
      </w:r>
      <w:r w:rsidRPr="0055328A">
        <w:rPr>
          <w:rFonts w:asciiTheme="minorHAnsi" w:eastAsia="Georgia" w:hAnsiTheme="minorHAnsi" w:cstheme="minorHAnsi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pe</w:t>
      </w:r>
      <w:r w:rsidRPr="0055328A">
        <w:rPr>
          <w:rFonts w:asciiTheme="minorHAnsi" w:eastAsia="Georgia" w:hAnsiTheme="minorHAnsi" w:cstheme="minorHAnsi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hour</w:t>
      </w:r>
    </w:p>
    <w:p w14:paraId="7D519B11" w14:textId="77777777" w:rsidR="00515FD5" w:rsidRPr="0055328A" w:rsidRDefault="004E6811">
      <w:pPr>
        <w:spacing w:before="26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eastAsia="Georgia" w:hAnsiTheme="minorHAnsi" w:cstheme="minorHAnsi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po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Georgia" w:hAnsiTheme="minorHAnsi" w:cstheme="minorHAnsi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z w:val="22"/>
          <w:szCs w:val="22"/>
        </w:rPr>
        <w:t>3</w:t>
      </w:r>
      <w:r w:rsidRPr="0055328A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hour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hou</w:t>
      </w:r>
      <w:r w:rsidRPr="0055328A">
        <w:rPr>
          <w:rFonts w:asciiTheme="minorHAnsi" w:eastAsia="Georgia" w:hAnsiTheme="minorHAnsi" w:cstheme="minorHAnsi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break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z w:val="22"/>
          <w:szCs w:val="22"/>
        </w:rPr>
        <w:t>g</w:t>
      </w:r>
      <w:r w:rsidRPr="0055328A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w w:val="102"/>
          <w:sz w:val="22"/>
          <w:szCs w:val="22"/>
        </w:rPr>
        <w:t>h</w:t>
      </w:r>
    </w:p>
    <w:p w14:paraId="3EB6D862" w14:textId="77777777" w:rsidR="00515FD5" w:rsidRPr="0055328A" w:rsidRDefault="00515FD5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0797EF29" w14:textId="77777777" w:rsidR="00515FD5" w:rsidRPr="0055328A" w:rsidRDefault="004E6811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Add</w:t>
      </w:r>
      <w:r w:rsidRPr="0055328A">
        <w:rPr>
          <w:rFonts w:asciiTheme="minorHAnsi" w:eastAsia="Georgia" w:hAnsiTheme="minorHAnsi" w:cstheme="minorHAnsi"/>
          <w:b/>
          <w:spacing w:val="1"/>
          <w:sz w:val="22"/>
          <w:szCs w:val="22"/>
        </w:rPr>
        <w:t>iti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b/>
          <w:spacing w:val="27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x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p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er</w:t>
      </w:r>
      <w:r w:rsidRPr="0055328A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en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ce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>:</w:t>
      </w:r>
      <w:r w:rsidRPr="0055328A">
        <w:rPr>
          <w:rFonts w:asciiTheme="minorHAnsi" w:eastAsia="Georgia" w:hAnsiTheme="minorHAnsi" w:cstheme="minorHAnsi"/>
          <w:b/>
          <w:spacing w:val="3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eastAsia="Georgia" w:hAnsiTheme="minorHAnsi" w:cstheme="minorHAnsi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Pres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den</w:t>
      </w:r>
      <w:r w:rsidRPr="0055328A">
        <w:rPr>
          <w:rFonts w:asciiTheme="minorHAnsi" w:eastAsia="Georgia" w:hAnsiTheme="minorHAnsi" w:cstheme="minorHAnsi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K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azakhs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Georgia" w:hAnsiTheme="minorHAnsi" w:cstheme="minorHAnsi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Georgia" w:hAnsiTheme="minorHAnsi" w:cstheme="minorHAnsi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anage</w:t>
      </w:r>
      <w:r w:rsidRPr="0055328A">
        <w:rPr>
          <w:rFonts w:asciiTheme="minorHAnsi" w:eastAsia="Georgia" w:hAnsiTheme="minorHAnsi" w:cstheme="minorHAnsi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ayo</w:t>
      </w:r>
      <w:r w:rsidRPr="0055328A">
        <w:rPr>
          <w:rFonts w:asciiTheme="minorHAnsi" w:eastAsia="Georgia" w:hAnsiTheme="minorHAnsi" w:cstheme="minorHAnsi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4"/>
          <w:w w:val="102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es</w:t>
      </w:r>
      <w:r w:rsidRPr="0055328A">
        <w:rPr>
          <w:rFonts w:asciiTheme="minorHAnsi" w:eastAsia="Georgia" w:hAnsiTheme="minorHAnsi" w:cstheme="minorHAnsi"/>
          <w:w w:val="102"/>
          <w:sz w:val="22"/>
          <w:szCs w:val="22"/>
        </w:rPr>
        <w:t>t</w:t>
      </w:r>
    </w:p>
    <w:p w14:paraId="6ABEBD47" w14:textId="77777777" w:rsidR="00515FD5" w:rsidRPr="0055328A" w:rsidRDefault="00515FD5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32702E47" w14:textId="77777777" w:rsidR="00515FD5" w:rsidRPr="0055328A" w:rsidRDefault="004E6811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PROFESS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ONA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b/>
          <w:spacing w:val="43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b/>
          <w:spacing w:val="3"/>
          <w:w w:val="102"/>
          <w:sz w:val="22"/>
          <w:szCs w:val="22"/>
        </w:rPr>
        <w:t>DEVELOP</w:t>
      </w:r>
      <w:r w:rsidRPr="0055328A">
        <w:rPr>
          <w:rFonts w:asciiTheme="minorHAnsi" w:eastAsia="Georgia" w:hAnsiTheme="minorHAnsi" w:cstheme="minorHAnsi"/>
          <w:b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b/>
          <w:spacing w:val="3"/>
          <w:w w:val="102"/>
          <w:sz w:val="22"/>
          <w:szCs w:val="22"/>
        </w:rPr>
        <w:t>EN</w:t>
      </w:r>
      <w:r w:rsidRPr="0055328A">
        <w:rPr>
          <w:rFonts w:asciiTheme="minorHAnsi" w:eastAsia="Georgia" w:hAnsiTheme="minorHAnsi" w:cstheme="minorHAnsi"/>
          <w:b/>
          <w:w w:val="102"/>
          <w:sz w:val="22"/>
          <w:szCs w:val="22"/>
        </w:rPr>
        <w:t>T</w:t>
      </w:r>
    </w:p>
    <w:p w14:paraId="14AC1956" w14:textId="77777777" w:rsidR="00515FD5" w:rsidRPr="0055328A" w:rsidRDefault="004E6811">
      <w:pPr>
        <w:spacing w:before="11" w:line="251" w:lineRule="auto"/>
        <w:ind w:left="100" w:right="436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Found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er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b/>
          <w:spacing w:val="2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P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res</w:t>
      </w:r>
      <w:r w:rsidRPr="0055328A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b/>
          <w:spacing w:val="2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Pe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or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b/>
          <w:spacing w:val="2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crea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eastAsia="Georgia" w:hAnsiTheme="minorHAnsi" w:cstheme="minorHAnsi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coun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ry</w:t>
      </w:r>
      <w:r w:rsidRPr="0055328A">
        <w:rPr>
          <w:rFonts w:asciiTheme="minorHAnsi" w:eastAsia="Georgia" w:hAnsiTheme="minorHAnsi" w:cstheme="minorHAnsi"/>
          <w:sz w:val="22"/>
          <w:szCs w:val="22"/>
        </w:rPr>
        <w:t>;</w:t>
      </w:r>
      <w:r w:rsidRPr="0055328A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ga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respec</w:t>
      </w:r>
      <w:r w:rsidRPr="0055328A">
        <w:rPr>
          <w:rFonts w:asciiTheme="minorHAnsi" w:eastAsia="Georgia" w:hAnsiTheme="minorHAnsi" w:cstheme="minorHAnsi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Georgia" w:hAnsiTheme="minorHAnsi" w:cstheme="minorHAnsi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ove</w:t>
      </w:r>
      <w:r w:rsidRPr="0055328A">
        <w:rPr>
          <w:rFonts w:asciiTheme="minorHAnsi" w:eastAsia="Georgia" w:hAnsiTheme="minorHAnsi" w:cstheme="minorHAnsi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1</w:t>
      </w:r>
      <w:r w:rsidRPr="0055328A">
        <w:rPr>
          <w:rFonts w:asciiTheme="minorHAnsi" w:eastAsia="Georgia" w:hAnsiTheme="minorHAnsi" w:cstheme="minorHAnsi"/>
          <w:sz w:val="22"/>
          <w:szCs w:val="22"/>
        </w:rPr>
        <w:t>3</w:t>
      </w:r>
      <w:r w:rsidRPr="0055328A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coun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w w:val="102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rst</w:t>
      </w:r>
      <w:r w:rsidRPr="0055328A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2"/>
          <w:w w:val="103"/>
          <w:sz w:val="22"/>
          <w:szCs w:val="22"/>
        </w:rPr>
        <w:t>x</w:t>
      </w:r>
      <w:r w:rsidRPr="0055328A">
        <w:rPr>
          <w:rFonts w:asciiTheme="minorHAnsi" w:eastAsia="Georg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c</w:t>
      </w:r>
      <w:r w:rsidRPr="0055328A">
        <w:rPr>
          <w:rFonts w:asciiTheme="minorHAnsi" w:eastAsia="Georgia" w:hAnsiTheme="minorHAnsi" w:cstheme="minorHAnsi"/>
          <w:w w:val="102"/>
          <w:sz w:val="22"/>
          <w:szCs w:val="22"/>
        </w:rPr>
        <w:t>e</w:t>
      </w:r>
    </w:p>
    <w:p w14:paraId="2954ACEB" w14:textId="77777777" w:rsidR="00515FD5" w:rsidRPr="0055328A" w:rsidRDefault="004E6811">
      <w:pPr>
        <w:spacing w:line="251" w:lineRule="auto"/>
        <w:ind w:left="100" w:right="585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Found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er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b/>
          <w:spacing w:val="2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Pa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ucke</w:t>
      </w:r>
      <w:r w:rsidRPr="0055328A">
        <w:rPr>
          <w:rFonts w:asciiTheme="minorHAnsi" w:eastAsia="Georgia" w:hAnsiTheme="minorHAnsi" w:cstheme="minorHAnsi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B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re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er</w:t>
      </w:r>
      <w:r w:rsidRPr="0055328A">
        <w:rPr>
          <w:rFonts w:asciiTheme="minorHAnsi" w:eastAsia="Georgia" w:hAnsiTheme="minorHAnsi" w:cstheme="minorHAnsi"/>
          <w:sz w:val="22"/>
          <w:szCs w:val="22"/>
        </w:rPr>
        <w:t>y</w:t>
      </w:r>
      <w:r w:rsidRPr="0055328A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ub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b/>
          <w:spacing w:val="13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z w:val="22"/>
          <w:szCs w:val="22"/>
        </w:rPr>
        <w:t>y</w:t>
      </w:r>
      <w:r w:rsidRPr="0055328A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ee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ng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Georgia" w:hAnsiTheme="minorHAnsi" w:cstheme="minorHAnsi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ner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w w:val="103"/>
          <w:sz w:val="22"/>
          <w:szCs w:val="22"/>
        </w:rPr>
        <w:t>Pa</w:t>
      </w:r>
      <w:r w:rsidRPr="0055328A">
        <w:rPr>
          <w:rFonts w:asciiTheme="minorHAnsi" w:eastAsia="Georgia" w:hAnsiTheme="minorHAnsi" w:cstheme="minorHAnsi"/>
          <w:spacing w:val="3"/>
          <w:w w:val="102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ucke</w:t>
      </w:r>
      <w:r w:rsidRPr="0055328A">
        <w:rPr>
          <w:rFonts w:asciiTheme="minorHAnsi" w:eastAsia="Georgia" w:hAnsiTheme="minorHAnsi" w:cstheme="minorHAnsi"/>
          <w:w w:val="102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B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re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er</w:t>
      </w:r>
      <w:r w:rsidRPr="0055328A">
        <w:rPr>
          <w:rFonts w:asciiTheme="minorHAnsi" w:eastAsia="Georgia" w:hAnsiTheme="minorHAnsi" w:cstheme="minorHAnsi"/>
          <w:sz w:val="22"/>
          <w:szCs w:val="22"/>
        </w:rPr>
        <w:t>y</w:t>
      </w:r>
      <w:r w:rsidRPr="0055328A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scus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dea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ov</w:t>
      </w:r>
      <w:r w:rsidRPr="0055328A">
        <w:rPr>
          <w:rFonts w:asciiTheme="minorHAnsi" w:eastAsia="Georgia" w:hAnsiTheme="minorHAnsi" w:cstheme="minorHAnsi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bar</w:t>
      </w:r>
      <w:r w:rsidRPr="0055328A">
        <w:rPr>
          <w:rFonts w:asciiTheme="minorHAnsi" w:eastAsia="Georgia" w:hAnsiTheme="minorHAnsi" w:cstheme="minorHAnsi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anage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grou</w:t>
      </w:r>
      <w:r w:rsidRPr="0055328A">
        <w:rPr>
          <w:rFonts w:asciiTheme="minorHAnsi" w:eastAsia="Georgia" w:hAnsiTheme="minorHAnsi" w:cstheme="minorHAnsi"/>
          <w:sz w:val="22"/>
          <w:szCs w:val="22"/>
        </w:rPr>
        <w:t>p</w:t>
      </w:r>
      <w:r w:rsidRPr="0055328A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37</w:t>
      </w:r>
      <w:r w:rsidRPr="0055328A">
        <w:rPr>
          <w:rFonts w:asciiTheme="minorHAnsi" w:eastAsia="Georgia" w:hAnsiTheme="minorHAnsi" w:cstheme="minorHAnsi"/>
          <w:sz w:val="22"/>
          <w:szCs w:val="22"/>
        </w:rPr>
        <w:t>3</w:t>
      </w:r>
      <w:r w:rsidRPr="0055328A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ac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Georgia" w:hAnsiTheme="minorHAnsi" w:cstheme="minorHAnsi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ber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c</w:t>
      </w:r>
      <w:r w:rsidRPr="0055328A">
        <w:rPr>
          <w:rFonts w:asciiTheme="minorHAnsi" w:eastAsia="Georgia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ub</w:t>
      </w:r>
    </w:p>
    <w:p w14:paraId="307A8173" w14:textId="77777777" w:rsidR="00515FD5" w:rsidRPr="0055328A" w:rsidRDefault="004E6811">
      <w:pPr>
        <w:spacing w:before="5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g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u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ages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>:</w:t>
      </w:r>
      <w:r w:rsidRPr="0055328A">
        <w:rPr>
          <w:rFonts w:asciiTheme="minorHAnsi" w:eastAsia="Georgia" w:hAnsiTheme="minorHAnsi" w:cstheme="minorHAnsi"/>
          <w:b/>
          <w:spacing w:val="2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uen</w:t>
      </w:r>
      <w:r w:rsidRPr="0055328A">
        <w:rPr>
          <w:rFonts w:asciiTheme="minorHAnsi" w:eastAsia="Georgia" w:hAnsiTheme="minorHAnsi" w:cstheme="minorHAnsi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G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er</w:t>
      </w:r>
      <w:r w:rsidRPr="0055328A">
        <w:rPr>
          <w:rFonts w:asciiTheme="minorHAnsi" w:eastAsia="Georgia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Georgia" w:hAnsiTheme="minorHAnsi" w:cstheme="minorHAnsi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Span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sh</w:t>
      </w:r>
      <w:r w:rsidRPr="0055328A">
        <w:rPr>
          <w:rFonts w:asciiTheme="minorHAnsi" w:eastAsia="Georgia" w:hAnsiTheme="minorHAnsi" w:cstheme="minorHAnsi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nes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ili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no</w:t>
      </w:r>
      <w:r w:rsidRPr="0055328A">
        <w:rPr>
          <w:rFonts w:asciiTheme="minorHAnsi" w:eastAsia="Georgia" w:hAnsiTheme="minorHAnsi" w:cstheme="minorHAnsi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ebre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Ir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Pennsy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van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w w:val="102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u</w:t>
      </w:r>
      <w:r w:rsidRPr="0055328A">
        <w:rPr>
          <w:rFonts w:asciiTheme="minorHAnsi" w:eastAsia="Georgia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c</w:t>
      </w:r>
      <w:r w:rsidRPr="0055328A">
        <w:rPr>
          <w:rFonts w:asciiTheme="minorHAnsi" w:eastAsia="Georgia" w:hAnsiTheme="minorHAnsi" w:cstheme="minorHAnsi"/>
          <w:w w:val="102"/>
          <w:sz w:val="22"/>
          <w:szCs w:val="22"/>
        </w:rPr>
        <w:t>h</w:t>
      </w:r>
    </w:p>
    <w:p w14:paraId="66C4D697" w14:textId="77777777" w:rsidR="00515FD5" w:rsidRPr="0055328A" w:rsidRDefault="004E6811">
      <w:pPr>
        <w:spacing w:before="11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b/>
          <w:spacing w:val="3"/>
          <w:w w:val="102"/>
          <w:sz w:val="22"/>
          <w:szCs w:val="22"/>
        </w:rPr>
        <w:t>V</w:t>
      </w:r>
      <w:r w:rsidRPr="0055328A">
        <w:rPr>
          <w:rFonts w:asciiTheme="minorHAnsi" w:eastAsia="Georgia" w:hAnsiTheme="minorHAnsi" w:cstheme="minorHAnsi"/>
          <w:b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b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b/>
          <w:spacing w:val="3"/>
          <w:w w:val="102"/>
          <w:sz w:val="22"/>
          <w:szCs w:val="22"/>
        </w:rPr>
        <w:t>un</w:t>
      </w:r>
      <w:r w:rsidRPr="0055328A">
        <w:rPr>
          <w:rFonts w:asciiTheme="minorHAnsi" w:eastAsia="Georgia" w:hAnsiTheme="minorHAnsi" w:cstheme="minorHAnsi"/>
          <w:b/>
          <w:spacing w:val="2"/>
          <w:w w:val="102"/>
          <w:sz w:val="22"/>
          <w:szCs w:val="22"/>
        </w:rPr>
        <w:t>teer</w:t>
      </w:r>
      <w:r w:rsidRPr="0055328A">
        <w:rPr>
          <w:rFonts w:asciiTheme="minorHAnsi" w:eastAsia="Georgia" w:hAnsiTheme="minorHAnsi" w:cstheme="minorHAnsi"/>
          <w:b/>
          <w:w w:val="102"/>
          <w:sz w:val="22"/>
          <w:szCs w:val="22"/>
        </w:rPr>
        <w:t>:</w:t>
      </w:r>
    </w:p>
    <w:p w14:paraId="28695971" w14:textId="77777777" w:rsidR="00515FD5" w:rsidRPr="0055328A" w:rsidRDefault="004E6811">
      <w:pPr>
        <w:spacing w:before="26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hod</w:t>
      </w:r>
      <w:r w:rsidRPr="0055328A">
        <w:rPr>
          <w:rFonts w:asciiTheme="minorHAnsi" w:eastAsia="Georgia" w:hAnsiTheme="minorHAnsi" w:cstheme="minorHAnsi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Is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Schoo</w:t>
      </w:r>
      <w:r w:rsidRPr="0055328A">
        <w:rPr>
          <w:rFonts w:asciiTheme="minorHAnsi" w:eastAsia="Georgia" w:hAnsiTheme="minorHAnsi" w:cstheme="minorHAnsi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nven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eastAsia="Georgia" w:hAnsiTheme="minorHAnsi" w:cstheme="minorHAnsi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hear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z w:val="22"/>
          <w:szCs w:val="22"/>
        </w:rPr>
        <w:t>g</w:t>
      </w:r>
      <w:r w:rsidRPr="0055328A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Georgia" w:hAnsiTheme="minorHAnsi" w:cstheme="minorHAnsi"/>
          <w:sz w:val="22"/>
          <w:szCs w:val="22"/>
        </w:rPr>
        <w:t>h</w:t>
      </w:r>
      <w:r w:rsidRPr="0055328A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sz w:val="22"/>
          <w:szCs w:val="22"/>
        </w:rPr>
        <w:t>w</w:t>
      </w:r>
      <w:r w:rsidRPr="0055328A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100</w:t>
      </w:r>
      <w:r w:rsidRPr="0055328A">
        <w:rPr>
          <w:rFonts w:asciiTheme="minorHAnsi" w:eastAsia="Georgia" w:hAnsiTheme="minorHAnsi" w:cstheme="minorHAnsi"/>
          <w:sz w:val="22"/>
          <w:szCs w:val="22"/>
        </w:rPr>
        <w:t>%</w:t>
      </w:r>
      <w:r w:rsidRPr="0055328A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he</w:t>
      </w:r>
      <w:r w:rsidRPr="0055328A">
        <w:rPr>
          <w:rFonts w:asciiTheme="minorHAnsi" w:eastAsia="Georgia" w:hAnsiTheme="minorHAnsi" w:cstheme="minorHAnsi"/>
          <w:spacing w:val="2"/>
          <w:w w:val="103"/>
          <w:sz w:val="22"/>
          <w:szCs w:val="22"/>
        </w:rPr>
        <w:t>ar</w:t>
      </w:r>
      <w:r w:rsidRPr="0055328A">
        <w:rPr>
          <w:rFonts w:asciiTheme="minorHAnsi" w:eastAsia="Georg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w w:val="102"/>
          <w:sz w:val="22"/>
          <w:szCs w:val="22"/>
        </w:rPr>
        <w:t>g</w:t>
      </w:r>
    </w:p>
    <w:p w14:paraId="6C98FDD1" w14:textId="77777777" w:rsidR="00515FD5" w:rsidRPr="0055328A" w:rsidRDefault="004E6811">
      <w:pPr>
        <w:spacing w:before="26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Q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uaho</w:t>
      </w:r>
      <w:r w:rsidRPr="0055328A">
        <w:rPr>
          <w:rFonts w:asciiTheme="minorHAnsi" w:eastAsia="Georgia" w:hAnsiTheme="minorHAnsi" w:cstheme="minorHAnsi"/>
          <w:sz w:val="22"/>
          <w:szCs w:val="22"/>
        </w:rPr>
        <w:t>g</w:t>
      </w:r>
      <w:r w:rsidRPr="0055328A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She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lt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er</w:t>
      </w:r>
      <w:r w:rsidRPr="0055328A">
        <w:rPr>
          <w:rFonts w:asciiTheme="minorHAnsi" w:eastAsia="Georgia" w:hAnsiTheme="minorHAnsi" w:cstheme="minorHAnsi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rescue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91</w:t>
      </w:r>
      <w:r w:rsidRPr="0055328A">
        <w:rPr>
          <w:rFonts w:asciiTheme="minorHAnsi" w:eastAsia="Georgia" w:hAnsiTheme="minorHAnsi" w:cstheme="minorHAnsi"/>
          <w:sz w:val="22"/>
          <w:szCs w:val="22"/>
        </w:rPr>
        <w:t>2</w:t>
      </w:r>
      <w:r w:rsidRPr="0055328A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Georgia" w:hAnsiTheme="minorHAnsi" w:cstheme="minorHAnsi"/>
          <w:sz w:val="22"/>
          <w:szCs w:val="22"/>
        </w:rPr>
        <w:t>k</w:t>
      </w:r>
      <w:r w:rsidRPr="0055328A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endangere</w:t>
      </w:r>
      <w:r w:rsidRPr="0055328A">
        <w:rPr>
          <w:rFonts w:asciiTheme="minorHAnsi" w:eastAsia="Georgia" w:hAnsiTheme="minorHAnsi" w:cstheme="minorHAnsi"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pupp</w:t>
      </w:r>
      <w:r w:rsidRPr="0055328A">
        <w:rPr>
          <w:rFonts w:asciiTheme="minorHAnsi" w:eastAsia="Georg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w w:val="102"/>
          <w:sz w:val="22"/>
          <w:szCs w:val="22"/>
        </w:rPr>
        <w:t>s</w:t>
      </w:r>
    </w:p>
    <w:p w14:paraId="444E3CDA" w14:textId="77777777" w:rsidR="00515FD5" w:rsidRPr="0055328A" w:rsidRDefault="00515FD5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08814FD7" w14:textId="77777777" w:rsidR="00515FD5" w:rsidRPr="0055328A" w:rsidRDefault="004E6811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b/>
          <w:spacing w:val="3"/>
          <w:w w:val="102"/>
          <w:sz w:val="22"/>
          <w:szCs w:val="22"/>
        </w:rPr>
        <w:t>EDUCAT</w:t>
      </w:r>
      <w:r w:rsidRPr="0055328A">
        <w:rPr>
          <w:rFonts w:asciiTheme="minorHAnsi" w:eastAsia="Georgia" w:hAnsiTheme="minorHAnsi" w:cstheme="minorHAnsi"/>
          <w:b/>
          <w:spacing w:val="2"/>
          <w:w w:val="103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b/>
          <w:spacing w:val="3"/>
          <w:w w:val="102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b/>
          <w:w w:val="102"/>
          <w:sz w:val="22"/>
          <w:szCs w:val="22"/>
        </w:rPr>
        <w:t>N</w:t>
      </w:r>
    </w:p>
    <w:p w14:paraId="63E09A02" w14:textId="77777777" w:rsidR="00515FD5" w:rsidRPr="0055328A" w:rsidRDefault="004E6811">
      <w:pPr>
        <w:spacing w:before="11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B</w:t>
      </w:r>
      <w:r w:rsidRPr="0055328A">
        <w:rPr>
          <w:rFonts w:asciiTheme="minorHAnsi" w:eastAsia="Georgia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55328A">
        <w:rPr>
          <w:rFonts w:asciiTheme="minorHAnsi" w:eastAsia="Georgia" w:hAnsiTheme="minorHAnsi" w:cstheme="minorHAnsi"/>
          <w:b/>
          <w:spacing w:val="1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Rh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or</w:t>
      </w:r>
      <w:r w:rsidRPr="0055328A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55328A">
        <w:rPr>
          <w:rFonts w:asciiTheme="minorHAnsi" w:eastAsia="Georgia" w:hAnsiTheme="minorHAnsi" w:cstheme="minorHAnsi"/>
          <w:b/>
          <w:spacing w:val="48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sz w:val="22"/>
          <w:szCs w:val="22"/>
        </w:rPr>
        <w:t>y</w:t>
      </w:r>
      <w:r w:rsidRPr="0055328A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w w:val="103"/>
          <w:sz w:val="22"/>
          <w:szCs w:val="22"/>
        </w:rPr>
        <w:t>19</w:t>
      </w:r>
      <w:r w:rsidRPr="0055328A">
        <w:rPr>
          <w:rFonts w:asciiTheme="minorHAnsi" w:eastAsia="Georgia" w:hAnsiTheme="minorHAnsi" w:cstheme="minorHAnsi"/>
          <w:spacing w:val="2"/>
          <w:w w:val="102"/>
          <w:sz w:val="22"/>
          <w:szCs w:val="22"/>
        </w:rPr>
        <w:t>8</w:t>
      </w:r>
      <w:r w:rsidRPr="0055328A">
        <w:rPr>
          <w:rFonts w:asciiTheme="minorHAnsi" w:eastAsia="Georgia" w:hAnsiTheme="minorHAnsi" w:cstheme="minorHAnsi"/>
          <w:w w:val="103"/>
          <w:sz w:val="22"/>
          <w:szCs w:val="22"/>
        </w:rPr>
        <w:t>1</w:t>
      </w:r>
    </w:p>
    <w:p w14:paraId="3A8133B1" w14:textId="77777777" w:rsidR="00515FD5" w:rsidRPr="0055328A" w:rsidRDefault="004E6811">
      <w:pPr>
        <w:spacing w:before="11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b/>
          <w:spacing w:val="4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no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rs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>:</w:t>
      </w:r>
      <w:r w:rsidRPr="0055328A">
        <w:rPr>
          <w:rFonts w:asciiTheme="minorHAnsi" w:eastAsia="Georgia" w:hAnsiTheme="minorHAnsi" w:cstheme="minorHAnsi"/>
          <w:b/>
          <w:spacing w:val="20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G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er</w:t>
      </w:r>
      <w:r w:rsidRPr="0055328A">
        <w:rPr>
          <w:rFonts w:asciiTheme="minorHAnsi" w:eastAsia="Georgia" w:hAnsiTheme="minorHAnsi" w:cstheme="minorHAnsi"/>
          <w:b/>
          <w:spacing w:val="4"/>
          <w:sz w:val="22"/>
          <w:szCs w:val="22"/>
        </w:rPr>
        <w:t>m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b/>
          <w:spacing w:val="2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b/>
          <w:spacing w:val="3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55328A">
        <w:rPr>
          <w:rFonts w:asciiTheme="minorHAnsi" w:eastAsia="Georgia" w:hAnsiTheme="minorHAnsi" w:cstheme="minorHAnsi"/>
          <w:b/>
          <w:spacing w:val="12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b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b/>
          <w:spacing w:val="3"/>
          <w:w w:val="102"/>
          <w:sz w:val="22"/>
          <w:szCs w:val="22"/>
        </w:rPr>
        <w:t>p</w:t>
      </w:r>
      <w:r w:rsidRPr="0055328A">
        <w:rPr>
          <w:rFonts w:asciiTheme="minorHAnsi" w:eastAsia="Georgia" w:hAnsiTheme="minorHAnsi" w:cstheme="minorHAnsi"/>
          <w:b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Georgia" w:hAnsiTheme="minorHAnsi" w:cstheme="minorHAnsi"/>
          <w:b/>
          <w:spacing w:val="3"/>
          <w:w w:val="102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b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Georgia" w:hAnsiTheme="minorHAnsi" w:cstheme="minorHAnsi"/>
          <w:b/>
          <w:w w:val="102"/>
          <w:sz w:val="22"/>
          <w:szCs w:val="22"/>
        </w:rPr>
        <w:t>h</w:t>
      </w:r>
    </w:p>
    <w:p w14:paraId="09A8D589" w14:textId="77777777" w:rsidR="00515FD5" w:rsidRPr="0055328A" w:rsidRDefault="004E6811">
      <w:pPr>
        <w:spacing w:before="11" w:line="220" w:lineRule="exact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55328A">
        <w:rPr>
          <w:rFonts w:asciiTheme="minorHAnsi" w:eastAsia="Georgia" w:hAnsiTheme="minorHAnsi" w:cstheme="minorHAnsi"/>
          <w:spacing w:val="3"/>
          <w:position w:val="-1"/>
          <w:sz w:val="22"/>
          <w:szCs w:val="22"/>
        </w:rPr>
        <w:t>U</w:t>
      </w:r>
      <w:r w:rsidRPr="0055328A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n</w:t>
      </w:r>
      <w:r w:rsidRPr="0055328A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vers</w:t>
      </w:r>
      <w:r w:rsidRPr="0055328A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it</w:t>
      </w:r>
      <w:r w:rsidRPr="0055328A">
        <w:rPr>
          <w:rFonts w:asciiTheme="minorHAnsi" w:eastAsia="Georgia" w:hAnsiTheme="minorHAnsi" w:cstheme="minorHAnsi"/>
          <w:position w:val="-1"/>
          <w:sz w:val="22"/>
          <w:szCs w:val="22"/>
        </w:rPr>
        <w:t>y</w:t>
      </w:r>
      <w:r w:rsidRPr="0055328A">
        <w:rPr>
          <w:rFonts w:asciiTheme="minorHAnsi" w:eastAsia="Georgia" w:hAnsiTheme="minorHAnsi" w:cstheme="minorHAnsi"/>
          <w:spacing w:val="24"/>
          <w:position w:val="-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o</w:t>
      </w:r>
      <w:r w:rsidRPr="0055328A">
        <w:rPr>
          <w:rFonts w:asciiTheme="minorHAnsi" w:eastAsia="Georgia" w:hAnsiTheme="minorHAnsi" w:cstheme="minorHAnsi"/>
          <w:position w:val="-1"/>
          <w:sz w:val="22"/>
          <w:szCs w:val="22"/>
        </w:rPr>
        <w:t>f</w:t>
      </w:r>
      <w:r w:rsidRPr="0055328A">
        <w:rPr>
          <w:rFonts w:asciiTheme="minorHAnsi" w:eastAsia="Georgia" w:hAnsiTheme="minorHAnsi" w:cstheme="minorHAnsi"/>
          <w:spacing w:val="5"/>
          <w:position w:val="-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position w:val="-1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hod</w:t>
      </w:r>
      <w:r w:rsidRPr="0055328A">
        <w:rPr>
          <w:rFonts w:asciiTheme="minorHAnsi" w:eastAsia="Georgia" w:hAnsiTheme="minorHAnsi" w:cstheme="minorHAnsi"/>
          <w:position w:val="-1"/>
          <w:sz w:val="22"/>
          <w:szCs w:val="22"/>
        </w:rPr>
        <w:t>e</w:t>
      </w:r>
      <w:r w:rsidRPr="0055328A">
        <w:rPr>
          <w:rFonts w:asciiTheme="minorHAnsi" w:eastAsia="Georgia" w:hAnsiTheme="minorHAnsi" w:cstheme="minorHAnsi"/>
          <w:spacing w:val="15"/>
          <w:position w:val="-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Is</w:t>
      </w:r>
      <w:r w:rsidRPr="0055328A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l</w:t>
      </w:r>
      <w:r w:rsidRPr="0055328A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and</w:t>
      </w:r>
      <w:r w:rsidRPr="0055328A">
        <w:rPr>
          <w:rFonts w:asciiTheme="minorHAnsi" w:eastAsia="Georgia" w:hAnsiTheme="minorHAnsi" w:cstheme="minorHAnsi"/>
          <w:position w:val="-1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18"/>
          <w:position w:val="-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position w:val="-1"/>
          <w:sz w:val="22"/>
          <w:szCs w:val="22"/>
        </w:rPr>
        <w:t>K</w:t>
      </w:r>
      <w:r w:rsidRPr="0055328A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i</w:t>
      </w:r>
      <w:r w:rsidRPr="0055328A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ngs</w:t>
      </w:r>
      <w:r w:rsidRPr="0055328A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t</w:t>
      </w:r>
      <w:r w:rsidRPr="0055328A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on</w:t>
      </w:r>
      <w:r w:rsidRPr="0055328A">
        <w:rPr>
          <w:rFonts w:asciiTheme="minorHAnsi" w:eastAsia="Georgia" w:hAnsiTheme="minorHAnsi" w:cstheme="minorHAnsi"/>
          <w:position w:val="-1"/>
          <w:sz w:val="22"/>
          <w:szCs w:val="22"/>
        </w:rPr>
        <w:t>,</w:t>
      </w:r>
      <w:r w:rsidRPr="0055328A">
        <w:rPr>
          <w:rFonts w:asciiTheme="minorHAnsi" w:eastAsia="Georgia" w:hAnsiTheme="minorHAnsi" w:cstheme="minorHAnsi"/>
          <w:spacing w:val="24"/>
          <w:position w:val="-1"/>
          <w:sz w:val="22"/>
          <w:szCs w:val="22"/>
        </w:rPr>
        <w:t xml:space="preserve"> </w:t>
      </w:r>
      <w:r w:rsidRPr="0055328A">
        <w:rPr>
          <w:rFonts w:asciiTheme="minorHAnsi" w:eastAsia="Georgia" w:hAnsiTheme="minorHAnsi" w:cstheme="minorHAnsi"/>
          <w:spacing w:val="3"/>
          <w:w w:val="102"/>
          <w:position w:val="-1"/>
          <w:sz w:val="22"/>
          <w:szCs w:val="22"/>
        </w:rPr>
        <w:t>R</w:t>
      </w:r>
      <w:r w:rsidRPr="0055328A">
        <w:rPr>
          <w:rFonts w:asciiTheme="minorHAnsi" w:eastAsia="Georgia" w:hAnsiTheme="minorHAnsi" w:cstheme="minorHAnsi"/>
          <w:w w:val="103"/>
          <w:position w:val="-1"/>
          <w:sz w:val="22"/>
          <w:szCs w:val="22"/>
        </w:rPr>
        <w:t>I</w:t>
      </w:r>
    </w:p>
    <w:p w14:paraId="2D14A025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5067D6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AC3FA8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12CB60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10F652" w14:textId="77777777" w:rsidR="00515FD5" w:rsidRPr="0055328A" w:rsidRDefault="00515FD5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22C67677" w14:textId="77777777" w:rsidR="00515FD5" w:rsidRPr="0055328A" w:rsidRDefault="004E6811">
      <w:pPr>
        <w:spacing w:before="41"/>
        <w:ind w:right="102"/>
        <w:jc w:val="right"/>
        <w:rPr>
          <w:rFonts w:asciiTheme="minorHAnsi" w:hAnsiTheme="minorHAnsi" w:cstheme="minorHAnsi"/>
          <w:sz w:val="22"/>
          <w:szCs w:val="22"/>
        </w:rPr>
        <w:sectPr w:rsidR="00515FD5" w:rsidRPr="0055328A">
          <w:pgSz w:w="12240" w:h="15840"/>
          <w:pgMar w:top="780" w:right="620" w:bottom="280" w:left="620" w:header="600" w:footer="0" w:gutter="0"/>
          <w:cols w:space="720"/>
        </w:sectPr>
      </w:pPr>
      <w:r w:rsidRPr="0055328A">
        <w:rPr>
          <w:rFonts w:asciiTheme="minorHAnsi" w:hAnsiTheme="minorHAnsi" w:cstheme="minorHAnsi"/>
          <w:spacing w:val="2"/>
          <w:sz w:val="22"/>
          <w:szCs w:val="22"/>
        </w:rPr>
        <w:t>By</w:t>
      </w:r>
      <w:r w:rsidRPr="0055328A">
        <w:rPr>
          <w:rFonts w:asciiTheme="minorHAnsi" w:hAnsiTheme="minorHAnsi" w:cstheme="minorHAnsi"/>
          <w:sz w:val="22"/>
          <w:szCs w:val="22"/>
        </w:rPr>
        <w:t>: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ille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‘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1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2</w:t>
      </w:r>
    </w:p>
    <w:p w14:paraId="32BB826E" w14:textId="77777777" w:rsidR="00515FD5" w:rsidRPr="0055328A" w:rsidRDefault="00515FD5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5E878F93" w14:textId="77777777" w:rsidR="00515FD5" w:rsidRPr="0055328A" w:rsidRDefault="004E6811">
      <w:pPr>
        <w:spacing w:before="38"/>
        <w:ind w:left="3984" w:right="397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her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K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w w:val="102"/>
          <w:sz w:val="22"/>
          <w:szCs w:val="22"/>
        </w:rPr>
        <w:t>p</w:t>
      </w:r>
    </w:p>
    <w:p w14:paraId="119BDD89" w14:textId="77777777" w:rsidR="00515FD5" w:rsidRPr="0055328A" w:rsidRDefault="004E6811">
      <w:pPr>
        <w:spacing w:before="17" w:line="253" w:lineRule="auto"/>
        <w:ind w:left="3298" w:right="329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453</w:t>
      </w:r>
      <w:r w:rsidRPr="0055328A">
        <w:rPr>
          <w:rFonts w:asciiTheme="minorHAnsi" w:eastAsia="Arial" w:hAnsiTheme="minorHAnsi" w:cstheme="minorHAnsi"/>
          <w:sz w:val="22"/>
          <w:szCs w:val="22"/>
        </w:rPr>
        <w:t>2</w:t>
      </w:r>
      <w:r w:rsidRPr="0055328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Larkspu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Lan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bus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44333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(330</w:t>
      </w:r>
      <w:r w:rsidRPr="0055328A">
        <w:rPr>
          <w:rFonts w:asciiTheme="minorHAnsi" w:eastAsia="Arial" w:hAnsiTheme="minorHAnsi" w:cstheme="minorHAnsi"/>
          <w:sz w:val="22"/>
          <w:szCs w:val="22"/>
        </w:rPr>
        <w:t>)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66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6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-0410</w:t>
      </w:r>
      <w:hyperlink r:id="rId27">
        <w:r w:rsidRPr="0055328A">
          <w:rPr>
            <w:rFonts w:asciiTheme="minorHAnsi" w:eastAsia="Arial" w:hAnsiTheme="minorHAnsi" w:cstheme="minorHAnsi"/>
            <w:spacing w:val="1"/>
            <w:w w:val="104"/>
            <w:sz w:val="22"/>
            <w:szCs w:val="22"/>
          </w:rPr>
          <w:t xml:space="preserve"> c</w:t>
        </w:r>
        <w:r w:rsidRPr="0055328A">
          <w:rPr>
            <w:rFonts w:asciiTheme="minorHAnsi" w:eastAsia="Arial" w:hAnsiTheme="minorHAnsi" w:cstheme="minorHAnsi"/>
            <w:w w:val="104"/>
            <w:sz w:val="22"/>
            <w:szCs w:val="22"/>
          </w:rPr>
          <w:t>l</w:t>
        </w:r>
        <w:r w:rsidRPr="0055328A">
          <w:rPr>
            <w:rFonts w:asciiTheme="minorHAnsi" w:eastAsia="Arial" w:hAnsiTheme="minorHAnsi" w:cstheme="minorHAnsi"/>
            <w:spacing w:val="1"/>
            <w:w w:val="104"/>
            <w:sz w:val="22"/>
            <w:szCs w:val="22"/>
          </w:rPr>
          <w:t>u</w:t>
        </w:r>
        <w:r w:rsidRPr="0055328A">
          <w:rPr>
            <w:rFonts w:asciiTheme="minorHAnsi" w:eastAsia="Arial" w:hAnsiTheme="minorHAnsi" w:cstheme="minorHAnsi"/>
            <w:spacing w:val="2"/>
            <w:w w:val="104"/>
            <w:sz w:val="22"/>
            <w:szCs w:val="22"/>
          </w:rPr>
          <w:t>m</w:t>
        </w:r>
        <w:r w:rsidRPr="0055328A">
          <w:rPr>
            <w:rFonts w:asciiTheme="minorHAnsi" w:eastAsia="Arial" w:hAnsiTheme="minorHAnsi" w:cstheme="minorHAnsi"/>
            <w:spacing w:val="1"/>
            <w:w w:val="104"/>
            <w:sz w:val="22"/>
            <w:szCs w:val="22"/>
          </w:rPr>
          <w:t>ps</w:t>
        </w:r>
        <w:r w:rsidRPr="0055328A">
          <w:rPr>
            <w:rFonts w:asciiTheme="minorHAnsi" w:eastAsia="Arial" w:hAnsiTheme="minorHAnsi" w:cstheme="minorHAnsi"/>
            <w:spacing w:val="2"/>
            <w:w w:val="104"/>
            <w:sz w:val="22"/>
            <w:szCs w:val="22"/>
          </w:rPr>
          <w:t>@</w:t>
        </w:r>
        <w:r w:rsidRPr="0055328A">
          <w:rPr>
            <w:rFonts w:asciiTheme="minorHAnsi" w:eastAsia="Arial" w:hAnsiTheme="minorHAnsi" w:cstheme="minorHAnsi"/>
            <w:spacing w:val="1"/>
            <w:w w:val="104"/>
            <w:sz w:val="22"/>
            <w:szCs w:val="22"/>
          </w:rPr>
          <w:t>oh</w:t>
        </w:r>
        <w:r w:rsidRPr="0055328A">
          <w:rPr>
            <w:rFonts w:asciiTheme="minorHAnsi" w:eastAsia="Arial" w:hAnsiTheme="minorHAnsi" w:cstheme="minorHAnsi"/>
            <w:w w:val="104"/>
            <w:sz w:val="22"/>
            <w:szCs w:val="22"/>
          </w:rPr>
          <w:t>i</w:t>
        </w:r>
        <w:r w:rsidRPr="0055328A">
          <w:rPr>
            <w:rFonts w:asciiTheme="minorHAnsi" w:eastAsia="Arial" w:hAnsiTheme="minorHAnsi" w:cstheme="minorHAnsi"/>
            <w:spacing w:val="1"/>
            <w:w w:val="104"/>
            <w:sz w:val="22"/>
            <w:szCs w:val="22"/>
          </w:rPr>
          <w:t>ostate.ed</w:t>
        </w:r>
        <w:r w:rsidRPr="0055328A">
          <w:rPr>
            <w:rFonts w:asciiTheme="minorHAnsi" w:eastAsia="Arial" w:hAnsiTheme="minorHAnsi" w:cstheme="minorHAnsi"/>
            <w:w w:val="104"/>
            <w:sz w:val="22"/>
            <w:szCs w:val="22"/>
          </w:rPr>
          <w:t>u</w:t>
        </w:r>
      </w:hyperlink>
    </w:p>
    <w:p w14:paraId="238E9029" w14:textId="77777777" w:rsidR="00515FD5" w:rsidRPr="0055328A" w:rsidRDefault="00515FD5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2F3D41FF" w14:textId="77777777" w:rsidR="00515FD5" w:rsidRPr="0055328A" w:rsidRDefault="004E6811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w w:val="104"/>
          <w:sz w:val="22"/>
          <w:szCs w:val="22"/>
        </w:rPr>
        <w:t>PRO</w:t>
      </w:r>
      <w:r w:rsidRPr="0055328A">
        <w:rPr>
          <w:rFonts w:asciiTheme="minorHAnsi" w:eastAsia="Arial" w:hAnsiTheme="minorHAnsi" w:cstheme="minorHAnsi"/>
          <w:b/>
          <w:spacing w:val="1"/>
          <w:w w:val="104"/>
          <w:sz w:val="22"/>
          <w:szCs w:val="22"/>
        </w:rPr>
        <w:t>FIL</w:t>
      </w:r>
      <w:r w:rsidRPr="0055328A">
        <w:rPr>
          <w:rFonts w:asciiTheme="minorHAnsi" w:eastAsia="Arial" w:hAnsiTheme="minorHAnsi" w:cstheme="minorHAnsi"/>
          <w:b/>
          <w:w w:val="104"/>
          <w:sz w:val="22"/>
          <w:szCs w:val="22"/>
        </w:rPr>
        <w:t>E</w:t>
      </w:r>
    </w:p>
    <w:p w14:paraId="5C19A9F4" w14:textId="77777777" w:rsidR="00515FD5" w:rsidRPr="0055328A" w:rsidRDefault="004E6811">
      <w:pPr>
        <w:spacing w:before="11" w:line="253" w:lineRule="auto"/>
        <w:ind w:left="108" w:right="577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gh</w:t>
      </w:r>
      <w:r w:rsidRPr="0055328A">
        <w:rPr>
          <w:rFonts w:asciiTheme="minorHAnsi" w:eastAsia="Arial" w:hAnsiTheme="minorHAnsi" w:cstheme="minorHAnsi"/>
          <w:sz w:val="22"/>
          <w:szCs w:val="22"/>
        </w:rPr>
        <w:t>ly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ot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vate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qua</w:t>
      </w:r>
      <w:r w:rsidRPr="0055328A">
        <w:rPr>
          <w:rFonts w:asciiTheme="minorHAnsi" w:eastAsia="Arial" w:hAnsiTheme="minorHAnsi" w:cstheme="minorHAnsi"/>
          <w:sz w:val="22"/>
          <w:szCs w:val="22"/>
        </w:rPr>
        <w:t>li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professor</w:t>
      </w:r>
      <w:r w:rsidRPr="0055328A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5328A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uccessfu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teach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researc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record</w:t>
      </w:r>
      <w:r w:rsidRPr="0055328A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xper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ence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in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bot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tte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and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verba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unication</w:t>
      </w:r>
      <w:r w:rsidRPr="0055328A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spea</w:t>
      </w:r>
      <w:r w:rsidRPr="0055328A">
        <w:rPr>
          <w:rFonts w:asciiTheme="minorHAnsi" w:eastAsia="Arial" w:hAnsiTheme="minorHAnsi" w:cstheme="minorHAnsi"/>
          <w:sz w:val="22"/>
          <w:szCs w:val="22"/>
        </w:rPr>
        <w:t>k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renc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fluently</w:t>
      </w:r>
      <w:r w:rsidRPr="0055328A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eekin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professorshi</w:t>
      </w:r>
      <w:r w:rsidRPr="0055328A">
        <w:rPr>
          <w:rFonts w:asciiTheme="minorHAnsi" w:eastAsia="Arial" w:hAnsiTheme="minorHAnsi" w:cstheme="minorHAnsi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establishe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researc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institution.</w:t>
      </w:r>
    </w:p>
    <w:p w14:paraId="5F99D912" w14:textId="77777777" w:rsidR="00515FD5" w:rsidRPr="0055328A" w:rsidRDefault="00515FD5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2C2962CE" w14:textId="77777777" w:rsidR="00515FD5" w:rsidRPr="0055328A" w:rsidRDefault="004E6811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TEACH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b/>
          <w:spacing w:val="4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w w:val="104"/>
          <w:sz w:val="22"/>
          <w:szCs w:val="22"/>
        </w:rPr>
        <w:t>EXPER</w:t>
      </w:r>
      <w:r w:rsidRPr="0055328A">
        <w:rPr>
          <w:rFonts w:asciiTheme="minorHAnsi" w:eastAsia="Arial" w:hAnsiTheme="minorHAnsi" w:cstheme="minorHAnsi"/>
          <w:b/>
          <w:spacing w:val="1"/>
          <w:w w:val="104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w w:val="104"/>
          <w:sz w:val="22"/>
          <w:szCs w:val="22"/>
        </w:rPr>
        <w:t>ENC</w:t>
      </w:r>
      <w:r w:rsidRPr="0055328A">
        <w:rPr>
          <w:rFonts w:asciiTheme="minorHAnsi" w:eastAsia="Arial" w:hAnsiTheme="minorHAnsi" w:cstheme="minorHAnsi"/>
          <w:b/>
          <w:w w:val="104"/>
          <w:sz w:val="22"/>
          <w:szCs w:val="22"/>
        </w:rPr>
        <w:t>E</w:t>
      </w:r>
    </w:p>
    <w:p w14:paraId="4AC03574" w14:textId="77777777" w:rsidR="00515FD5" w:rsidRPr="0055328A" w:rsidRDefault="004E6811">
      <w:pPr>
        <w:spacing w:before="15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str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ct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b/>
          <w:spacing w:val="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epart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oche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2009-present</w:t>
      </w:r>
    </w:p>
    <w:p w14:paraId="4ACF7AF5" w14:textId="77777777" w:rsidR="00515FD5" w:rsidRPr="0055328A" w:rsidRDefault="004E6811">
      <w:pPr>
        <w:spacing w:before="11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hi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tat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niversity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olu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bus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OH</w:t>
      </w:r>
    </w:p>
    <w:p w14:paraId="14ACDE5A" w14:textId="77777777" w:rsidR="00515FD5" w:rsidRPr="0055328A" w:rsidRDefault="004E6811">
      <w:pPr>
        <w:tabs>
          <w:tab w:val="left" w:pos="460"/>
        </w:tabs>
        <w:spacing w:before="20" w:line="255" w:lineRule="auto"/>
        <w:ind w:left="468" w:right="529" w:hanging="3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7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nalytica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i/>
          <w:spacing w:val="3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ioche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istr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i/>
          <w:spacing w:val="4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:</w:t>
      </w:r>
      <w:r w:rsidRPr="0055328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Introductio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topic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analytica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bioche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istr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curren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topic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researc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Initiate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studen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researc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pro</w:t>
      </w:r>
      <w:r w:rsidRPr="0055328A">
        <w:rPr>
          <w:rFonts w:asciiTheme="minorHAnsi" w:eastAsia="Arial" w:hAnsiTheme="minorHAnsi" w:cstheme="minorHAnsi"/>
          <w:sz w:val="22"/>
          <w:szCs w:val="22"/>
        </w:rPr>
        <w:t>j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ect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nc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nvest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gat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55328A">
        <w:rPr>
          <w:rFonts w:asciiTheme="minorHAnsi" w:eastAsia="Arial" w:hAnsiTheme="minorHAnsi" w:cstheme="minorHAnsi"/>
          <w:sz w:val="22"/>
          <w:szCs w:val="22"/>
        </w:rPr>
        <w:t>lly</w:t>
      </w:r>
      <w:r w:rsidRPr="0055328A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act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etabo</w:t>
      </w:r>
      <w:r w:rsidRPr="0055328A">
        <w:rPr>
          <w:rFonts w:asciiTheme="minorHAnsi" w:eastAsia="Arial" w:hAnsiTheme="minorHAnsi" w:cstheme="minorHAnsi"/>
          <w:sz w:val="22"/>
          <w:szCs w:val="22"/>
        </w:rPr>
        <w:t>li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tes</w:t>
      </w:r>
      <w:r w:rsidRPr="0055328A">
        <w:rPr>
          <w:rFonts w:asciiTheme="minorHAnsi" w:eastAsia="Arial" w:hAnsiTheme="minorHAnsi" w:cstheme="minorHAnsi"/>
          <w:sz w:val="22"/>
          <w:szCs w:val="22"/>
        </w:rPr>
        <w:t>;</w:t>
      </w:r>
      <w:r w:rsidRPr="0055328A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the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ir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so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at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on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separat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on,</w:t>
      </w:r>
      <w:r w:rsidRPr="0055328A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detect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structura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dent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cat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quant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tat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deter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nat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upo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approve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cond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ons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.</w:t>
      </w:r>
    </w:p>
    <w:p w14:paraId="46DAD1E6" w14:textId="77777777" w:rsidR="00515FD5" w:rsidRPr="0055328A" w:rsidRDefault="004E6811">
      <w:pPr>
        <w:tabs>
          <w:tab w:val="left" w:pos="460"/>
        </w:tabs>
        <w:spacing w:before="8" w:line="252" w:lineRule="auto"/>
        <w:ind w:left="468" w:right="76" w:hanging="3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7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li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ca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oche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stry</w:t>
      </w:r>
      <w:r w:rsidRPr="0055328A">
        <w:rPr>
          <w:rFonts w:asciiTheme="minorHAnsi" w:eastAsia="Arial" w:hAnsiTheme="minorHAnsi" w:cstheme="minorHAnsi"/>
          <w:sz w:val="22"/>
          <w:szCs w:val="22"/>
        </w:rPr>
        <w:t>:</w:t>
      </w:r>
      <w:r w:rsidRPr="0055328A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Lecture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topic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suc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ndocrinology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uno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ogy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tox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ogy</w:t>
      </w:r>
      <w:r w:rsidRPr="0055328A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orde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se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ater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firs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hand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specia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ester-lon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55328A">
        <w:rPr>
          <w:rFonts w:asciiTheme="minorHAnsi" w:eastAsia="Arial" w:hAnsiTheme="minorHAnsi" w:cstheme="minorHAnsi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exa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inatio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easure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cell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bloo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ployed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.</w:t>
      </w:r>
    </w:p>
    <w:p w14:paraId="53B34F07" w14:textId="77777777" w:rsidR="00515FD5" w:rsidRPr="0055328A" w:rsidRDefault="00515FD5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20EB9DA8" w14:textId="77777777" w:rsidR="00515FD5" w:rsidRPr="0055328A" w:rsidRDefault="004E6811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str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ct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b/>
          <w:spacing w:val="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epart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str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2007-2009</w:t>
      </w:r>
    </w:p>
    <w:p w14:paraId="0A0BEEE8" w14:textId="77777777" w:rsidR="00515FD5" w:rsidRPr="0055328A" w:rsidRDefault="004E6811">
      <w:pPr>
        <w:spacing w:before="11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uyahog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ll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ege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eve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and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OH</w:t>
      </w:r>
    </w:p>
    <w:p w14:paraId="06D8E897" w14:textId="77777777" w:rsidR="00515FD5" w:rsidRPr="0055328A" w:rsidRDefault="004E6811">
      <w:pPr>
        <w:tabs>
          <w:tab w:val="left" w:pos="460"/>
        </w:tabs>
        <w:spacing w:before="20" w:line="255" w:lineRule="auto"/>
        <w:ind w:left="468" w:right="778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7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ioche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istry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:</w:t>
      </w:r>
      <w:r w:rsidRPr="0055328A">
        <w:rPr>
          <w:rFonts w:asciiTheme="minorHAnsi" w:eastAsia="Arial" w:hAnsiTheme="minorHAnsi" w:cstheme="minorHAnsi"/>
          <w:i/>
          <w:spacing w:val="4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xa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ine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basi</w:t>
      </w:r>
      <w:r w:rsidRPr="0055328A">
        <w:rPr>
          <w:rFonts w:asciiTheme="minorHAnsi" w:eastAsia="Arial" w:hAnsiTheme="minorHAnsi" w:cstheme="minorHAnsi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ponent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bioche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istry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includin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structur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nctio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cellula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ponent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suc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prote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ns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carbohydrates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li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ds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nuc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ic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ac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the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color w:val="0000FF"/>
          <w:spacing w:val="-4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color w:val="0000FF"/>
          <w:spacing w:val="1"/>
          <w:sz w:val="22"/>
          <w:szCs w:val="22"/>
          <w:u w:val="single" w:color="0000FF"/>
        </w:rPr>
        <w:t>b</w:t>
      </w:r>
      <w:r w:rsidRPr="0055328A">
        <w:rPr>
          <w:rFonts w:asciiTheme="minorHAnsi" w:eastAsia="Arial" w:hAnsiTheme="minorHAnsi" w:cstheme="minorHAnsi"/>
          <w:color w:val="0000FF"/>
          <w:sz w:val="22"/>
          <w:szCs w:val="22"/>
          <w:u w:val="single" w:color="0000FF"/>
        </w:rPr>
        <w:t>i</w:t>
      </w:r>
      <w:r w:rsidRPr="0055328A">
        <w:rPr>
          <w:rFonts w:asciiTheme="minorHAnsi" w:eastAsia="Arial" w:hAnsiTheme="minorHAnsi" w:cstheme="minorHAnsi"/>
          <w:color w:val="0000FF"/>
          <w:spacing w:val="1"/>
          <w:sz w:val="22"/>
          <w:szCs w:val="22"/>
          <w:u w:val="single" w:color="0000FF"/>
        </w:rPr>
        <w:t>o</w:t>
      </w:r>
      <w:r w:rsidRPr="0055328A">
        <w:rPr>
          <w:rFonts w:asciiTheme="minorHAnsi" w:eastAsia="Arial" w:hAnsiTheme="minorHAnsi" w:cstheme="minorHAnsi"/>
          <w:color w:val="0000FF"/>
          <w:spacing w:val="2"/>
          <w:sz w:val="22"/>
          <w:szCs w:val="22"/>
          <w:u w:val="single" w:color="0000FF"/>
        </w:rPr>
        <w:t>m</w:t>
      </w:r>
      <w:r w:rsidRPr="0055328A">
        <w:rPr>
          <w:rFonts w:asciiTheme="minorHAnsi" w:eastAsia="Arial" w:hAnsiTheme="minorHAnsi" w:cstheme="minorHAnsi"/>
          <w:color w:val="0000FF"/>
          <w:spacing w:val="1"/>
          <w:sz w:val="22"/>
          <w:szCs w:val="22"/>
          <w:u w:val="single" w:color="0000FF"/>
        </w:rPr>
        <w:t>o</w:t>
      </w:r>
      <w:r w:rsidRPr="0055328A">
        <w:rPr>
          <w:rFonts w:asciiTheme="minorHAnsi" w:eastAsia="Arial" w:hAnsiTheme="minorHAnsi" w:cstheme="minorHAnsi"/>
          <w:color w:val="0000FF"/>
          <w:sz w:val="22"/>
          <w:szCs w:val="22"/>
          <w:u w:val="single" w:color="0000FF"/>
        </w:rPr>
        <w:t>l</w:t>
      </w:r>
      <w:r w:rsidRPr="0055328A">
        <w:rPr>
          <w:rFonts w:asciiTheme="minorHAnsi" w:eastAsia="Arial" w:hAnsiTheme="minorHAnsi" w:cstheme="minorHAnsi"/>
          <w:color w:val="0000FF"/>
          <w:spacing w:val="1"/>
          <w:sz w:val="22"/>
          <w:szCs w:val="22"/>
          <w:u w:val="single" w:color="0000FF"/>
        </w:rPr>
        <w:t>ecu</w:t>
      </w:r>
      <w:r w:rsidRPr="0055328A">
        <w:rPr>
          <w:rFonts w:asciiTheme="minorHAnsi" w:eastAsia="Arial" w:hAnsiTheme="minorHAnsi" w:cstheme="minorHAnsi"/>
          <w:color w:val="0000FF"/>
          <w:sz w:val="22"/>
          <w:szCs w:val="22"/>
          <w:u w:val="single" w:color="0000FF"/>
        </w:rPr>
        <w:t>l</w:t>
      </w:r>
      <w:r w:rsidRPr="0055328A">
        <w:rPr>
          <w:rFonts w:asciiTheme="minorHAnsi" w:eastAsia="Arial" w:hAnsiTheme="minorHAnsi" w:cstheme="minorHAnsi"/>
          <w:color w:val="0000FF"/>
          <w:spacing w:val="1"/>
          <w:sz w:val="22"/>
          <w:szCs w:val="22"/>
          <w:u w:val="single" w:color="0000FF"/>
        </w:rPr>
        <w:t>e</w:t>
      </w:r>
      <w:r w:rsidRPr="0055328A">
        <w:rPr>
          <w:rFonts w:asciiTheme="minorHAnsi" w:eastAsia="Arial" w:hAnsiTheme="minorHAnsi" w:cstheme="minorHAnsi"/>
          <w:color w:val="0000FF"/>
          <w:sz w:val="22"/>
          <w:szCs w:val="22"/>
          <w:u w:val="single" w:color="0000FF"/>
        </w:rPr>
        <w:t>s</w:t>
      </w:r>
      <w:r w:rsidRPr="0055328A">
        <w:rPr>
          <w:rFonts w:asciiTheme="minorHAnsi" w:eastAsia="Arial" w:hAnsiTheme="minorHAnsi" w:cstheme="minorHAnsi"/>
          <w:color w:val="0000FF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color w:val="000000"/>
          <w:spacing w:val="1"/>
          <w:w w:val="104"/>
          <w:sz w:val="22"/>
          <w:szCs w:val="22"/>
        </w:rPr>
        <w:t>throug</w:t>
      </w:r>
      <w:r w:rsidRPr="0055328A">
        <w:rPr>
          <w:rFonts w:asciiTheme="minorHAnsi" w:eastAsia="Arial" w:hAnsiTheme="minorHAnsi" w:cstheme="minorHAnsi"/>
          <w:color w:val="000000"/>
          <w:w w:val="104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color w:val="000000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variet</w:t>
      </w:r>
      <w:r w:rsidRPr="0055328A">
        <w:rPr>
          <w:rFonts w:asciiTheme="minorHAnsi" w:eastAsia="Arial" w:hAnsiTheme="minorHAnsi" w:cstheme="minorHAnsi"/>
          <w:color w:val="000000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color w:val="000000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color w:val="000000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color w:val="000000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teachin</w:t>
      </w:r>
      <w:r w:rsidRPr="0055328A">
        <w:rPr>
          <w:rFonts w:asciiTheme="minorHAnsi" w:eastAsia="Arial" w:hAnsiTheme="minorHAnsi" w:cstheme="minorHAnsi"/>
          <w:color w:val="000000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color w:val="000000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ethod</w:t>
      </w:r>
      <w:r w:rsidRPr="0055328A">
        <w:rPr>
          <w:rFonts w:asciiTheme="minorHAnsi" w:eastAsia="Arial" w:hAnsiTheme="minorHAnsi" w:cstheme="minorHAnsi"/>
          <w:color w:val="000000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color w:val="000000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includin</w:t>
      </w:r>
      <w:r w:rsidRPr="0055328A">
        <w:rPr>
          <w:rFonts w:asciiTheme="minorHAnsi" w:eastAsia="Arial" w:hAnsiTheme="minorHAnsi" w:cstheme="minorHAnsi"/>
          <w:color w:val="000000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color w:val="000000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lectur</w:t>
      </w:r>
      <w:r w:rsidRPr="0055328A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color w:val="000000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color w:val="000000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color w:val="000000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grou</w:t>
      </w:r>
      <w:r w:rsidRPr="0055328A">
        <w:rPr>
          <w:rFonts w:asciiTheme="minorHAnsi" w:eastAsia="Arial" w:hAnsiTheme="minorHAnsi" w:cstheme="minorHAnsi"/>
          <w:color w:val="000000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color w:val="000000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color w:val="000000"/>
          <w:spacing w:val="2"/>
          <w:w w:val="104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color w:val="000000"/>
          <w:spacing w:val="1"/>
          <w:w w:val="104"/>
          <w:sz w:val="22"/>
          <w:szCs w:val="22"/>
        </w:rPr>
        <w:t>ork</w:t>
      </w:r>
      <w:r w:rsidRPr="0055328A">
        <w:rPr>
          <w:rFonts w:asciiTheme="minorHAnsi" w:eastAsia="Arial" w:hAnsiTheme="minorHAnsi" w:cstheme="minorHAnsi"/>
          <w:color w:val="000000"/>
          <w:w w:val="104"/>
          <w:sz w:val="22"/>
          <w:szCs w:val="22"/>
        </w:rPr>
        <w:t>.</w:t>
      </w:r>
    </w:p>
    <w:p w14:paraId="4A5FA612" w14:textId="77777777" w:rsidR="00515FD5" w:rsidRPr="0055328A" w:rsidRDefault="004E6811">
      <w:pPr>
        <w:tabs>
          <w:tab w:val="left" w:pos="460"/>
        </w:tabs>
        <w:spacing w:before="8" w:line="255" w:lineRule="auto"/>
        <w:ind w:left="468" w:right="366" w:hanging="3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7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hysica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i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he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istry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:</w:t>
      </w:r>
      <w:r w:rsidRPr="0055328A">
        <w:rPr>
          <w:rFonts w:asciiTheme="minorHAnsi" w:eastAsia="Arial" w:hAnsiTheme="minorHAnsi" w:cstheme="minorHAnsi"/>
          <w:i/>
          <w:spacing w:val="3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xplaine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acroscopic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icroscopic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ato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suba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particul</w:t>
      </w:r>
      <w:r w:rsidRPr="0055328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pheno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in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che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syste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in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ter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phys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concepts</w:t>
      </w:r>
      <w:r w:rsidRPr="0055328A">
        <w:rPr>
          <w:rFonts w:asciiTheme="minorHAnsi" w:eastAsia="Arial" w:hAnsiTheme="minorHAnsi" w:cstheme="minorHAnsi"/>
          <w:sz w:val="22"/>
          <w:szCs w:val="22"/>
        </w:rPr>
        <w:t>;</w:t>
      </w:r>
      <w:r w:rsidRPr="0055328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et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us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pr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nc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pract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ce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concept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phys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lik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ther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odyna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ics</w:t>
      </w:r>
      <w:r w:rsidRPr="0055328A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quantu</w:t>
      </w:r>
      <w:r w:rsidRPr="0055328A">
        <w:rPr>
          <w:rFonts w:asciiTheme="minorHAnsi" w:eastAsia="Arial" w:hAnsiTheme="minorHAnsi" w:cstheme="minorHAnsi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che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istry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statistica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echanic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dyna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ics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.</w:t>
      </w:r>
    </w:p>
    <w:p w14:paraId="5272E9BD" w14:textId="77777777" w:rsidR="00515FD5" w:rsidRPr="0055328A" w:rsidRDefault="00515FD5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1D7DD267" w14:textId="77777777" w:rsidR="00515FD5" w:rsidRPr="0055328A" w:rsidRDefault="004E6811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eachin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ssistant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epart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str</w:t>
      </w:r>
      <w:r w:rsidRPr="0055328A">
        <w:rPr>
          <w:rFonts w:asciiTheme="minorHAnsi" w:eastAsia="Arial" w:hAnsiTheme="minorHAnsi" w:cstheme="minorHAnsi"/>
          <w:sz w:val="22"/>
          <w:szCs w:val="22"/>
        </w:rPr>
        <w:t xml:space="preserve">y                                                                                           </w:t>
      </w:r>
      <w:r w:rsidRPr="0055328A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2005-2007</w:t>
      </w:r>
    </w:p>
    <w:p w14:paraId="7EFD6B9E" w14:textId="77777777" w:rsidR="00515FD5" w:rsidRPr="0055328A" w:rsidRDefault="004E6811">
      <w:pPr>
        <w:spacing w:before="11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tanfor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niversity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lto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A</w:t>
      </w:r>
    </w:p>
    <w:p w14:paraId="5B16810F" w14:textId="77777777" w:rsidR="00515FD5" w:rsidRPr="0055328A" w:rsidRDefault="004E6811">
      <w:pPr>
        <w:spacing w:before="11" w:line="253" w:lineRule="auto"/>
        <w:ind w:left="108" w:right="277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orke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closel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professor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student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bot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achievin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axi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course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pecialize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55328A">
        <w:rPr>
          <w:rFonts w:asciiTheme="minorHAnsi" w:eastAsia="Arial" w:hAnsiTheme="minorHAnsi" w:cstheme="minorHAnsi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ork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als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hel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severa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tutorin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session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55328A">
        <w:rPr>
          <w:rFonts w:asciiTheme="minorHAnsi" w:eastAsia="Arial" w:hAnsiTheme="minorHAnsi" w:cstheme="minorHAnsi"/>
          <w:sz w:val="22"/>
          <w:szCs w:val="22"/>
        </w:rPr>
        <w:t>k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strugglin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students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.</w:t>
      </w:r>
    </w:p>
    <w:p w14:paraId="0962159D" w14:textId="77777777" w:rsidR="00515FD5" w:rsidRPr="0055328A" w:rsidRDefault="004E6811">
      <w:pPr>
        <w:spacing w:before="10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7"/>
          <w:sz w:val="22"/>
          <w:szCs w:val="22"/>
        </w:rPr>
        <w:t xml:space="preserve">•   </w:t>
      </w:r>
      <w:r w:rsidRPr="0055328A">
        <w:rPr>
          <w:rFonts w:asciiTheme="minorHAnsi" w:hAnsiTheme="minorHAnsi" w:cstheme="minorHAnsi"/>
          <w:spacing w:val="31"/>
          <w:w w:val="13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ioche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istry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rofesso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odne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ra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w</w:t>
      </w:r>
    </w:p>
    <w:p w14:paraId="12E3D080" w14:textId="77777777" w:rsidR="00515FD5" w:rsidRPr="0055328A" w:rsidRDefault="004E6811">
      <w:pPr>
        <w:spacing w:before="24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7"/>
          <w:sz w:val="22"/>
          <w:szCs w:val="22"/>
        </w:rPr>
        <w:t xml:space="preserve">•   </w:t>
      </w:r>
      <w:r w:rsidRPr="0055328A">
        <w:rPr>
          <w:rFonts w:asciiTheme="minorHAnsi" w:hAnsiTheme="minorHAnsi" w:cstheme="minorHAnsi"/>
          <w:spacing w:val="31"/>
          <w:w w:val="13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enera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i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he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istr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i/>
          <w:spacing w:val="3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rofesso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rydo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s</w:t>
      </w:r>
    </w:p>
    <w:p w14:paraId="48C27546" w14:textId="77777777" w:rsidR="00515FD5" w:rsidRPr="0055328A" w:rsidRDefault="004E6811">
      <w:pPr>
        <w:spacing w:before="24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7"/>
          <w:sz w:val="22"/>
          <w:szCs w:val="22"/>
        </w:rPr>
        <w:t xml:space="preserve">•   </w:t>
      </w:r>
      <w:r w:rsidRPr="0055328A">
        <w:rPr>
          <w:rFonts w:asciiTheme="minorHAnsi" w:hAnsiTheme="minorHAnsi" w:cstheme="minorHAnsi"/>
          <w:spacing w:val="31"/>
          <w:w w:val="13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rgani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he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istr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rofesso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ober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bo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y</w:t>
      </w:r>
    </w:p>
    <w:p w14:paraId="6719CFCD" w14:textId="77777777" w:rsidR="00515FD5" w:rsidRPr="0055328A" w:rsidRDefault="00515FD5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6445CF5A" w14:textId="77777777" w:rsidR="00515FD5" w:rsidRPr="0055328A" w:rsidRDefault="004E6811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OWSH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55328A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55328A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w w:val="104"/>
          <w:sz w:val="22"/>
          <w:szCs w:val="22"/>
        </w:rPr>
        <w:t>GRANT</w:t>
      </w:r>
      <w:r w:rsidRPr="0055328A">
        <w:rPr>
          <w:rFonts w:asciiTheme="minorHAnsi" w:eastAsia="Arial" w:hAnsiTheme="minorHAnsi" w:cstheme="minorHAnsi"/>
          <w:b/>
          <w:w w:val="104"/>
          <w:sz w:val="22"/>
          <w:szCs w:val="22"/>
        </w:rPr>
        <w:t>S</w:t>
      </w:r>
    </w:p>
    <w:p w14:paraId="65308E67" w14:textId="77777777" w:rsidR="00515FD5" w:rsidRPr="0055328A" w:rsidRDefault="004E6811">
      <w:pPr>
        <w:spacing w:before="20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7"/>
          <w:sz w:val="22"/>
          <w:szCs w:val="22"/>
        </w:rPr>
        <w:t xml:space="preserve">•   </w:t>
      </w:r>
      <w:r w:rsidRPr="0055328A">
        <w:rPr>
          <w:rFonts w:asciiTheme="minorHAnsi" w:hAnsiTheme="minorHAnsi" w:cstheme="minorHAnsi"/>
          <w:spacing w:val="31"/>
          <w:w w:val="13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ac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rthu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eniu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rant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excelle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55328A">
        <w:rPr>
          <w:rFonts w:asciiTheme="minorHAnsi" w:eastAsia="Arial" w:hAnsiTheme="minorHAnsi" w:cstheme="minorHAnsi"/>
          <w:sz w:val="22"/>
          <w:szCs w:val="22"/>
        </w:rPr>
        <w:t>k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are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istry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ac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rthu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oundation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researc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int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DN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A</w:t>
      </w:r>
    </w:p>
    <w:p w14:paraId="12D3F60A" w14:textId="77777777" w:rsidR="00515FD5" w:rsidRPr="0055328A" w:rsidRDefault="004E6811">
      <w:pPr>
        <w:spacing w:before="15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restructurin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nation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id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pro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otio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healthie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happ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li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festy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le</w:t>
      </w:r>
    </w:p>
    <w:p w14:paraId="68929155" w14:textId="77777777" w:rsidR="00515FD5" w:rsidRPr="0055328A" w:rsidRDefault="004E6811">
      <w:pPr>
        <w:tabs>
          <w:tab w:val="left" w:pos="460"/>
        </w:tabs>
        <w:spacing w:before="20" w:line="258" w:lineRule="auto"/>
        <w:ind w:left="468" w:right="179" w:hanging="3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7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atherin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Sm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Aw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ard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excellenc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graduat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stu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dies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tanfor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niversity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give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55328A">
        <w:rPr>
          <w:rFonts w:asciiTheme="minorHAnsi" w:eastAsia="Arial" w:hAnsiTheme="minorHAnsi" w:cstheme="minorHAnsi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aster’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studen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acros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z w:val="22"/>
          <w:szCs w:val="22"/>
        </w:rPr>
        <w:t>li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nes</w:t>
      </w:r>
    </w:p>
    <w:p w14:paraId="59DE5074" w14:textId="77777777" w:rsidR="00515FD5" w:rsidRPr="0055328A" w:rsidRDefault="004E6811">
      <w:pPr>
        <w:tabs>
          <w:tab w:val="left" w:pos="460"/>
        </w:tabs>
        <w:spacing w:before="6" w:line="258" w:lineRule="auto"/>
        <w:ind w:left="468" w:right="267" w:hanging="3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7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Oh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tat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niversit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esearc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ell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ow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hi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tat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niversity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fiv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selecte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poo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94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5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based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55328A">
        <w:rPr>
          <w:rFonts w:asciiTheme="minorHAnsi" w:eastAsia="Arial" w:hAnsiTheme="minorHAnsi" w:cstheme="minorHAnsi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acade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z w:val="22"/>
          <w:szCs w:val="22"/>
        </w:rPr>
        <w:t>ic</w:t>
      </w:r>
      <w:r w:rsidRPr="0055328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perfor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anc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exce</w:t>
      </w:r>
      <w:r w:rsidRPr="0055328A">
        <w:rPr>
          <w:rFonts w:asciiTheme="minorHAnsi" w:eastAsia="Arial" w:hAnsiTheme="minorHAnsi" w:cstheme="minorHAnsi"/>
          <w:sz w:val="22"/>
          <w:szCs w:val="22"/>
        </w:rPr>
        <w:t>ll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enc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in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researc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h</w:t>
      </w:r>
    </w:p>
    <w:p w14:paraId="40C16588" w14:textId="77777777" w:rsidR="00515FD5" w:rsidRPr="0055328A" w:rsidRDefault="004E6811">
      <w:pPr>
        <w:tabs>
          <w:tab w:val="left" w:pos="460"/>
        </w:tabs>
        <w:spacing w:line="200" w:lineRule="exact"/>
        <w:ind w:left="468" w:right="292" w:hanging="3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7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Oh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tat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ra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du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at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ra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xcelle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eac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hi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tat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niversity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give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55328A">
        <w:rPr>
          <w:rFonts w:asciiTheme="minorHAnsi" w:eastAsia="Arial" w:hAnsiTheme="minorHAnsi" w:cstheme="minorHAnsi"/>
          <w:position w:val="9"/>
          <w:sz w:val="22"/>
          <w:szCs w:val="22"/>
        </w:rPr>
        <w:t>nd</w:t>
      </w:r>
      <w:r w:rsidRPr="0055328A">
        <w:rPr>
          <w:rFonts w:asciiTheme="minorHAnsi" w:eastAsia="Arial" w:hAnsiTheme="minorHAnsi" w:cstheme="minorHAnsi"/>
          <w:spacing w:val="21"/>
          <w:position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yea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doctora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student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bes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teach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perfor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ance</w:t>
      </w:r>
      <w:r w:rsidRPr="0055328A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5328A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ran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ll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nne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tak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as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oversea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onth-lon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perio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mm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ersio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n</w:t>
      </w:r>
    </w:p>
    <w:p w14:paraId="5660E1C1" w14:textId="77777777" w:rsidR="00515FD5" w:rsidRPr="0055328A" w:rsidRDefault="004E6811">
      <w:pPr>
        <w:spacing w:before="10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research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.</w:t>
      </w:r>
    </w:p>
    <w:p w14:paraId="5DC190AA" w14:textId="77777777" w:rsidR="00515FD5" w:rsidRPr="0055328A" w:rsidRDefault="00515FD5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65D7A4A5" w14:textId="77777777" w:rsidR="00515FD5" w:rsidRPr="0055328A" w:rsidRDefault="004E6811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w w:val="104"/>
          <w:sz w:val="22"/>
          <w:szCs w:val="22"/>
        </w:rPr>
        <w:t>PUB</w:t>
      </w:r>
      <w:r w:rsidRPr="0055328A">
        <w:rPr>
          <w:rFonts w:asciiTheme="minorHAnsi" w:eastAsia="Arial" w:hAnsiTheme="minorHAnsi" w:cstheme="minorHAnsi"/>
          <w:b/>
          <w:spacing w:val="1"/>
          <w:w w:val="104"/>
          <w:sz w:val="22"/>
          <w:szCs w:val="22"/>
        </w:rPr>
        <w:t>LI</w:t>
      </w:r>
      <w:r w:rsidRPr="0055328A">
        <w:rPr>
          <w:rFonts w:asciiTheme="minorHAnsi" w:eastAsia="Arial" w:hAnsiTheme="minorHAnsi" w:cstheme="minorHAnsi"/>
          <w:b/>
          <w:spacing w:val="2"/>
          <w:w w:val="104"/>
          <w:sz w:val="22"/>
          <w:szCs w:val="22"/>
        </w:rPr>
        <w:t>CAT</w:t>
      </w:r>
      <w:r w:rsidRPr="0055328A">
        <w:rPr>
          <w:rFonts w:asciiTheme="minorHAnsi" w:eastAsia="Arial" w:hAnsiTheme="minorHAnsi" w:cstheme="minorHAnsi"/>
          <w:b/>
          <w:spacing w:val="1"/>
          <w:w w:val="104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w w:val="104"/>
          <w:sz w:val="22"/>
          <w:szCs w:val="22"/>
        </w:rPr>
        <w:t>ON</w:t>
      </w:r>
      <w:r w:rsidRPr="0055328A">
        <w:rPr>
          <w:rFonts w:asciiTheme="minorHAnsi" w:eastAsia="Arial" w:hAnsiTheme="minorHAnsi" w:cstheme="minorHAnsi"/>
          <w:b/>
          <w:w w:val="104"/>
          <w:sz w:val="22"/>
          <w:szCs w:val="22"/>
        </w:rPr>
        <w:t>S</w:t>
      </w:r>
    </w:p>
    <w:p w14:paraId="1CD43472" w14:textId="77777777" w:rsidR="00515FD5" w:rsidRPr="0055328A" w:rsidRDefault="004E6811">
      <w:pPr>
        <w:spacing w:before="20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7"/>
          <w:sz w:val="22"/>
          <w:szCs w:val="22"/>
        </w:rPr>
        <w:t xml:space="preserve">•   </w:t>
      </w:r>
      <w:r w:rsidRPr="0055328A">
        <w:rPr>
          <w:rFonts w:asciiTheme="minorHAnsi" w:hAnsiTheme="minorHAnsi" w:cstheme="minorHAnsi"/>
          <w:spacing w:val="31"/>
          <w:w w:val="13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erg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ath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ay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elatin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eurona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evelop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ata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ra</w:t>
      </w:r>
      <w:r w:rsidRPr="0055328A">
        <w:rPr>
          <w:rFonts w:asciiTheme="minorHAnsi" w:eastAsia="Arial" w:hAnsiTheme="minorHAnsi" w:cstheme="minorHAnsi"/>
          <w:sz w:val="22"/>
          <w:szCs w:val="22"/>
        </w:rPr>
        <w:t>in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ssue.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”</w:t>
      </w:r>
    </w:p>
    <w:p w14:paraId="13ECBF7A" w14:textId="77777777" w:rsidR="00515FD5" w:rsidRPr="0055328A" w:rsidRDefault="004E6811">
      <w:pPr>
        <w:spacing w:before="24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7"/>
          <w:sz w:val="22"/>
          <w:szCs w:val="22"/>
        </w:rPr>
        <w:t xml:space="preserve">•   </w:t>
      </w:r>
      <w:r w:rsidRPr="0055328A">
        <w:rPr>
          <w:rFonts w:asciiTheme="minorHAnsi" w:hAnsiTheme="minorHAnsi" w:cstheme="minorHAnsi"/>
          <w:spacing w:val="31"/>
          <w:w w:val="13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hare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ond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cetyl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”</w:t>
      </w:r>
    </w:p>
    <w:p w14:paraId="7C7A586C" w14:textId="77777777" w:rsidR="00515FD5" w:rsidRPr="0055328A" w:rsidRDefault="004E6811">
      <w:pPr>
        <w:spacing w:before="19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7"/>
          <w:sz w:val="22"/>
          <w:szCs w:val="22"/>
        </w:rPr>
        <w:t xml:space="preserve">•   </w:t>
      </w:r>
      <w:r w:rsidRPr="0055328A">
        <w:rPr>
          <w:rFonts w:asciiTheme="minorHAnsi" w:hAnsiTheme="minorHAnsi" w:cstheme="minorHAnsi"/>
          <w:spacing w:val="31"/>
          <w:w w:val="13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inuse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&amp;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llergies</w:t>
      </w:r>
      <w:r w:rsidRPr="0055328A">
        <w:rPr>
          <w:rFonts w:asciiTheme="minorHAnsi" w:eastAsia="Arial" w:hAnsiTheme="minorHAnsi" w:cstheme="minorHAnsi"/>
          <w:sz w:val="22"/>
          <w:szCs w:val="22"/>
        </w:rPr>
        <w:t>:</w:t>
      </w:r>
      <w:r w:rsidRPr="0055328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olle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isruptio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rotei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roduction.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”</w:t>
      </w:r>
    </w:p>
    <w:p w14:paraId="7C9F34C5" w14:textId="77777777" w:rsidR="00515FD5" w:rsidRPr="0055328A" w:rsidRDefault="004E6811">
      <w:pPr>
        <w:spacing w:before="24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7"/>
          <w:sz w:val="22"/>
          <w:szCs w:val="22"/>
        </w:rPr>
        <w:t xml:space="preserve">•   </w:t>
      </w:r>
      <w:r w:rsidRPr="0055328A">
        <w:rPr>
          <w:rFonts w:asciiTheme="minorHAnsi" w:hAnsiTheme="minorHAnsi" w:cstheme="minorHAnsi"/>
          <w:spacing w:val="31"/>
          <w:w w:val="13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istor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linica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he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stry.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”</w:t>
      </w:r>
    </w:p>
    <w:p w14:paraId="02B86E6B" w14:textId="77777777" w:rsidR="00515FD5" w:rsidRPr="0055328A" w:rsidRDefault="00515FD5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7870B44B" w14:textId="77777777" w:rsidR="00515FD5" w:rsidRPr="0055328A" w:rsidRDefault="004E6811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w w:val="104"/>
          <w:sz w:val="22"/>
          <w:szCs w:val="22"/>
        </w:rPr>
        <w:t>EDUCAT</w:t>
      </w:r>
      <w:r w:rsidRPr="0055328A">
        <w:rPr>
          <w:rFonts w:asciiTheme="minorHAnsi" w:eastAsia="Arial" w:hAnsiTheme="minorHAnsi" w:cstheme="minorHAnsi"/>
          <w:b/>
          <w:spacing w:val="1"/>
          <w:w w:val="104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w w:val="104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w w:val="104"/>
          <w:sz w:val="22"/>
          <w:szCs w:val="22"/>
        </w:rPr>
        <w:t>N</w:t>
      </w:r>
    </w:p>
    <w:p w14:paraId="16C18EA6" w14:textId="77777777" w:rsidR="00515FD5" w:rsidRPr="0055328A" w:rsidRDefault="004E6811">
      <w:pPr>
        <w:spacing w:before="11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h.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ioche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istr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 xml:space="preserve">y                                                                                                                                      </w:t>
      </w:r>
      <w:r w:rsidRPr="0055328A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201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0</w:t>
      </w:r>
    </w:p>
    <w:p w14:paraId="1A8A21FE" w14:textId="77777777" w:rsidR="00515FD5" w:rsidRPr="0055328A" w:rsidRDefault="004E6811">
      <w:pPr>
        <w:spacing w:before="11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hi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tat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niversity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olu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bus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OH</w:t>
      </w:r>
    </w:p>
    <w:p w14:paraId="4046BCC7" w14:textId="77777777" w:rsidR="00515FD5" w:rsidRPr="0055328A" w:rsidRDefault="00515FD5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74C4FE46" w14:textId="77777777" w:rsidR="00515FD5" w:rsidRPr="0055328A" w:rsidRDefault="004E6811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issertation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55328A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uttin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dge</w:t>
      </w:r>
      <w:r w:rsidRPr="0055328A">
        <w:rPr>
          <w:rFonts w:asciiTheme="minorHAnsi" w:eastAsia="Arial" w:hAnsiTheme="minorHAnsi" w:cstheme="minorHAnsi"/>
          <w:sz w:val="22"/>
          <w:szCs w:val="22"/>
        </w:rPr>
        <w:t>: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DN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econstructio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Leadin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hinne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Life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”</w:t>
      </w:r>
    </w:p>
    <w:p w14:paraId="445BB76B" w14:textId="77777777" w:rsidR="00515FD5" w:rsidRPr="0055328A" w:rsidRDefault="00515FD5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0D98649B" w14:textId="77777777" w:rsidR="00515FD5" w:rsidRPr="0055328A" w:rsidRDefault="004E6811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he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istr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Pr="0055328A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200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6</w:t>
      </w:r>
    </w:p>
    <w:p w14:paraId="2A5854E5" w14:textId="77777777" w:rsidR="00515FD5" w:rsidRPr="0055328A" w:rsidRDefault="004E6811">
      <w:pPr>
        <w:spacing w:before="11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tanfor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niversity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lto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A</w:t>
      </w:r>
    </w:p>
    <w:p w14:paraId="19BD8CB7" w14:textId="77777777" w:rsidR="00515FD5" w:rsidRPr="0055328A" w:rsidRDefault="00515FD5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17CC12D0" w14:textId="77777777" w:rsidR="00515FD5" w:rsidRPr="0055328A" w:rsidRDefault="004E6811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he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istr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55328A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heatr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55328A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200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4</w:t>
      </w:r>
    </w:p>
    <w:p w14:paraId="0AFA703C" w14:textId="77777777" w:rsidR="00515FD5" w:rsidRPr="0055328A" w:rsidRDefault="004E6811">
      <w:pPr>
        <w:spacing w:before="11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ald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allac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ollege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leveland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w w:val="104"/>
          <w:sz w:val="22"/>
          <w:szCs w:val="22"/>
        </w:rPr>
        <w:t>H</w:t>
      </w:r>
    </w:p>
    <w:p w14:paraId="44B069E4" w14:textId="77777777" w:rsidR="00515FD5" w:rsidRPr="0055328A" w:rsidRDefault="00515FD5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3EDB1D3B" w14:textId="77777777" w:rsidR="00515FD5" w:rsidRPr="0055328A" w:rsidRDefault="004E6811">
      <w:pPr>
        <w:spacing w:line="300" w:lineRule="exact"/>
        <w:ind w:left="4459" w:right="539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b/>
          <w:w w:val="24"/>
          <w:position w:val="-1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b/>
          <w:w w:val="24"/>
          <w:position w:val="-1"/>
          <w:sz w:val="22"/>
          <w:szCs w:val="22"/>
        </w:rPr>
        <w:t> </w:t>
      </w:r>
    </w:p>
    <w:p w14:paraId="76FD2C42" w14:textId="77777777" w:rsidR="00515FD5" w:rsidRPr="0055328A" w:rsidRDefault="00515FD5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6997D949" w14:textId="77777777" w:rsidR="00515FD5" w:rsidRPr="0055328A" w:rsidRDefault="004E6811">
      <w:pPr>
        <w:spacing w:before="41"/>
        <w:ind w:right="103"/>
        <w:jc w:val="right"/>
        <w:rPr>
          <w:rFonts w:asciiTheme="minorHAnsi" w:hAnsiTheme="minorHAnsi" w:cstheme="minorHAnsi"/>
          <w:sz w:val="22"/>
          <w:szCs w:val="22"/>
        </w:rPr>
        <w:sectPr w:rsidR="00515FD5" w:rsidRPr="0055328A">
          <w:pgSz w:w="12240" w:h="15840"/>
          <w:pgMar w:top="780" w:right="620" w:bottom="280" w:left="1620" w:header="600" w:footer="0" w:gutter="0"/>
          <w:cols w:space="720"/>
        </w:sectPr>
      </w:pPr>
      <w:r w:rsidRPr="0055328A">
        <w:rPr>
          <w:rFonts w:asciiTheme="minorHAnsi" w:hAnsiTheme="minorHAnsi" w:cstheme="minorHAnsi"/>
          <w:spacing w:val="2"/>
          <w:sz w:val="22"/>
          <w:szCs w:val="22"/>
        </w:rPr>
        <w:t>By</w:t>
      </w:r>
      <w:r w:rsidRPr="0055328A">
        <w:rPr>
          <w:rFonts w:asciiTheme="minorHAnsi" w:hAnsiTheme="minorHAnsi" w:cstheme="minorHAnsi"/>
          <w:sz w:val="22"/>
          <w:szCs w:val="22"/>
        </w:rPr>
        <w:t>: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gg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teel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‘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1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2</w:t>
      </w:r>
    </w:p>
    <w:p w14:paraId="0177A25C" w14:textId="77777777" w:rsidR="00515FD5" w:rsidRPr="0055328A" w:rsidRDefault="00515FD5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  <w:sectPr w:rsidR="00515FD5" w:rsidRPr="0055328A">
          <w:pgSz w:w="12240" w:h="15840"/>
          <w:pgMar w:top="780" w:right="140" w:bottom="280" w:left="580" w:header="600" w:footer="0" w:gutter="0"/>
          <w:cols w:space="720"/>
        </w:sectPr>
      </w:pPr>
    </w:p>
    <w:p w14:paraId="659C58EB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0C23BD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C3CBF8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74DFC8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B9CAB4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A24D6E" w14:textId="77777777" w:rsidR="00515FD5" w:rsidRPr="0055328A" w:rsidRDefault="00515FD5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7D81607B" w14:textId="77777777" w:rsidR="00515FD5" w:rsidRPr="0055328A" w:rsidRDefault="004E6811">
      <w:pPr>
        <w:spacing w:line="220" w:lineRule="exact"/>
        <w:ind w:left="140" w:right="-52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</w:rPr>
        <w:t>P</w:t>
      </w:r>
      <w:r w:rsidRPr="0055328A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RO</w:t>
      </w:r>
      <w:r w:rsidRPr="0055328A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</w:rPr>
        <w:t>FI</w:t>
      </w:r>
      <w:r w:rsidRPr="0055328A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w w:val="103"/>
          <w:position w:val="-1"/>
          <w:sz w:val="22"/>
          <w:szCs w:val="22"/>
        </w:rPr>
        <w:t>E</w:t>
      </w:r>
    </w:p>
    <w:p w14:paraId="675F419F" w14:textId="77777777" w:rsidR="00515FD5" w:rsidRPr="0055328A" w:rsidRDefault="004E6811">
      <w:pPr>
        <w:spacing w:before="19"/>
        <w:ind w:left="713" w:right="4846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br w:type="column"/>
      </w:r>
      <w:r w:rsidRPr="0055328A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Edn</w:t>
      </w:r>
      <w:r w:rsidRPr="0055328A">
        <w:rPr>
          <w:rFonts w:asciiTheme="minorHAnsi" w:eastAsia="Cambria" w:hAnsiTheme="minorHAnsi" w:cstheme="minorHAnsi"/>
          <w:b/>
          <w:spacing w:val="1"/>
          <w:w w:val="53"/>
          <w:sz w:val="22"/>
          <w:szCs w:val="22"/>
        </w:rPr>
        <w:t xml:space="preserve">a   </w:t>
      </w:r>
      <w:r w:rsidRPr="0055328A">
        <w:rPr>
          <w:rFonts w:asciiTheme="minorHAnsi" w:eastAsia="Cambria" w:hAnsiTheme="minorHAnsi" w:cstheme="minorHAnsi"/>
          <w:b/>
          <w:w w:val="53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Krabappe</w:t>
      </w:r>
      <w:r w:rsidRPr="0055328A">
        <w:rPr>
          <w:rFonts w:asciiTheme="minorHAnsi" w:eastAsia="Cambria" w:hAnsiTheme="minorHAnsi" w:cstheme="minorHAnsi"/>
          <w:b/>
          <w:w w:val="99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 </w:t>
      </w:r>
    </w:p>
    <w:p w14:paraId="4C65632D" w14:textId="77777777" w:rsidR="00515FD5" w:rsidRPr="0055328A" w:rsidRDefault="004E6811">
      <w:pPr>
        <w:spacing w:before="7"/>
        <w:ind w:left="-35" w:right="4072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spacing w:val="2"/>
          <w:w w:val="76"/>
          <w:sz w:val="22"/>
          <w:szCs w:val="22"/>
        </w:rPr>
        <w:t>174</w:t>
      </w:r>
      <w:r w:rsidRPr="0055328A">
        <w:rPr>
          <w:rFonts w:asciiTheme="minorHAnsi" w:eastAsia="Cambria" w:hAnsiTheme="minorHAnsi" w:cstheme="minorHAnsi"/>
          <w:w w:val="76"/>
          <w:sz w:val="22"/>
          <w:szCs w:val="22"/>
        </w:rPr>
        <w:t xml:space="preserve">  </w:t>
      </w:r>
      <w:r w:rsidRPr="0055328A">
        <w:rPr>
          <w:rFonts w:asciiTheme="minorHAnsi" w:eastAsia="Cambria" w:hAnsiTheme="minorHAnsi" w:cstheme="minorHAnsi"/>
          <w:spacing w:val="7"/>
          <w:w w:val="7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w w:val="76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.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ope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Ave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.,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gfi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84"/>
          <w:sz w:val="22"/>
          <w:szCs w:val="22"/>
        </w:rPr>
        <w:t xml:space="preserve">46154   </w:t>
      </w:r>
      <w:r w:rsidRPr="0055328A">
        <w:rPr>
          <w:rFonts w:asciiTheme="minorHAnsi" w:eastAsia="Cambria" w:hAnsiTheme="minorHAnsi" w:cstheme="minorHAnsi"/>
          <w:spacing w:val="1"/>
          <w:w w:val="84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689A9D32" w14:textId="77777777" w:rsidR="00515FD5" w:rsidRPr="0055328A" w:rsidRDefault="004E6811">
      <w:pPr>
        <w:spacing w:before="12"/>
        <w:ind w:left="784" w:right="4935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(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847</w:t>
      </w:r>
      <w:r w:rsidRPr="0055328A">
        <w:rPr>
          <w:rFonts w:asciiTheme="minorHAnsi" w:eastAsia="Cambria" w:hAnsiTheme="minorHAnsi" w:cstheme="minorHAnsi"/>
          <w:spacing w:val="1"/>
          <w:w w:val="49"/>
          <w:sz w:val="22"/>
          <w:szCs w:val="22"/>
        </w:rPr>
        <w:t>)   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77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3</w:t>
      </w:r>
      <w:r w:rsidRPr="0055328A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mbria" w:hAnsiTheme="minorHAnsi" w:cstheme="minorHAnsi"/>
          <w:spacing w:val="2"/>
          <w:w w:val="81"/>
          <w:sz w:val="22"/>
          <w:szCs w:val="22"/>
        </w:rPr>
        <w:t xml:space="preserve">2034   </w:t>
      </w:r>
      <w:r w:rsidRPr="0055328A">
        <w:rPr>
          <w:rFonts w:asciiTheme="minorHAnsi" w:eastAsia="Cambria" w:hAnsiTheme="minorHAnsi" w:cstheme="minorHAnsi"/>
          <w:spacing w:val="1"/>
          <w:w w:val="8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(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ll)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0E8D7DEE" w14:textId="77777777" w:rsidR="00515FD5" w:rsidRPr="0055328A" w:rsidRDefault="004E6811">
      <w:pPr>
        <w:spacing w:before="12"/>
        <w:ind w:left="517" w:right="4668"/>
        <w:jc w:val="center"/>
        <w:rPr>
          <w:rFonts w:asciiTheme="minorHAnsi" w:eastAsia="Cambria" w:hAnsiTheme="minorHAnsi" w:cstheme="minorHAnsi"/>
          <w:sz w:val="22"/>
          <w:szCs w:val="22"/>
        </w:rPr>
      </w:pPr>
      <w:hyperlink r:id="rId28">
        <w:r w:rsidRPr="0055328A">
          <w:rPr>
            <w:rFonts w:asciiTheme="minorHAnsi" w:eastAsia="Cambria" w:hAnsiTheme="minorHAnsi" w:cstheme="minorHAnsi"/>
            <w:spacing w:val="2"/>
            <w:w w:val="103"/>
            <w:sz w:val="22"/>
            <w:szCs w:val="22"/>
          </w:rPr>
          <w:t>e</w:t>
        </w:r>
        <w:r w:rsidRPr="0055328A">
          <w:rPr>
            <w:rFonts w:asciiTheme="minorHAnsi" w:eastAsia="Cambria" w:hAnsiTheme="minorHAnsi" w:cstheme="minorHAnsi"/>
            <w:spacing w:val="1"/>
            <w:w w:val="103"/>
            <w:sz w:val="22"/>
            <w:szCs w:val="22"/>
          </w:rPr>
          <w:t>.</w:t>
        </w:r>
        <w:r w:rsidRPr="0055328A">
          <w:rPr>
            <w:rFonts w:asciiTheme="minorHAnsi" w:eastAsia="Cambria" w:hAnsiTheme="minorHAnsi" w:cstheme="minorHAnsi"/>
            <w:spacing w:val="2"/>
            <w:w w:val="103"/>
            <w:sz w:val="22"/>
            <w:szCs w:val="22"/>
          </w:rPr>
          <w:t>k</w:t>
        </w:r>
        <w:r w:rsidRPr="0055328A">
          <w:rPr>
            <w:rFonts w:asciiTheme="minorHAnsi" w:eastAsia="Cambria" w:hAnsiTheme="minorHAnsi" w:cstheme="minorHAnsi"/>
            <w:spacing w:val="1"/>
            <w:w w:val="103"/>
            <w:sz w:val="22"/>
            <w:szCs w:val="22"/>
          </w:rPr>
          <w:t>r</w:t>
        </w:r>
        <w:r w:rsidRPr="0055328A">
          <w:rPr>
            <w:rFonts w:asciiTheme="minorHAnsi" w:eastAsia="Cambria" w:hAnsiTheme="minorHAnsi" w:cstheme="minorHAnsi"/>
            <w:spacing w:val="2"/>
            <w:w w:val="103"/>
            <w:sz w:val="22"/>
            <w:szCs w:val="22"/>
          </w:rPr>
          <w:t>abappe</w:t>
        </w:r>
        <w:r w:rsidRPr="0055328A">
          <w:rPr>
            <w:rFonts w:asciiTheme="minorHAnsi" w:eastAsia="Cambria" w:hAnsiTheme="minorHAnsi" w:cstheme="minorHAnsi"/>
            <w:spacing w:val="1"/>
            <w:w w:val="103"/>
            <w:sz w:val="22"/>
            <w:szCs w:val="22"/>
          </w:rPr>
          <w:t>l</w:t>
        </w:r>
        <w:r w:rsidRPr="0055328A">
          <w:rPr>
            <w:rFonts w:asciiTheme="minorHAnsi" w:eastAsia="Cambria" w:hAnsiTheme="minorHAnsi" w:cstheme="minorHAnsi"/>
            <w:spacing w:val="3"/>
            <w:w w:val="103"/>
            <w:sz w:val="22"/>
            <w:szCs w:val="22"/>
          </w:rPr>
          <w:t>@</w:t>
        </w:r>
        <w:r w:rsidRPr="0055328A">
          <w:rPr>
            <w:rFonts w:asciiTheme="minorHAnsi" w:eastAsia="Cambria" w:hAnsiTheme="minorHAnsi" w:cstheme="minorHAnsi"/>
            <w:spacing w:val="1"/>
            <w:w w:val="103"/>
            <w:sz w:val="22"/>
            <w:szCs w:val="22"/>
          </w:rPr>
          <w:t>s</w:t>
        </w:r>
        <w:r w:rsidRPr="0055328A">
          <w:rPr>
            <w:rFonts w:asciiTheme="minorHAnsi" w:eastAsia="Cambria" w:hAnsiTheme="minorHAnsi" w:cstheme="minorHAnsi"/>
            <w:spacing w:val="2"/>
            <w:w w:val="103"/>
            <w:sz w:val="22"/>
            <w:szCs w:val="22"/>
          </w:rPr>
          <w:t>p</w:t>
        </w:r>
        <w:r w:rsidRPr="0055328A">
          <w:rPr>
            <w:rFonts w:asciiTheme="minorHAnsi" w:eastAsia="Cambria" w:hAnsiTheme="minorHAnsi" w:cstheme="minorHAnsi"/>
            <w:spacing w:val="1"/>
            <w:w w:val="103"/>
            <w:sz w:val="22"/>
            <w:szCs w:val="22"/>
          </w:rPr>
          <w:t>ri</w:t>
        </w:r>
        <w:r w:rsidRPr="0055328A">
          <w:rPr>
            <w:rFonts w:asciiTheme="minorHAnsi" w:eastAsia="Cambria" w:hAnsiTheme="minorHAnsi" w:cstheme="minorHAnsi"/>
            <w:spacing w:val="2"/>
            <w:w w:val="103"/>
            <w:sz w:val="22"/>
            <w:szCs w:val="22"/>
          </w:rPr>
          <w:t>ng</w:t>
        </w:r>
        <w:r w:rsidRPr="0055328A">
          <w:rPr>
            <w:rFonts w:asciiTheme="minorHAnsi" w:eastAsia="Cambria" w:hAnsiTheme="minorHAnsi" w:cstheme="minorHAnsi"/>
            <w:spacing w:val="1"/>
            <w:w w:val="103"/>
            <w:sz w:val="22"/>
            <w:szCs w:val="22"/>
          </w:rPr>
          <w:t>fi</w:t>
        </w:r>
        <w:r w:rsidRPr="0055328A">
          <w:rPr>
            <w:rFonts w:asciiTheme="minorHAnsi" w:eastAsia="Cambria" w:hAnsiTheme="minorHAnsi" w:cstheme="minorHAnsi"/>
            <w:spacing w:val="2"/>
            <w:w w:val="103"/>
            <w:sz w:val="22"/>
            <w:szCs w:val="22"/>
          </w:rPr>
          <w:t>e</w:t>
        </w:r>
        <w:r w:rsidRPr="0055328A">
          <w:rPr>
            <w:rFonts w:asciiTheme="minorHAnsi" w:eastAsia="Cambria" w:hAnsiTheme="minorHAnsi" w:cstheme="minorHAnsi"/>
            <w:w w:val="103"/>
            <w:sz w:val="22"/>
            <w:szCs w:val="22"/>
          </w:rPr>
          <w:t>l</w:t>
        </w:r>
        <w:r w:rsidRPr="0055328A">
          <w:rPr>
            <w:rFonts w:asciiTheme="minorHAnsi" w:eastAsia="Cambria" w:hAnsiTheme="minorHAnsi" w:cstheme="minorHAnsi"/>
            <w:spacing w:val="2"/>
            <w:w w:val="103"/>
            <w:sz w:val="22"/>
            <w:szCs w:val="22"/>
          </w:rPr>
          <w:t>d</w:t>
        </w:r>
        <w:r w:rsidRPr="0055328A">
          <w:rPr>
            <w:rFonts w:asciiTheme="minorHAnsi" w:eastAsia="Cambria" w:hAnsiTheme="minorHAnsi" w:cstheme="minorHAnsi"/>
            <w:spacing w:val="1"/>
            <w:w w:val="103"/>
            <w:sz w:val="22"/>
            <w:szCs w:val="22"/>
          </w:rPr>
          <w:t>.e</w:t>
        </w:r>
        <w:r w:rsidRPr="0055328A">
          <w:rPr>
            <w:rFonts w:asciiTheme="minorHAnsi" w:eastAsia="Cambria" w:hAnsiTheme="minorHAnsi" w:cstheme="minorHAnsi"/>
            <w:spacing w:val="2"/>
            <w:w w:val="103"/>
            <w:sz w:val="22"/>
            <w:szCs w:val="22"/>
          </w:rPr>
          <w:t>du</w:t>
        </w:r>
      </w:hyperlink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6524C31D" w14:textId="77777777" w:rsidR="00515FD5" w:rsidRPr="0055328A" w:rsidRDefault="004E6811">
      <w:pPr>
        <w:spacing w:before="12"/>
        <w:ind w:left="1751" w:right="5902"/>
        <w:jc w:val="center"/>
        <w:rPr>
          <w:rFonts w:asciiTheme="minorHAnsi" w:eastAsia="Cambria" w:hAnsiTheme="minorHAnsi" w:cstheme="minorHAnsi"/>
          <w:sz w:val="22"/>
          <w:szCs w:val="22"/>
        </w:rPr>
        <w:sectPr w:rsidR="00515FD5" w:rsidRPr="0055328A">
          <w:type w:val="continuous"/>
          <w:pgSz w:w="12240" w:h="15840"/>
          <w:pgMar w:top="1320" w:right="140" w:bottom="280" w:left="580" w:header="720" w:footer="720" w:gutter="0"/>
          <w:cols w:num="2" w:space="720" w:equalWidth="0">
            <w:col w:w="1116" w:space="2639"/>
            <w:col w:w="7765"/>
          </w:cols>
        </w:sectPr>
      </w:pP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4E5E1D74" w14:textId="77777777" w:rsidR="00515FD5" w:rsidRPr="0055328A" w:rsidRDefault="004E6811">
      <w:pPr>
        <w:spacing w:before="12" w:line="250" w:lineRule="auto"/>
        <w:ind w:left="140" w:right="92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ough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adequa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ade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hoo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r.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w w:val="26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Expe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h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ex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ills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isci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54"/>
          <w:sz w:val="22"/>
          <w:szCs w:val="22"/>
        </w:rPr>
        <w:t xml:space="preserve">y   </w:t>
      </w:r>
      <w:r w:rsidRPr="0055328A">
        <w:rPr>
          <w:rFonts w:asciiTheme="minorHAnsi" w:eastAsia="Cambria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nqu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ts.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w w:val="26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sire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avo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le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hoo</w:t>
      </w:r>
      <w:r w:rsidRPr="0055328A">
        <w:rPr>
          <w:rFonts w:asciiTheme="minorHAnsi" w:eastAsia="Cambria" w:hAnsiTheme="minorHAnsi" w:cstheme="minorHAnsi"/>
          <w:spacing w:val="1"/>
          <w:w w:val="44"/>
          <w:sz w:val="22"/>
          <w:szCs w:val="22"/>
        </w:rPr>
        <w:t>l   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w w:val="103"/>
          <w:sz w:val="22"/>
          <w:szCs w:val="22"/>
        </w:rPr>
        <w:t>.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0B9CD6E4" w14:textId="77777777" w:rsidR="00515FD5" w:rsidRPr="0055328A" w:rsidRDefault="004E6811">
      <w:pPr>
        <w:spacing w:line="180" w:lineRule="exact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w w:val="24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w w:val="24"/>
          <w:sz w:val="22"/>
          <w:szCs w:val="22"/>
        </w:rPr>
        <w:t> </w:t>
      </w:r>
    </w:p>
    <w:p w14:paraId="1AECA3F3" w14:textId="77777777" w:rsidR="00515FD5" w:rsidRPr="0055328A" w:rsidRDefault="004E6811">
      <w:pPr>
        <w:spacing w:line="22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TEACH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55328A">
        <w:rPr>
          <w:rFonts w:asciiTheme="minorHAnsi" w:hAnsiTheme="minorHAnsi" w:cstheme="minorHAnsi"/>
          <w:b/>
          <w:sz w:val="22"/>
          <w:szCs w:val="22"/>
        </w:rPr>
        <w:t>G</w:t>
      </w:r>
      <w:r w:rsidRPr="0055328A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EX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ER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ENC</w:t>
      </w:r>
      <w:r w:rsidRPr="0055328A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22"/>
        <w:gridCol w:w="720"/>
        <w:gridCol w:w="830"/>
        <w:gridCol w:w="610"/>
        <w:gridCol w:w="720"/>
        <w:gridCol w:w="720"/>
        <w:gridCol w:w="720"/>
        <w:gridCol w:w="1850"/>
      </w:tblGrid>
      <w:tr w:rsidR="00515FD5" w:rsidRPr="0055328A" w14:paraId="582BB904" w14:textId="77777777">
        <w:trPr>
          <w:trHeight w:hRule="exact" w:val="250"/>
        </w:trPr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</w:tcPr>
          <w:p w14:paraId="035A60D2" w14:textId="77777777" w:rsidR="00515FD5" w:rsidRPr="0055328A" w:rsidRDefault="004E6811">
            <w:pPr>
              <w:spacing w:before="12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mbria" w:hAnsiTheme="minorHAnsi" w:cstheme="minorHAnsi"/>
                <w:b/>
                <w:spacing w:val="2"/>
                <w:w w:val="103"/>
                <w:sz w:val="22"/>
                <w:szCs w:val="22"/>
              </w:rPr>
              <w:t>Four</w:t>
            </w:r>
            <w:r w:rsidRPr="0055328A">
              <w:rPr>
                <w:rFonts w:asciiTheme="minorHAnsi" w:eastAsia="Cambria" w:hAnsiTheme="minorHAnsi" w:cstheme="minorHAnsi"/>
                <w:b/>
                <w:spacing w:val="1"/>
                <w:w w:val="103"/>
                <w:sz w:val="22"/>
                <w:szCs w:val="22"/>
              </w:rPr>
              <w:t>t</w:t>
            </w:r>
            <w:r w:rsidRPr="0055328A">
              <w:rPr>
                <w:rFonts w:asciiTheme="minorHAnsi" w:eastAsia="Cambria" w:hAnsiTheme="minorHAnsi" w:cstheme="minorHAnsi"/>
                <w:b/>
                <w:spacing w:val="2"/>
                <w:w w:val="57"/>
                <w:sz w:val="22"/>
                <w:szCs w:val="22"/>
              </w:rPr>
              <w:t xml:space="preserve">h   </w:t>
            </w:r>
            <w:r w:rsidRPr="0055328A">
              <w:rPr>
                <w:rFonts w:asciiTheme="minorHAnsi" w:eastAsia="Cambria" w:hAnsiTheme="minorHAnsi" w:cstheme="minorHAnsi"/>
                <w:b/>
                <w:spacing w:val="1"/>
                <w:w w:val="57"/>
                <w:sz w:val="22"/>
                <w:szCs w:val="22"/>
              </w:rPr>
              <w:t> </w:t>
            </w:r>
            <w:r w:rsidRPr="0055328A">
              <w:rPr>
                <w:rFonts w:asciiTheme="minorHAnsi" w:eastAsia="Cambria" w:hAnsiTheme="minorHAnsi" w:cstheme="minorHAnsi"/>
                <w:b/>
                <w:spacing w:val="2"/>
                <w:w w:val="103"/>
                <w:sz w:val="22"/>
                <w:szCs w:val="22"/>
              </w:rPr>
              <w:t>Grade</w:t>
            </w:r>
            <w:r w:rsidRPr="0055328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b/>
                <w:spacing w:val="1"/>
                <w:w w:val="25"/>
                <w:sz w:val="22"/>
                <w:szCs w:val="22"/>
              </w:rPr>
              <w:t> </w:t>
            </w:r>
            <w:r w:rsidRPr="0055328A">
              <w:rPr>
                <w:rFonts w:asciiTheme="minorHAnsi" w:eastAsia="Cambria" w:hAnsiTheme="minorHAnsi" w:cstheme="minorHAnsi"/>
                <w:b/>
                <w:spacing w:val="2"/>
                <w:w w:val="103"/>
                <w:sz w:val="22"/>
                <w:szCs w:val="22"/>
              </w:rPr>
              <w:t>Tea</w:t>
            </w:r>
            <w:r w:rsidRPr="0055328A">
              <w:rPr>
                <w:rFonts w:asciiTheme="minorHAnsi" w:eastAsia="Cambria" w:hAnsiTheme="minorHAnsi" w:cstheme="minorHAnsi"/>
                <w:b/>
                <w:spacing w:val="1"/>
                <w:w w:val="103"/>
                <w:sz w:val="22"/>
                <w:szCs w:val="22"/>
              </w:rPr>
              <w:t>c</w:t>
            </w:r>
            <w:r w:rsidRPr="0055328A">
              <w:rPr>
                <w:rFonts w:asciiTheme="minorHAnsi" w:eastAsia="Cambria" w:hAnsiTheme="minorHAnsi" w:cstheme="minorHAnsi"/>
                <w:b/>
                <w:spacing w:val="2"/>
                <w:w w:val="103"/>
                <w:sz w:val="22"/>
                <w:szCs w:val="22"/>
              </w:rPr>
              <w:t>her</w:t>
            </w:r>
            <w:r w:rsidRPr="0055328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b/>
                <w:w w:val="26"/>
                <w:sz w:val="22"/>
                <w:szCs w:val="22"/>
              </w:rPr>
              <w:t xml:space="preserve">  </w:t>
            </w:r>
            <w:r w:rsidRPr="0055328A">
              <w:rPr>
                <w:rFonts w:asciiTheme="minorHAnsi" w:eastAsia="Cambria" w:hAnsiTheme="minorHAnsi" w:cstheme="minorHAnsi"/>
                <w:b/>
                <w:spacing w:val="10"/>
                <w:w w:val="26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b/>
                <w:w w:val="26"/>
                <w:sz w:val="22"/>
                <w:szCs w:val="22"/>
              </w:rPr>
              <w:t xml:space="preserve">  </w:t>
            </w:r>
            <w:r w:rsidRPr="0055328A">
              <w:rPr>
                <w:rFonts w:asciiTheme="minorHAnsi" w:eastAsia="Cambria" w:hAnsiTheme="minorHAnsi" w:cstheme="minorHAnsi"/>
                <w:b/>
                <w:spacing w:val="10"/>
                <w:w w:val="26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b/>
                <w:spacing w:val="5"/>
                <w:w w:val="26"/>
                <w:sz w:val="22"/>
                <w:szCs w:val="22"/>
              </w:rPr>
              <w:t> </w:t>
            </w:r>
            <w:r w:rsidRPr="0055328A">
              <w:rPr>
                <w:rFonts w:asciiTheme="minorHAnsi" w:eastAsia="Cambria" w:hAnsiTheme="minorHAnsi" w:cstheme="minorHAnsi"/>
                <w:b/>
                <w:w w:val="26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> </w:t>
            </w:r>
            <w:r w:rsidRPr="0055328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 xml:space="preserve">                                                               </w:t>
            </w:r>
            <w:r w:rsidRPr="0055328A">
              <w:rPr>
                <w:rFonts w:asciiTheme="minorHAnsi" w:eastAsia="Cambria" w:hAnsiTheme="minorHAnsi" w:cstheme="minorHAnsi"/>
                <w:b/>
                <w:spacing w:val="6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 xml:space="preserve">                                                                </w:t>
            </w:r>
            <w:r w:rsidRPr="0055328A">
              <w:rPr>
                <w:rFonts w:asciiTheme="minorHAnsi" w:eastAsia="Cambria" w:hAnsiTheme="minorHAnsi" w:cstheme="minorHAnsi"/>
                <w:b/>
                <w:spacing w:val="6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410CF7" w14:textId="77777777" w:rsidR="00515FD5" w:rsidRPr="0055328A" w:rsidRDefault="004E6811">
            <w:pPr>
              <w:spacing w:before="12"/>
              <w:ind w:left="304" w:right="304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039B2DCF" w14:textId="77777777" w:rsidR="00515FD5" w:rsidRPr="0055328A" w:rsidRDefault="004E6811">
            <w:pPr>
              <w:spacing w:before="12"/>
              <w:ind w:left="304" w:right="414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73391C03" w14:textId="77777777" w:rsidR="00515FD5" w:rsidRPr="0055328A" w:rsidRDefault="004E6811">
            <w:pPr>
              <w:spacing w:before="12"/>
              <w:ind w:left="193" w:right="304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F499AB" w14:textId="77777777" w:rsidR="00515FD5" w:rsidRPr="0055328A" w:rsidRDefault="004E6811">
            <w:pPr>
              <w:spacing w:before="12"/>
              <w:ind w:left="304" w:right="304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2B83B9D" w14:textId="77777777" w:rsidR="00515FD5" w:rsidRPr="0055328A" w:rsidRDefault="004E6811">
            <w:pPr>
              <w:spacing w:before="12"/>
              <w:ind w:left="304" w:right="304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0D3F80A" w14:textId="77777777" w:rsidR="00515FD5" w:rsidRPr="0055328A" w:rsidRDefault="004E6811">
            <w:pPr>
              <w:spacing w:before="12"/>
              <w:ind w:left="304" w:right="304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</w:tcPr>
          <w:p w14:paraId="7EDF50CD" w14:textId="77777777" w:rsidR="00515FD5" w:rsidRPr="0055328A" w:rsidRDefault="004E6811">
            <w:pPr>
              <w:spacing w:before="12"/>
              <w:ind w:left="338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mbria" w:hAnsiTheme="minorHAnsi" w:cstheme="minorHAnsi"/>
                <w:b/>
                <w:spacing w:val="1"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b/>
                <w:w w:val="26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b/>
                <w:spacing w:val="2"/>
                <w:w w:val="26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b/>
                <w:w w:val="26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b/>
                <w:spacing w:val="2"/>
                <w:w w:val="26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b/>
                <w:w w:val="26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b/>
                <w:spacing w:val="2"/>
                <w:w w:val="26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b/>
                <w:w w:val="26"/>
                <w:sz w:val="22"/>
                <w:szCs w:val="22"/>
              </w:rPr>
              <w:t> </w:t>
            </w:r>
            <w:r w:rsidRPr="0055328A">
              <w:rPr>
                <w:rFonts w:asciiTheme="minorHAnsi" w:eastAsia="Cambria" w:hAnsiTheme="minorHAnsi" w:cstheme="minorHAnsi"/>
                <w:spacing w:val="2"/>
                <w:w w:val="81"/>
                <w:sz w:val="22"/>
                <w:szCs w:val="22"/>
              </w:rPr>
              <w:t xml:space="preserve">2006   </w:t>
            </w:r>
            <w:r w:rsidRPr="0055328A">
              <w:rPr>
                <w:rFonts w:asciiTheme="minorHAnsi" w:eastAsia="Cambria" w:hAnsiTheme="minorHAnsi" w:cstheme="minorHAnsi"/>
                <w:spacing w:val="1"/>
                <w:w w:val="81"/>
                <w:sz w:val="22"/>
                <w:szCs w:val="22"/>
              </w:rPr>
              <w:t> </w:t>
            </w:r>
            <w:r w:rsidRPr="0055328A">
              <w:rPr>
                <w:rFonts w:asciiTheme="minorHAnsi" w:eastAsia="Cambria" w:hAnsiTheme="minorHAnsi" w:cstheme="minorHAnsi"/>
                <w:w w:val="34"/>
                <w:sz w:val="22"/>
                <w:szCs w:val="22"/>
              </w:rPr>
              <w:t>-­</w:t>
            </w:r>
            <w:r w:rsidRPr="0055328A">
              <w:rPr>
                <w:rFonts w:asciiTheme="minorHAnsi" w:eastAsia="Cambria" w:hAnsiTheme="minorHAnsi" w:cstheme="minorHAnsi"/>
                <w:spacing w:val="1"/>
                <w:w w:val="34"/>
                <w:sz w:val="22"/>
                <w:szCs w:val="22"/>
              </w:rPr>
              <w:t>‐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spacing w:val="1"/>
                <w:w w:val="25"/>
                <w:sz w:val="22"/>
                <w:szCs w:val="22"/>
              </w:rPr>
              <w:t> </w:t>
            </w:r>
            <w:r w:rsidRPr="0055328A">
              <w:rPr>
                <w:rFonts w:asciiTheme="minorHAnsi" w:eastAsia="Cambria" w:hAnsiTheme="minorHAnsi" w:cstheme="minorHAnsi"/>
                <w:spacing w:val="2"/>
                <w:w w:val="103"/>
                <w:sz w:val="22"/>
                <w:szCs w:val="22"/>
              </w:rPr>
              <w:t>p</w:t>
            </w:r>
            <w:r w:rsidRPr="0055328A">
              <w:rPr>
                <w:rFonts w:asciiTheme="minorHAnsi" w:eastAsia="Cambria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55328A">
              <w:rPr>
                <w:rFonts w:asciiTheme="minorHAnsi" w:eastAsia="Cambria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55328A">
              <w:rPr>
                <w:rFonts w:asciiTheme="minorHAnsi" w:eastAsia="Cambria" w:hAnsiTheme="minorHAnsi" w:cstheme="minorHAnsi"/>
                <w:spacing w:val="1"/>
                <w:w w:val="103"/>
                <w:sz w:val="22"/>
                <w:szCs w:val="22"/>
              </w:rPr>
              <w:t>s</w:t>
            </w:r>
            <w:r w:rsidRPr="0055328A">
              <w:rPr>
                <w:rFonts w:asciiTheme="minorHAnsi" w:eastAsia="Cambria" w:hAnsiTheme="minorHAnsi" w:cstheme="minorHAnsi"/>
                <w:spacing w:val="2"/>
                <w:w w:val="103"/>
                <w:sz w:val="22"/>
                <w:szCs w:val="22"/>
              </w:rPr>
              <w:t>en</w:t>
            </w:r>
            <w:r w:rsidRPr="0055328A">
              <w:rPr>
                <w:rFonts w:asciiTheme="minorHAnsi" w:eastAsia="Cambria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</w:p>
        </w:tc>
      </w:tr>
      <w:tr w:rsidR="00515FD5" w:rsidRPr="0055328A" w14:paraId="1D704FDD" w14:textId="77777777">
        <w:trPr>
          <w:trHeight w:hRule="exact" w:val="269"/>
        </w:trPr>
        <w:tc>
          <w:tcPr>
            <w:tcW w:w="4022" w:type="dxa"/>
            <w:tcBorders>
              <w:top w:val="nil"/>
              <w:left w:val="nil"/>
              <w:bottom w:val="nil"/>
              <w:right w:val="nil"/>
            </w:tcBorders>
          </w:tcPr>
          <w:p w14:paraId="2065A1B3" w14:textId="77777777" w:rsidR="00515FD5" w:rsidRPr="0055328A" w:rsidRDefault="004E6811">
            <w:pPr>
              <w:spacing w:line="22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Sp</w:t>
            </w:r>
            <w:r w:rsidRPr="0055328A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ri</w:t>
            </w:r>
            <w:r w:rsidRPr="0055328A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ng</w:t>
            </w:r>
            <w:r w:rsidRPr="0055328A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fiel</w:t>
            </w:r>
            <w:r w:rsidRPr="0055328A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d</w:t>
            </w:r>
            <w:r w:rsidRPr="0055328A">
              <w:rPr>
                <w:rFonts w:asciiTheme="minorHAnsi" w:eastAsia="Cambria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 </w:t>
            </w:r>
            <w:r w:rsidRPr="0055328A">
              <w:rPr>
                <w:rFonts w:asciiTheme="minorHAnsi" w:eastAsia="Cambria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55328A">
              <w:rPr>
                <w:rFonts w:asciiTheme="minorHAnsi" w:eastAsia="Cambria" w:hAnsiTheme="minorHAnsi" w:cstheme="minorHAnsi"/>
                <w:spacing w:val="1"/>
                <w:w w:val="103"/>
                <w:sz w:val="22"/>
                <w:szCs w:val="22"/>
              </w:rPr>
              <w:t>le</w:t>
            </w:r>
            <w:r w:rsidRPr="0055328A">
              <w:rPr>
                <w:rFonts w:asciiTheme="minorHAnsi" w:eastAsia="Cambria" w:hAnsiTheme="minorHAnsi" w:cstheme="minorHAnsi"/>
                <w:spacing w:val="3"/>
                <w:w w:val="103"/>
                <w:sz w:val="22"/>
                <w:szCs w:val="22"/>
              </w:rPr>
              <w:t>m</w:t>
            </w:r>
            <w:r w:rsidRPr="0055328A">
              <w:rPr>
                <w:rFonts w:asciiTheme="minorHAnsi" w:eastAsia="Cambria" w:hAnsiTheme="minorHAnsi" w:cstheme="minorHAnsi"/>
                <w:spacing w:val="1"/>
                <w:w w:val="103"/>
                <w:sz w:val="22"/>
                <w:szCs w:val="22"/>
              </w:rPr>
              <w:t>e</w:t>
            </w:r>
            <w:r w:rsidRPr="0055328A">
              <w:rPr>
                <w:rFonts w:asciiTheme="minorHAnsi" w:eastAsia="Cambria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55328A">
              <w:rPr>
                <w:rFonts w:asciiTheme="minorHAnsi" w:eastAsia="Cambria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55328A">
              <w:rPr>
                <w:rFonts w:asciiTheme="minorHAnsi" w:eastAsia="Cambria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55328A">
              <w:rPr>
                <w:rFonts w:asciiTheme="minorHAnsi" w:eastAsia="Cambria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55328A">
              <w:rPr>
                <w:rFonts w:asciiTheme="minorHAnsi" w:eastAsia="Cambria" w:hAnsiTheme="minorHAnsi" w:cstheme="minorHAnsi"/>
                <w:spacing w:val="2"/>
                <w:w w:val="54"/>
                <w:sz w:val="22"/>
                <w:szCs w:val="22"/>
              </w:rPr>
              <w:t xml:space="preserve">y   </w:t>
            </w:r>
            <w:r w:rsidRPr="0055328A">
              <w:rPr>
                <w:rFonts w:asciiTheme="minorHAnsi" w:eastAsia="Cambria" w:hAnsiTheme="minorHAnsi" w:cstheme="minorHAnsi"/>
                <w:spacing w:val="1"/>
                <w:w w:val="54"/>
                <w:sz w:val="22"/>
                <w:szCs w:val="22"/>
              </w:rPr>
              <w:t> </w:t>
            </w:r>
            <w:r w:rsidRPr="0055328A">
              <w:rPr>
                <w:rFonts w:asciiTheme="minorHAnsi" w:eastAsia="Cambria" w:hAnsiTheme="minorHAnsi" w:cstheme="minorHAnsi"/>
                <w:spacing w:val="2"/>
                <w:w w:val="103"/>
                <w:sz w:val="22"/>
                <w:szCs w:val="22"/>
              </w:rPr>
              <w:t>S</w:t>
            </w:r>
            <w:r w:rsidRPr="0055328A">
              <w:rPr>
                <w:rFonts w:asciiTheme="minorHAnsi" w:eastAsia="Cambria" w:hAnsiTheme="minorHAnsi" w:cstheme="minorHAnsi"/>
                <w:spacing w:val="1"/>
                <w:w w:val="103"/>
                <w:sz w:val="22"/>
                <w:szCs w:val="22"/>
              </w:rPr>
              <w:t>c</w:t>
            </w:r>
            <w:r w:rsidRPr="0055328A">
              <w:rPr>
                <w:rFonts w:asciiTheme="minorHAnsi" w:eastAsia="Cambria" w:hAnsiTheme="minorHAnsi" w:cstheme="minorHAnsi"/>
                <w:spacing w:val="2"/>
                <w:w w:val="103"/>
                <w:sz w:val="22"/>
                <w:szCs w:val="22"/>
              </w:rPr>
              <w:t>hoo</w:t>
            </w:r>
            <w:r w:rsidRPr="0055328A">
              <w:rPr>
                <w:rFonts w:asciiTheme="minorHAnsi" w:eastAsia="Cambria" w:hAnsiTheme="minorHAnsi" w:cstheme="minorHAnsi"/>
                <w:spacing w:val="1"/>
                <w:w w:val="103"/>
                <w:sz w:val="22"/>
                <w:szCs w:val="22"/>
              </w:rPr>
              <w:t>l,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spacing w:val="1"/>
                <w:w w:val="25"/>
                <w:sz w:val="22"/>
                <w:szCs w:val="22"/>
              </w:rPr>
              <w:t> </w:t>
            </w:r>
            <w:r w:rsidRPr="0055328A">
              <w:rPr>
                <w:rFonts w:asciiTheme="minorHAnsi" w:eastAsia="Cambria" w:hAnsiTheme="minorHAnsi" w:cstheme="minorHAnsi"/>
                <w:spacing w:val="2"/>
                <w:w w:val="103"/>
                <w:sz w:val="22"/>
                <w:szCs w:val="22"/>
              </w:rPr>
              <w:t>Ch</w:t>
            </w:r>
            <w:r w:rsidRPr="0055328A">
              <w:rPr>
                <w:rFonts w:asciiTheme="minorHAnsi" w:eastAsia="Cambria" w:hAnsiTheme="minorHAnsi" w:cstheme="minorHAnsi"/>
                <w:spacing w:val="1"/>
                <w:w w:val="103"/>
                <w:sz w:val="22"/>
                <w:szCs w:val="22"/>
              </w:rPr>
              <w:t>ic</w:t>
            </w:r>
            <w:r w:rsidRPr="0055328A">
              <w:rPr>
                <w:rFonts w:asciiTheme="minorHAnsi" w:eastAsia="Cambria" w:hAnsiTheme="minorHAnsi" w:cstheme="minorHAnsi"/>
                <w:spacing w:val="2"/>
                <w:w w:val="103"/>
                <w:sz w:val="22"/>
                <w:szCs w:val="22"/>
              </w:rPr>
              <w:t>ago</w:t>
            </w:r>
            <w:r w:rsidRPr="0055328A">
              <w:rPr>
                <w:rFonts w:asciiTheme="minorHAnsi" w:eastAsia="Cambria" w:hAnsiTheme="minorHAnsi" w:cstheme="minorHAnsi"/>
                <w:spacing w:val="1"/>
                <w:w w:val="103"/>
                <w:sz w:val="22"/>
                <w:szCs w:val="22"/>
              </w:rPr>
              <w:t>,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spacing w:val="1"/>
                <w:w w:val="25"/>
                <w:sz w:val="22"/>
                <w:szCs w:val="22"/>
              </w:rPr>
              <w:t> </w:t>
            </w:r>
            <w:r w:rsidRPr="0055328A">
              <w:rPr>
                <w:rFonts w:asciiTheme="minorHAnsi" w:eastAsia="Cambria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55328A">
              <w:rPr>
                <w:rFonts w:asciiTheme="minorHAnsi" w:eastAsia="Cambria" w:hAnsiTheme="minorHAnsi" w:cstheme="minorHAnsi"/>
                <w:spacing w:val="8"/>
                <w:w w:val="103"/>
                <w:sz w:val="22"/>
                <w:szCs w:val="22"/>
              </w:rPr>
              <w:t>L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F9224C" w14:textId="77777777" w:rsidR="00515FD5" w:rsidRPr="0055328A" w:rsidRDefault="004E6811">
            <w:pPr>
              <w:spacing w:line="220" w:lineRule="exact"/>
              <w:ind w:left="304" w:right="304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71A5A861" w14:textId="77777777" w:rsidR="00515FD5" w:rsidRPr="0055328A" w:rsidRDefault="004E6811">
            <w:pPr>
              <w:spacing w:line="220" w:lineRule="exact"/>
              <w:ind w:left="338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mbria" w:hAnsiTheme="minorHAnsi" w:cstheme="minorHAnsi"/>
                <w:spacing w:val="1"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1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7B398B4B" w14:textId="77777777" w:rsidR="00515FD5" w:rsidRPr="0055328A" w:rsidRDefault="00515F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A1B866" w14:textId="77777777" w:rsidR="00515FD5" w:rsidRPr="0055328A" w:rsidRDefault="00515F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C2C2081" w14:textId="77777777" w:rsidR="00515FD5" w:rsidRPr="0055328A" w:rsidRDefault="00515F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E7F3F1" w14:textId="77777777" w:rsidR="00515FD5" w:rsidRPr="0055328A" w:rsidRDefault="00515F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</w:tcPr>
          <w:p w14:paraId="348640CA" w14:textId="77777777" w:rsidR="00515FD5" w:rsidRPr="0055328A" w:rsidRDefault="00515F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8B499E3" w14:textId="77777777" w:rsidR="00515FD5" w:rsidRPr="0055328A" w:rsidRDefault="00515FD5">
      <w:pPr>
        <w:rPr>
          <w:rFonts w:asciiTheme="minorHAnsi" w:hAnsiTheme="minorHAnsi" w:cstheme="minorHAnsi"/>
          <w:sz w:val="22"/>
          <w:szCs w:val="22"/>
        </w:rPr>
        <w:sectPr w:rsidR="00515FD5" w:rsidRPr="0055328A">
          <w:type w:val="continuous"/>
          <w:pgSz w:w="12240" w:h="15840"/>
          <w:pgMar w:top="1320" w:right="140" w:bottom="280" w:left="580" w:header="720" w:footer="720" w:gutter="0"/>
          <w:cols w:space="720"/>
        </w:sectPr>
      </w:pPr>
    </w:p>
    <w:p w14:paraId="43809A0B" w14:textId="77777777" w:rsidR="00515FD5" w:rsidRPr="0055328A" w:rsidRDefault="00515FD5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37A26626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358496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2C64F4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29C539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7FFAB8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C2249C" w14:textId="77777777" w:rsidR="00515FD5" w:rsidRPr="0055328A" w:rsidRDefault="004E6811">
      <w:pPr>
        <w:spacing w:line="180" w:lineRule="exact"/>
        <w:jc w:val="right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w w:val="24"/>
          <w:position w:val="-1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w w:val="24"/>
          <w:position w:val="-1"/>
          <w:sz w:val="22"/>
          <w:szCs w:val="22"/>
        </w:rPr>
        <w:t> </w:t>
      </w:r>
    </w:p>
    <w:p w14:paraId="46033E40" w14:textId="77777777" w:rsidR="00515FD5" w:rsidRPr="0055328A" w:rsidRDefault="004E6811">
      <w:pPr>
        <w:spacing w:line="200" w:lineRule="exact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br w:type="column"/>
      </w: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Tea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anag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17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uden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05780554" w14:textId="77777777" w:rsidR="00515FD5" w:rsidRPr="0055328A" w:rsidRDefault="004E6811">
      <w:pPr>
        <w:spacing w:before="22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Dev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el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oped</w:t>
      </w:r>
      <w:r w:rsidRPr="0055328A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le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x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citi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less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2"/>
          <w:w w:val="56"/>
          <w:sz w:val="22"/>
          <w:szCs w:val="22"/>
        </w:rPr>
        <w:t xml:space="preserve">n   </w:t>
      </w:r>
      <w:r w:rsidRPr="0055328A">
        <w:rPr>
          <w:rFonts w:asciiTheme="minorHAnsi" w:eastAsia="Cambria" w:hAnsiTheme="minorHAnsi" w:cstheme="minorHAnsi"/>
          <w:spacing w:val="1"/>
          <w:w w:val="56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2"/>
          <w:w w:val="56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2"/>
          <w:w w:val="56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56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strict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hoo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budg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et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68712674" w14:textId="77777777" w:rsidR="00515FD5" w:rsidRPr="0055328A" w:rsidRDefault="004E6811">
      <w:pPr>
        <w:spacing w:before="22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ad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ist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new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isci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que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obed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1"/>
          <w:w w:val="47"/>
          <w:sz w:val="22"/>
          <w:szCs w:val="22"/>
        </w:rPr>
        <w:t>t   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uden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sta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aft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50"/>
          <w:sz w:val="22"/>
          <w:szCs w:val="22"/>
        </w:rPr>
        <w:t>r   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hoo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epe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7DD2028" w14:textId="77777777" w:rsidR="00515FD5" w:rsidRPr="0055328A" w:rsidRDefault="004E6811">
      <w:pPr>
        <w:spacing w:before="7"/>
        <w:ind w:left="36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rit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ir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ff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kboa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2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gh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hou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9278D93" w14:textId="77777777" w:rsidR="00515FD5" w:rsidRPr="0055328A" w:rsidRDefault="004E6811">
      <w:pPr>
        <w:spacing w:before="27"/>
        <w:rPr>
          <w:rFonts w:asciiTheme="minorHAnsi" w:eastAsia="Cambria" w:hAnsiTheme="minorHAnsi" w:cstheme="minorHAnsi"/>
          <w:sz w:val="22"/>
          <w:szCs w:val="22"/>
        </w:rPr>
        <w:sectPr w:rsidR="00515FD5" w:rsidRPr="0055328A">
          <w:type w:val="continuous"/>
          <w:pgSz w:w="12240" w:h="15840"/>
          <w:pgMar w:top="1320" w:right="140" w:bottom="280" w:left="580" w:header="720" w:footer="720" w:gutter="0"/>
          <w:cols w:num="2" w:space="720" w:equalWidth="0">
            <w:col w:w="175" w:space="325"/>
            <w:col w:w="11020"/>
          </w:cols>
        </w:sect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Coe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</w:t>
      </w:r>
      <w:r w:rsidRPr="0055328A">
        <w:rPr>
          <w:rFonts w:asciiTheme="minorHAnsi" w:eastAsia="Cambria" w:hAnsiTheme="minorHAnsi" w:cstheme="minorHAnsi"/>
          <w:spacing w:val="2"/>
          <w:w w:val="68"/>
          <w:sz w:val="22"/>
          <w:szCs w:val="22"/>
        </w:rPr>
        <w:t xml:space="preserve">gh   </w:t>
      </w:r>
      <w:r w:rsidRPr="0055328A">
        <w:rPr>
          <w:rFonts w:asciiTheme="minorHAnsi" w:eastAsia="Cambria" w:hAnsiTheme="minorHAnsi" w:cstheme="minorHAnsi"/>
          <w:spacing w:val="1"/>
          <w:w w:val="68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“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iff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que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s”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buy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new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x</w:t>
      </w:r>
      <w:r w:rsidRPr="0055328A">
        <w:rPr>
          <w:rFonts w:asciiTheme="minorHAnsi" w:eastAsia="Cambria" w:hAnsiTheme="minorHAnsi" w:cstheme="minorHAnsi"/>
          <w:spacing w:val="1"/>
          <w:w w:val="47"/>
          <w:sz w:val="22"/>
          <w:szCs w:val="22"/>
        </w:rPr>
        <w:t>t   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book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50"/>
          <w:sz w:val="22"/>
          <w:szCs w:val="22"/>
        </w:rPr>
        <w:t>r   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uden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D6F2195" w14:textId="77777777" w:rsidR="00515FD5" w:rsidRPr="0055328A" w:rsidRDefault="004E6811">
      <w:pPr>
        <w:spacing w:before="10" w:line="253" w:lineRule="auto"/>
        <w:ind w:left="140" w:right="1702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K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nde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ga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rt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b/>
          <w:spacing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ud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Teache</w:t>
      </w:r>
      <w:r w:rsidRPr="0055328A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Fa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2005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arti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tar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hoo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Ph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ila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ph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ia,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PA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             </w:t>
      </w:r>
      <w:r w:rsidRPr="0055328A">
        <w:rPr>
          <w:rFonts w:asciiTheme="minorHAnsi" w:eastAsia="Cambria" w:hAnsiTheme="minorHAnsi" w:cstheme="minorHAnsi"/>
          <w:spacing w:val="11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         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0B684186" w14:textId="77777777" w:rsidR="00515FD5" w:rsidRPr="0055328A" w:rsidRDefault="004E6811">
      <w:pPr>
        <w:spacing w:before="14"/>
        <w:ind w:left="5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Edu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anaged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64"/>
          <w:sz w:val="22"/>
          <w:szCs w:val="22"/>
        </w:rPr>
        <w:t>ss   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35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nde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uden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39A676D7" w14:textId="77777777" w:rsidR="00515FD5" w:rsidRPr="0055328A" w:rsidRDefault="004E6811">
      <w:pPr>
        <w:spacing w:before="22"/>
        <w:ind w:left="5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Fo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le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less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;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hoe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2"/>
          <w:w w:val="53"/>
          <w:sz w:val="22"/>
          <w:szCs w:val="22"/>
        </w:rPr>
        <w:t xml:space="preserve">g   </w:t>
      </w:r>
      <w:r w:rsidRPr="0055328A">
        <w:rPr>
          <w:rFonts w:asciiTheme="minorHAnsi" w:eastAsia="Cambria" w:hAnsiTheme="minorHAnsi" w:cstheme="minorHAnsi"/>
          <w:w w:val="53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b/>
          <w:spacing w:val="10"/>
          <w:w w:val="53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4229E2AF" w14:textId="77777777" w:rsidR="00515FD5" w:rsidRPr="0055328A" w:rsidRDefault="004E6811">
      <w:pPr>
        <w:spacing w:before="22"/>
        <w:ind w:left="5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iz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z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oo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tri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sifi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uden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sit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ew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que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5BEA1F7A" w14:textId="77777777" w:rsidR="00515FD5" w:rsidRPr="0055328A" w:rsidRDefault="00515FD5">
      <w:pPr>
        <w:spacing w:before="7" w:line="0" w:lineRule="atLeas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95"/>
        <w:gridCol w:w="627"/>
        <w:gridCol w:w="720"/>
        <w:gridCol w:w="720"/>
        <w:gridCol w:w="5310"/>
      </w:tblGrid>
      <w:tr w:rsidR="00515FD5" w:rsidRPr="0055328A" w14:paraId="1626A8F5" w14:textId="77777777">
        <w:trPr>
          <w:trHeight w:hRule="exact" w:val="184"/>
        </w:trPr>
        <w:tc>
          <w:tcPr>
            <w:tcW w:w="3395" w:type="dxa"/>
            <w:tcBorders>
              <w:top w:val="nil"/>
              <w:left w:val="nil"/>
              <w:bottom w:val="nil"/>
              <w:right w:val="nil"/>
            </w:tcBorders>
          </w:tcPr>
          <w:p w14:paraId="3FC6653C" w14:textId="77777777" w:rsidR="00515FD5" w:rsidRPr="0055328A" w:rsidRDefault="004E6811">
            <w:pPr>
              <w:spacing w:line="16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b/>
                <w:w w:val="24"/>
                <w:sz w:val="22"/>
                <w:szCs w:val="22"/>
              </w:rPr>
              <w:t> </w:t>
            </w:r>
          </w:p>
        </w:tc>
        <w:tc>
          <w:tcPr>
            <w:tcW w:w="7376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14:paraId="39268770" w14:textId="77777777" w:rsidR="00515FD5" w:rsidRPr="0055328A" w:rsidRDefault="00515F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15FD5" w:rsidRPr="0055328A" w14:paraId="4DC5F967" w14:textId="77777777">
        <w:trPr>
          <w:trHeight w:hRule="exact" w:val="476"/>
        </w:trPr>
        <w:tc>
          <w:tcPr>
            <w:tcW w:w="3395" w:type="dxa"/>
            <w:tcBorders>
              <w:top w:val="nil"/>
              <w:left w:val="nil"/>
              <w:bottom w:val="nil"/>
              <w:right w:val="nil"/>
            </w:tcBorders>
          </w:tcPr>
          <w:p w14:paraId="642C8D9A" w14:textId="77777777" w:rsidR="00515FD5" w:rsidRPr="0055328A" w:rsidRDefault="004E6811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COUN</w:t>
            </w:r>
            <w:r w:rsidRPr="0055328A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55328A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ELO</w:t>
            </w:r>
            <w:r w:rsidRPr="0055328A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55328A">
              <w:rPr>
                <w:rFonts w:asciiTheme="minorHAnsi" w:hAnsiTheme="minorHAnsi" w:cstheme="minorHAnsi"/>
                <w:b/>
                <w:spacing w:val="34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hAnsiTheme="minorHAnsi" w:cstheme="minorHAnsi"/>
                <w:b/>
                <w:spacing w:val="3"/>
                <w:w w:val="103"/>
                <w:sz w:val="22"/>
                <w:szCs w:val="22"/>
              </w:rPr>
              <w:t>E</w:t>
            </w:r>
            <w:r w:rsidRPr="0055328A">
              <w:rPr>
                <w:rFonts w:asciiTheme="minorHAnsi" w:hAnsiTheme="minorHAnsi" w:cstheme="minorHAnsi"/>
                <w:b/>
                <w:spacing w:val="3"/>
                <w:w w:val="102"/>
                <w:sz w:val="22"/>
                <w:szCs w:val="22"/>
              </w:rPr>
              <w:t>X</w:t>
            </w:r>
            <w:r w:rsidRPr="0055328A">
              <w:rPr>
                <w:rFonts w:asciiTheme="minorHAnsi" w:hAnsiTheme="minorHAnsi" w:cstheme="minorHAnsi"/>
                <w:b/>
                <w:spacing w:val="2"/>
                <w:w w:val="102"/>
                <w:sz w:val="22"/>
                <w:szCs w:val="22"/>
              </w:rPr>
              <w:t>P</w:t>
            </w:r>
            <w:r w:rsidRPr="0055328A">
              <w:rPr>
                <w:rFonts w:asciiTheme="minorHAnsi" w:hAnsiTheme="minorHAnsi" w:cstheme="minorHAnsi"/>
                <w:b/>
                <w:spacing w:val="3"/>
                <w:w w:val="103"/>
                <w:sz w:val="22"/>
                <w:szCs w:val="22"/>
              </w:rPr>
              <w:t>E</w:t>
            </w:r>
            <w:r w:rsidRPr="0055328A">
              <w:rPr>
                <w:rFonts w:asciiTheme="minorHAnsi" w:hAnsiTheme="minorHAnsi" w:cstheme="minorHAnsi"/>
                <w:b/>
                <w:spacing w:val="3"/>
                <w:w w:val="102"/>
                <w:sz w:val="22"/>
                <w:szCs w:val="22"/>
              </w:rPr>
              <w:t>R</w:t>
            </w:r>
            <w:r w:rsidRPr="0055328A">
              <w:rPr>
                <w:rFonts w:asciiTheme="minorHAnsi" w:hAnsiTheme="minorHAnsi" w:cstheme="minorHAnsi"/>
                <w:b/>
                <w:spacing w:val="2"/>
                <w:w w:val="102"/>
                <w:sz w:val="22"/>
                <w:szCs w:val="22"/>
              </w:rPr>
              <w:t>I</w:t>
            </w:r>
            <w:r w:rsidRPr="0055328A">
              <w:rPr>
                <w:rFonts w:asciiTheme="minorHAnsi" w:hAnsiTheme="minorHAnsi" w:cstheme="minorHAnsi"/>
                <w:b/>
                <w:spacing w:val="3"/>
                <w:w w:val="103"/>
                <w:sz w:val="22"/>
                <w:szCs w:val="22"/>
              </w:rPr>
              <w:t>E</w:t>
            </w:r>
            <w:r w:rsidRPr="0055328A">
              <w:rPr>
                <w:rFonts w:asciiTheme="minorHAnsi" w:hAnsiTheme="minorHAnsi" w:cstheme="minorHAnsi"/>
                <w:b/>
                <w:spacing w:val="3"/>
                <w:w w:val="102"/>
                <w:sz w:val="22"/>
                <w:szCs w:val="22"/>
              </w:rPr>
              <w:t>NCE</w:t>
            </w:r>
          </w:p>
          <w:p w14:paraId="1C413B8B" w14:textId="77777777" w:rsidR="00515FD5" w:rsidRPr="0055328A" w:rsidRDefault="004E6811">
            <w:pPr>
              <w:spacing w:before="9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Head</w:t>
            </w:r>
            <w:r w:rsidRPr="0055328A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 </w:t>
            </w:r>
            <w:r w:rsidRPr="0055328A">
              <w:rPr>
                <w:rFonts w:asciiTheme="minorHAnsi" w:eastAsia="Cambria" w:hAnsiTheme="minorHAnsi" w:cstheme="minorHAnsi"/>
                <w:b/>
                <w:spacing w:val="2"/>
                <w:w w:val="103"/>
                <w:sz w:val="22"/>
                <w:szCs w:val="22"/>
              </w:rPr>
              <w:t>Ca</w:t>
            </w:r>
            <w:r w:rsidRPr="0055328A">
              <w:rPr>
                <w:rFonts w:asciiTheme="minorHAnsi" w:eastAsia="Cambria" w:hAnsiTheme="minorHAnsi" w:cstheme="minorHAnsi"/>
                <w:b/>
                <w:spacing w:val="3"/>
                <w:w w:val="103"/>
                <w:sz w:val="22"/>
                <w:szCs w:val="22"/>
              </w:rPr>
              <w:t>m</w:t>
            </w:r>
            <w:r w:rsidRPr="0055328A">
              <w:rPr>
                <w:rFonts w:asciiTheme="minorHAnsi" w:eastAsia="Cambria" w:hAnsiTheme="minorHAnsi" w:cstheme="minorHAnsi"/>
                <w:b/>
                <w:spacing w:val="2"/>
                <w:w w:val="103"/>
                <w:sz w:val="22"/>
                <w:szCs w:val="22"/>
              </w:rPr>
              <w:t>p</w:t>
            </w:r>
            <w:r w:rsidRPr="0055328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b/>
                <w:spacing w:val="1"/>
                <w:w w:val="25"/>
                <w:sz w:val="22"/>
                <w:szCs w:val="22"/>
              </w:rPr>
              <w:t> </w:t>
            </w:r>
            <w:r w:rsidRPr="0055328A">
              <w:rPr>
                <w:rFonts w:asciiTheme="minorHAnsi" w:eastAsia="Cambria" w:hAnsiTheme="minorHAnsi" w:cstheme="minorHAnsi"/>
                <w:b/>
                <w:spacing w:val="2"/>
                <w:w w:val="103"/>
                <w:sz w:val="22"/>
                <w:szCs w:val="22"/>
              </w:rPr>
              <w:t>Coun</w:t>
            </w:r>
            <w:r w:rsidRPr="0055328A">
              <w:rPr>
                <w:rFonts w:asciiTheme="minorHAnsi" w:eastAsia="Cambria" w:hAnsiTheme="minorHAnsi" w:cstheme="minorHAnsi"/>
                <w:b/>
                <w:spacing w:val="1"/>
                <w:w w:val="103"/>
                <w:sz w:val="22"/>
                <w:szCs w:val="22"/>
              </w:rPr>
              <w:t>s</w:t>
            </w:r>
            <w:r w:rsidRPr="0055328A">
              <w:rPr>
                <w:rFonts w:asciiTheme="minorHAnsi" w:eastAsia="Cambria" w:hAnsiTheme="minorHAnsi" w:cstheme="minorHAnsi"/>
                <w:b/>
                <w:spacing w:val="2"/>
                <w:w w:val="103"/>
                <w:sz w:val="22"/>
                <w:szCs w:val="22"/>
              </w:rPr>
              <w:t>e</w:t>
            </w:r>
            <w:r w:rsidRPr="0055328A">
              <w:rPr>
                <w:rFonts w:asciiTheme="minorHAnsi" w:eastAsia="Cambria" w:hAnsiTheme="minorHAnsi" w:cstheme="minorHAnsi"/>
                <w:b/>
                <w:spacing w:val="1"/>
                <w:w w:val="103"/>
                <w:sz w:val="22"/>
                <w:szCs w:val="22"/>
              </w:rPr>
              <w:t>l</w:t>
            </w:r>
            <w:r w:rsidRPr="0055328A">
              <w:rPr>
                <w:rFonts w:asciiTheme="minorHAnsi" w:eastAsia="Cambria" w:hAnsiTheme="minorHAnsi" w:cstheme="minorHAnsi"/>
                <w:b/>
                <w:spacing w:val="2"/>
                <w:w w:val="103"/>
                <w:sz w:val="22"/>
                <w:szCs w:val="22"/>
              </w:rPr>
              <w:t>o</w:t>
            </w:r>
            <w:r w:rsidRPr="0055328A">
              <w:rPr>
                <w:rFonts w:asciiTheme="minorHAnsi" w:eastAsia="Cambria" w:hAnsiTheme="minorHAnsi" w:cstheme="minorHAnsi"/>
                <w:b/>
                <w:spacing w:val="1"/>
                <w:w w:val="103"/>
                <w:sz w:val="22"/>
                <w:szCs w:val="22"/>
              </w:rPr>
              <w:t>r</w:t>
            </w:r>
            <w:r w:rsidRPr="0055328A">
              <w:rPr>
                <w:rFonts w:asciiTheme="minorHAnsi" w:eastAsia="Cambria" w:hAnsiTheme="minorHAnsi" w:cstheme="minorHAnsi"/>
                <w:b/>
                <w:w w:val="25"/>
                <w:sz w:val="22"/>
                <w:szCs w:val="22"/>
              </w:rPr>
              <w:t xml:space="preserve">    </w:t>
            </w:r>
          </w:p>
        </w:tc>
        <w:tc>
          <w:tcPr>
            <w:tcW w:w="7376" w:type="dxa"/>
            <w:gridSpan w:val="4"/>
            <w:vMerge/>
            <w:tcBorders>
              <w:left w:val="nil"/>
              <w:bottom w:val="nil"/>
              <w:right w:val="nil"/>
            </w:tcBorders>
          </w:tcPr>
          <w:p w14:paraId="0D95FADF" w14:textId="77777777" w:rsidR="00515FD5" w:rsidRPr="0055328A" w:rsidRDefault="00515F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15FD5" w:rsidRPr="0055328A" w14:paraId="5B2366D5" w14:textId="77777777">
        <w:trPr>
          <w:trHeight w:hRule="exact" w:val="264"/>
        </w:trPr>
        <w:tc>
          <w:tcPr>
            <w:tcW w:w="3395" w:type="dxa"/>
            <w:tcBorders>
              <w:top w:val="nil"/>
              <w:left w:val="nil"/>
              <w:bottom w:val="nil"/>
              <w:right w:val="nil"/>
            </w:tcBorders>
          </w:tcPr>
          <w:p w14:paraId="3EFDCDB1" w14:textId="77777777" w:rsidR="00515FD5" w:rsidRPr="0055328A" w:rsidRDefault="004E6811">
            <w:pPr>
              <w:spacing w:line="220" w:lineRule="exact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Sp</w:t>
            </w:r>
            <w:r w:rsidRPr="0055328A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ri</w:t>
            </w:r>
            <w:r w:rsidRPr="0055328A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ng</w:t>
            </w:r>
            <w:r w:rsidRPr="0055328A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fiel</w:t>
            </w:r>
            <w:r w:rsidRPr="0055328A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d</w:t>
            </w:r>
            <w:r w:rsidRPr="0055328A">
              <w:rPr>
                <w:rFonts w:asciiTheme="minorHAnsi" w:eastAsia="Cambria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 </w:t>
            </w:r>
            <w:r w:rsidRPr="0055328A">
              <w:rPr>
                <w:rFonts w:asciiTheme="minorHAnsi" w:eastAsia="Cambria" w:hAnsiTheme="minorHAnsi" w:cstheme="minorHAnsi"/>
                <w:spacing w:val="2"/>
                <w:w w:val="103"/>
                <w:sz w:val="22"/>
                <w:szCs w:val="22"/>
              </w:rPr>
              <w:t>Fa</w:t>
            </w:r>
            <w:r w:rsidRPr="0055328A">
              <w:rPr>
                <w:rFonts w:asciiTheme="minorHAnsi" w:eastAsia="Cambria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spacing w:val="1"/>
                <w:w w:val="25"/>
                <w:sz w:val="22"/>
                <w:szCs w:val="22"/>
              </w:rPr>
              <w:t> </w:t>
            </w:r>
            <w:r w:rsidRPr="0055328A">
              <w:rPr>
                <w:rFonts w:asciiTheme="minorHAnsi" w:eastAsia="Cambria" w:hAnsiTheme="minorHAnsi" w:cstheme="minorHAnsi"/>
                <w:spacing w:val="2"/>
                <w:w w:val="103"/>
                <w:sz w:val="22"/>
                <w:szCs w:val="22"/>
              </w:rPr>
              <w:t>Ca</w:t>
            </w:r>
            <w:r w:rsidRPr="0055328A">
              <w:rPr>
                <w:rFonts w:asciiTheme="minorHAnsi" w:eastAsia="Cambria" w:hAnsiTheme="minorHAnsi" w:cstheme="minorHAnsi"/>
                <w:spacing w:val="3"/>
                <w:w w:val="103"/>
                <w:sz w:val="22"/>
                <w:szCs w:val="22"/>
              </w:rPr>
              <w:t>m</w:t>
            </w:r>
            <w:r w:rsidRPr="0055328A">
              <w:rPr>
                <w:rFonts w:asciiTheme="minorHAnsi" w:eastAsia="Cambria" w:hAnsiTheme="minorHAnsi" w:cstheme="minorHAnsi"/>
                <w:spacing w:val="2"/>
                <w:w w:val="103"/>
                <w:sz w:val="22"/>
                <w:szCs w:val="22"/>
              </w:rPr>
              <w:t>p</w:t>
            </w:r>
            <w:r w:rsidRPr="0055328A">
              <w:rPr>
                <w:rFonts w:asciiTheme="minorHAnsi" w:eastAsia="Cambria" w:hAnsiTheme="minorHAnsi" w:cstheme="minorHAnsi"/>
                <w:spacing w:val="1"/>
                <w:w w:val="103"/>
                <w:sz w:val="22"/>
                <w:szCs w:val="22"/>
              </w:rPr>
              <w:t>,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spacing w:val="1"/>
                <w:w w:val="25"/>
                <w:sz w:val="22"/>
                <w:szCs w:val="22"/>
              </w:rPr>
              <w:t> </w:t>
            </w:r>
            <w:r w:rsidRPr="0055328A">
              <w:rPr>
                <w:rFonts w:asciiTheme="minorHAnsi" w:eastAsia="Cambria" w:hAnsiTheme="minorHAnsi" w:cstheme="minorHAnsi"/>
                <w:spacing w:val="2"/>
                <w:w w:val="103"/>
                <w:sz w:val="22"/>
                <w:szCs w:val="22"/>
              </w:rPr>
              <w:t>Sp</w:t>
            </w:r>
            <w:r w:rsidRPr="0055328A">
              <w:rPr>
                <w:rFonts w:asciiTheme="minorHAnsi" w:eastAsia="Cambria" w:hAnsiTheme="minorHAnsi" w:cstheme="minorHAnsi"/>
                <w:spacing w:val="1"/>
                <w:w w:val="103"/>
                <w:sz w:val="22"/>
                <w:szCs w:val="22"/>
              </w:rPr>
              <w:t>ri</w:t>
            </w:r>
            <w:r w:rsidRPr="0055328A">
              <w:rPr>
                <w:rFonts w:asciiTheme="minorHAnsi" w:eastAsia="Cambria" w:hAnsiTheme="minorHAnsi" w:cstheme="minorHAnsi"/>
                <w:spacing w:val="2"/>
                <w:w w:val="103"/>
                <w:sz w:val="22"/>
                <w:szCs w:val="22"/>
              </w:rPr>
              <w:t>ng</w:t>
            </w:r>
            <w:r w:rsidRPr="0055328A">
              <w:rPr>
                <w:rFonts w:asciiTheme="minorHAnsi" w:eastAsia="Cambria" w:hAnsiTheme="minorHAnsi" w:cstheme="minorHAnsi"/>
                <w:spacing w:val="1"/>
                <w:w w:val="103"/>
                <w:sz w:val="22"/>
                <w:szCs w:val="22"/>
              </w:rPr>
              <w:t>fiel</w:t>
            </w:r>
            <w:r w:rsidRPr="0055328A">
              <w:rPr>
                <w:rFonts w:asciiTheme="minorHAnsi" w:eastAsia="Cambria" w:hAnsiTheme="minorHAnsi" w:cstheme="minorHAnsi"/>
                <w:spacing w:val="2"/>
                <w:w w:val="103"/>
                <w:sz w:val="22"/>
                <w:szCs w:val="22"/>
              </w:rPr>
              <w:t>d</w:t>
            </w:r>
            <w:r w:rsidRPr="0055328A">
              <w:rPr>
                <w:rFonts w:asciiTheme="minorHAnsi" w:eastAsia="Cambria" w:hAnsiTheme="minorHAnsi" w:cstheme="minorHAnsi"/>
                <w:spacing w:val="1"/>
                <w:w w:val="103"/>
                <w:sz w:val="22"/>
                <w:szCs w:val="22"/>
              </w:rPr>
              <w:t>,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spacing w:val="1"/>
                <w:w w:val="25"/>
                <w:sz w:val="22"/>
                <w:szCs w:val="22"/>
              </w:rPr>
              <w:t> </w:t>
            </w:r>
            <w:r w:rsidRPr="0055328A">
              <w:rPr>
                <w:rFonts w:asciiTheme="minorHAnsi" w:eastAsia="Cambria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55328A">
              <w:rPr>
                <w:rFonts w:asciiTheme="minorHAnsi" w:eastAsia="Cambria" w:hAnsiTheme="minorHAnsi" w:cstheme="minorHAnsi"/>
                <w:spacing w:val="2"/>
                <w:w w:val="103"/>
                <w:sz w:val="22"/>
                <w:szCs w:val="22"/>
              </w:rPr>
              <w:t>L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29C8E102" w14:textId="77777777" w:rsidR="00515FD5" w:rsidRPr="0055328A" w:rsidRDefault="004E6811">
            <w:pPr>
              <w:spacing w:line="220" w:lineRule="exact"/>
              <w:ind w:left="210" w:right="304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A6CDE2C" w14:textId="77777777" w:rsidR="00515FD5" w:rsidRPr="0055328A" w:rsidRDefault="004E6811">
            <w:pPr>
              <w:spacing w:line="220" w:lineRule="exact"/>
              <w:ind w:left="304" w:right="304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D940CA8" w14:textId="77777777" w:rsidR="00515FD5" w:rsidRPr="0055328A" w:rsidRDefault="004E6811">
            <w:pPr>
              <w:spacing w:line="220" w:lineRule="exact"/>
              <w:ind w:left="304" w:right="304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B67E99" w14:textId="77777777" w:rsidR="00515FD5" w:rsidRPr="0055328A" w:rsidRDefault="004E6811">
            <w:pPr>
              <w:spacing w:line="220" w:lineRule="exact"/>
              <w:ind w:left="338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2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> 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 </w:t>
            </w:r>
            <w:r w:rsidRPr="0055328A">
              <w:rPr>
                <w:rFonts w:asciiTheme="minorHAnsi" w:eastAsia="Cambria" w:hAnsiTheme="minorHAnsi" w:cstheme="minorHAnsi"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  </w:t>
            </w:r>
            <w:r w:rsidRPr="0055328A">
              <w:rPr>
                <w:rFonts w:asciiTheme="minorHAnsi" w:eastAsia="Cambria" w:hAnsiTheme="minorHAnsi" w:cstheme="minorHAnsi"/>
                <w:spacing w:val="10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mbria" w:hAnsiTheme="minorHAnsi" w:cstheme="minorHAnsi"/>
                <w:spacing w:val="1"/>
                <w:w w:val="25"/>
                <w:sz w:val="22"/>
                <w:szCs w:val="22"/>
              </w:rPr>
              <w:t> </w:t>
            </w:r>
            <w:r w:rsidRPr="0055328A">
              <w:rPr>
                <w:rFonts w:asciiTheme="minorHAnsi" w:eastAsia="Cambria" w:hAnsiTheme="minorHAnsi" w:cstheme="minorHAnsi"/>
                <w:spacing w:val="2"/>
                <w:w w:val="103"/>
                <w:sz w:val="22"/>
                <w:szCs w:val="22"/>
              </w:rPr>
              <w:t>Su</w:t>
            </w:r>
            <w:r w:rsidRPr="0055328A">
              <w:rPr>
                <w:rFonts w:asciiTheme="minorHAnsi" w:eastAsia="Cambria" w:hAnsiTheme="minorHAnsi" w:cstheme="minorHAnsi"/>
                <w:spacing w:val="3"/>
                <w:w w:val="103"/>
                <w:sz w:val="22"/>
                <w:szCs w:val="22"/>
              </w:rPr>
              <w:t>mm</w:t>
            </w:r>
            <w:r w:rsidRPr="0055328A">
              <w:rPr>
                <w:rFonts w:asciiTheme="minorHAnsi" w:eastAsia="Cambria" w:hAnsiTheme="minorHAnsi" w:cstheme="minorHAnsi"/>
                <w:spacing w:val="1"/>
                <w:w w:val="103"/>
                <w:sz w:val="22"/>
                <w:szCs w:val="22"/>
              </w:rPr>
              <w:t>e</w:t>
            </w:r>
            <w:r w:rsidRPr="0055328A">
              <w:rPr>
                <w:rFonts w:asciiTheme="minorHAnsi" w:eastAsia="Cambria" w:hAnsiTheme="minorHAnsi" w:cstheme="minorHAnsi"/>
                <w:spacing w:val="2"/>
                <w:w w:val="103"/>
                <w:sz w:val="22"/>
                <w:szCs w:val="22"/>
              </w:rPr>
              <w:t>r</w:t>
            </w:r>
            <w:r w:rsidRPr="0055328A">
              <w:rPr>
                <w:rFonts w:asciiTheme="minorHAnsi" w:eastAsia="Cambria" w:hAnsiTheme="minorHAnsi" w:cstheme="minorHAnsi"/>
                <w:spacing w:val="1"/>
                <w:w w:val="51"/>
                <w:sz w:val="22"/>
                <w:szCs w:val="22"/>
              </w:rPr>
              <w:t>s    </w:t>
            </w:r>
            <w:r w:rsidRPr="0055328A">
              <w:rPr>
                <w:rFonts w:asciiTheme="minorHAnsi" w:eastAsia="Cambria" w:hAnsiTheme="minorHAnsi" w:cstheme="minorHAnsi"/>
                <w:spacing w:val="2"/>
                <w:w w:val="103"/>
                <w:sz w:val="22"/>
                <w:szCs w:val="22"/>
              </w:rPr>
              <w:t>2006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spacing w:val="1"/>
                <w:w w:val="25"/>
                <w:sz w:val="22"/>
                <w:szCs w:val="22"/>
              </w:rPr>
              <w:t> </w:t>
            </w:r>
            <w:r w:rsidRPr="0055328A">
              <w:rPr>
                <w:rFonts w:asciiTheme="minorHAnsi" w:eastAsia="Cambria" w:hAnsiTheme="minorHAnsi" w:cstheme="minorHAnsi"/>
                <w:w w:val="34"/>
                <w:sz w:val="22"/>
                <w:szCs w:val="22"/>
              </w:rPr>
              <w:t>-­</w:t>
            </w:r>
            <w:r w:rsidRPr="0055328A">
              <w:rPr>
                <w:rFonts w:asciiTheme="minorHAnsi" w:eastAsia="Cambria" w:hAnsiTheme="minorHAnsi" w:cstheme="minorHAnsi"/>
                <w:spacing w:val="1"/>
                <w:w w:val="34"/>
                <w:sz w:val="22"/>
                <w:szCs w:val="22"/>
              </w:rPr>
              <w:t>‐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mbria" w:hAnsiTheme="minorHAnsi" w:cstheme="minorHAnsi"/>
                <w:spacing w:val="1"/>
                <w:w w:val="25"/>
                <w:sz w:val="22"/>
                <w:szCs w:val="22"/>
              </w:rPr>
              <w:t> </w:t>
            </w:r>
            <w:r w:rsidRPr="0055328A">
              <w:rPr>
                <w:rFonts w:asciiTheme="minorHAnsi" w:eastAsia="Cambria" w:hAnsiTheme="minorHAnsi" w:cstheme="minorHAnsi"/>
                <w:spacing w:val="2"/>
                <w:w w:val="103"/>
                <w:sz w:val="22"/>
                <w:szCs w:val="22"/>
              </w:rPr>
              <w:t>2008</w:t>
            </w:r>
            <w:r w:rsidRPr="0055328A">
              <w:rPr>
                <w:rFonts w:asciiTheme="minorHAnsi" w:eastAsia="Cambria" w:hAnsiTheme="minorHAnsi" w:cstheme="minorHAnsi"/>
                <w:w w:val="25"/>
                <w:sz w:val="22"/>
                <w:szCs w:val="22"/>
              </w:rPr>
              <w:t xml:space="preserve">    </w:t>
            </w:r>
          </w:p>
        </w:tc>
      </w:tr>
    </w:tbl>
    <w:p w14:paraId="782CDC82" w14:textId="77777777" w:rsidR="00515FD5" w:rsidRPr="0055328A" w:rsidRDefault="00515FD5">
      <w:pPr>
        <w:rPr>
          <w:rFonts w:asciiTheme="minorHAnsi" w:hAnsiTheme="minorHAnsi" w:cstheme="minorHAnsi"/>
          <w:sz w:val="22"/>
          <w:szCs w:val="22"/>
        </w:rPr>
        <w:sectPr w:rsidR="00515FD5" w:rsidRPr="0055328A">
          <w:type w:val="continuous"/>
          <w:pgSz w:w="12240" w:h="15840"/>
          <w:pgMar w:top="1320" w:right="140" w:bottom="280" w:left="580" w:header="720" w:footer="720" w:gutter="0"/>
          <w:cols w:space="720"/>
        </w:sectPr>
      </w:pPr>
    </w:p>
    <w:p w14:paraId="6C144CFA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DA066F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35B4A8" w14:textId="77777777" w:rsidR="00515FD5" w:rsidRPr="0055328A" w:rsidRDefault="00515FD5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1B604CD4" w14:textId="77777777" w:rsidR="00515FD5" w:rsidRPr="0055328A" w:rsidRDefault="004E6811">
      <w:pPr>
        <w:spacing w:line="180" w:lineRule="exact"/>
        <w:jc w:val="right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b/>
          <w:w w:val="24"/>
          <w:position w:val="-1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b/>
          <w:w w:val="24"/>
          <w:position w:val="-1"/>
          <w:sz w:val="22"/>
          <w:szCs w:val="22"/>
        </w:rPr>
        <w:t> </w:t>
      </w:r>
    </w:p>
    <w:p w14:paraId="5870128B" w14:textId="77777777" w:rsidR="00515FD5" w:rsidRPr="0055328A" w:rsidRDefault="004E6811">
      <w:pPr>
        <w:spacing w:line="200" w:lineRule="exact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br w:type="column"/>
      </w: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Coun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69"/>
          <w:sz w:val="22"/>
          <w:szCs w:val="22"/>
        </w:rPr>
        <w:t xml:space="preserve">20   </w:t>
      </w:r>
      <w:r w:rsidRPr="0055328A">
        <w:rPr>
          <w:rFonts w:asciiTheme="minorHAnsi" w:eastAsia="Cambria" w:hAnsiTheme="minorHAnsi" w:cstheme="minorHAnsi"/>
          <w:spacing w:val="1"/>
          <w:w w:val="69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ir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ugg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h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we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gh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iss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5E843ACE" w14:textId="77777777" w:rsidR="00515FD5" w:rsidRPr="0055328A" w:rsidRDefault="004E6811">
      <w:pPr>
        <w:spacing w:before="27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ed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Food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Py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or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dua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w w:val="26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25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spacing w:val="2"/>
          <w:w w:val="53"/>
          <w:sz w:val="22"/>
          <w:szCs w:val="22"/>
        </w:rPr>
        <w:t xml:space="preserve">e   </w:t>
      </w:r>
      <w:r w:rsidRPr="0055328A">
        <w:rPr>
          <w:rFonts w:asciiTheme="minorHAnsi" w:eastAsia="Cambria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11D0E8A6" w14:textId="77777777" w:rsidR="00515FD5" w:rsidRPr="0055328A" w:rsidRDefault="004E6811">
      <w:pPr>
        <w:spacing w:before="22"/>
        <w:rPr>
          <w:rFonts w:asciiTheme="minorHAnsi" w:eastAsia="Cambria" w:hAnsiTheme="minorHAnsi" w:cstheme="minorHAnsi"/>
          <w:sz w:val="22"/>
          <w:szCs w:val="22"/>
        </w:rPr>
        <w:sectPr w:rsidR="00515FD5" w:rsidRPr="0055328A">
          <w:type w:val="continuous"/>
          <w:pgSz w:w="12240" w:h="15840"/>
          <w:pgMar w:top="1320" w:right="140" w:bottom="280" w:left="580" w:header="720" w:footer="720" w:gutter="0"/>
          <w:cols w:num="2" w:space="720" w:equalWidth="0">
            <w:col w:w="175" w:space="325"/>
            <w:col w:w="11020"/>
          </w:cols>
        </w:sect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et</w:t>
      </w:r>
      <w:r w:rsidRPr="0055328A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up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3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iff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ca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ex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rsi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tri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o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z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tri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o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tri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o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gfi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eu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pacing w:val="10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1679ECCB" w14:textId="77777777" w:rsidR="00515FD5" w:rsidRPr="0055328A" w:rsidRDefault="004E6811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RO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SSI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ONA</w:t>
      </w:r>
      <w:r w:rsidRPr="0055328A">
        <w:rPr>
          <w:rFonts w:asciiTheme="minorHAnsi" w:hAnsiTheme="minorHAnsi" w:cstheme="minorHAnsi"/>
          <w:b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D</w:t>
      </w:r>
      <w:r w:rsidRPr="0055328A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V</w:t>
      </w:r>
      <w:r w:rsidRPr="0055328A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EL</w:t>
      </w: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O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55328A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b/>
          <w:w w:val="103"/>
          <w:sz w:val="22"/>
          <w:szCs w:val="22"/>
        </w:rPr>
        <w:t>T</w:t>
      </w:r>
    </w:p>
    <w:p w14:paraId="5E7DDBF8" w14:textId="77777777" w:rsidR="00515FD5" w:rsidRPr="0055328A" w:rsidRDefault="004E6811">
      <w:pPr>
        <w:spacing w:before="9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ti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b/>
          <w:spacing w:val="13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1D6CAA17" w14:textId="77777777" w:rsidR="00515FD5" w:rsidRPr="0055328A" w:rsidRDefault="004E6811">
      <w:pPr>
        <w:spacing w:before="27"/>
        <w:ind w:left="5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Le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tt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an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,</w:t>
      </w:r>
      <w:r w:rsidRPr="0055328A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lle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rsit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La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sse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er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ho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Con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fere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Cha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4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6CC5E488" w14:textId="77777777" w:rsidR="00515FD5" w:rsidRPr="0055328A" w:rsidRDefault="004E6811">
      <w:pPr>
        <w:spacing w:before="22"/>
        <w:ind w:left="5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Le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tt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an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,</w:t>
      </w:r>
      <w:r w:rsidRPr="0055328A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lle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rsit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Ro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7EDD2DBD" w14:textId="77777777" w:rsidR="00515FD5" w:rsidRPr="0055328A" w:rsidRDefault="004E6811">
      <w:pPr>
        <w:spacing w:before="7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nvo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ve</w:t>
      </w:r>
      <w:r w:rsidRPr="0055328A">
        <w:rPr>
          <w:rFonts w:asciiTheme="minorHAnsi" w:eastAsia="Cambria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0630A114" w14:textId="77777777" w:rsidR="00515FD5" w:rsidRPr="0055328A" w:rsidRDefault="004E6811">
      <w:pPr>
        <w:spacing w:before="27"/>
        <w:ind w:left="5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ce</w:t>
      </w:r>
      <w:r w:rsidRPr="0055328A">
        <w:rPr>
          <w:rFonts w:asciiTheme="minorHAnsi" w:eastAsia="Cambria" w:hAnsiTheme="minorHAnsi" w:cstheme="minorHAnsi"/>
          <w:b/>
          <w:w w:val="34"/>
          <w:sz w:val="22"/>
          <w:szCs w:val="22"/>
        </w:rPr>
        <w:t>-­</w:t>
      </w:r>
      <w:r w:rsidRPr="0055328A">
        <w:rPr>
          <w:rFonts w:asciiTheme="minorHAnsi" w:eastAsia="Cambria" w:hAnsiTheme="minorHAnsi" w:cstheme="minorHAnsi"/>
          <w:b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es</w:t>
      </w:r>
      <w:r w:rsidRPr="0055328A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den</w:t>
      </w:r>
      <w:r w:rsidRPr="0055328A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t,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cre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25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%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56"/>
          <w:sz w:val="22"/>
          <w:szCs w:val="22"/>
        </w:rPr>
        <w:t xml:space="preserve">n   </w:t>
      </w:r>
      <w:r w:rsidRPr="0055328A">
        <w:rPr>
          <w:rFonts w:asciiTheme="minorHAnsi" w:eastAsia="Cambria" w:hAnsiTheme="minorHAnsi" w:cstheme="minorHAnsi"/>
          <w:spacing w:val="1"/>
          <w:w w:val="56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the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siti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12A021A8" w14:textId="77777777" w:rsidR="00515FD5" w:rsidRPr="0055328A" w:rsidRDefault="004E6811">
      <w:pPr>
        <w:spacing w:before="7"/>
        <w:ind w:left="86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deve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op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55328A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new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iti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gag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em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2437F603" w14:textId="77777777" w:rsidR="00515FD5" w:rsidRPr="0055328A" w:rsidRDefault="004E6811">
      <w:pPr>
        <w:tabs>
          <w:tab w:val="left" w:pos="860"/>
        </w:tabs>
        <w:spacing w:before="27" w:line="248" w:lineRule="auto"/>
        <w:ind w:left="860" w:right="915" w:hanging="36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Cambria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be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r,</w:t>
      </w:r>
      <w:r w:rsidRPr="0055328A">
        <w:rPr>
          <w:rFonts w:asciiTheme="minorHAnsi" w:eastAsia="Cambria" w:hAnsiTheme="minorHAnsi" w:cstheme="minorHAnsi"/>
          <w:b/>
          <w:spacing w:val="13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Fu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eric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rtici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te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o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2"/>
          <w:w w:val="53"/>
          <w:sz w:val="22"/>
          <w:szCs w:val="22"/>
        </w:rPr>
        <w:t xml:space="preserve">g   </w:t>
      </w:r>
      <w:r w:rsidRPr="0055328A">
        <w:rPr>
          <w:rFonts w:asciiTheme="minorHAnsi" w:eastAsia="Cambria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retre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ts,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teere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Boy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irls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ub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11E58B9D" w14:textId="77777777" w:rsidR="00515FD5" w:rsidRPr="0055328A" w:rsidRDefault="004E6811">
      <w:pPr>
        <w:spacing w:before="5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b/>
          <w:spacing w:val="2"/>
          <w:w w:val="102"/>
          <w:sz w:val="22"/>
          <w:szCs w:val="22"/>
        </w:rPr>
        <w:t>Co</w:t>
      </w:r>
      <w:r w:rsidRPr="0055328A">
        <w:rPr>
          <w:rFonts w:asciiTheme="minorHAnsi" w:eastAsia="Cambria" w:hAnsiTheme="minorHAnsi" w:cstheme="minorHAnsi"/>
          <w:b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b/>
          <w:spacing w:val="2"/>
          <w:w w:val="102"/>
          <w:sz w:val="22"/>
          <w:szCs w:val="22"/>
        </w:rPr>
        <w:t>pu</w:t>
      </w:r>
      <w:r w:rsidRPr="0055328A">
        <w:rPr>
          <w:rFonts w:asciiTheme="minorHAnsi" w:eastAsia="Cambria" w:hAnsiTheme="minorHAnsi" w:cstheme="minorHAnsi"/>
          <w:b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b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b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b/>
          <w:spacing w:val="2"/>
          <w:w w:val="102"/>
          <w:sz w:val="22"/>
          <w:szCs w:val="22"/>
        </w:rPr>
        <w:t>/Techn</w:t>
      </w:r>
      <w:r w:rsidRPr="0055328A">
        <w:rPr>
          <w:rFonts w:asciiTheme="minorHAnsi" w:eastAsia="Cambria" w:hAnsiTheme="minorHAnsi" w:cstheme="minorHAnsi"/>
          <w:b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b/>
          <w:spacing w:val="2"/>
          <w:w w:val="102"/>
          <w:sz w:val="22"/>
          <w:szCs w:val="22"/>
        </w:rPr>
        <w:t>ca</w:t>
      </w:r>
      <w:r w:rsidRPr="0055328A">
        <w:rPr>
          <w:rFonts w:asciiTheme="minorHAnsi" w:eastAsia="Cambria" w:hAnsiTheme="minorHAnsi" w:cstheme="minorHAnsi"/>
          <w:b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b/>
          <w:spacing w:val="7"/>
          <w:w w:val="102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pacing w:val="1"/>
          <w:w w:val="102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Sk</w:t>
      </w:r>
      <w:r w:rsidRPr="0055328A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ill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2E29B431" w14:textId="77777777" w:rsidR="00515FD5" w:rsidRPr="0055328A" w:rsidRDefault="004E6811">
      <w:pPr>
        <w:spacing w:before="27"/>
        <w:ind w:left="5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fici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56"/>
          <w:sz w:val="22"/>
          <w:szCs w:val="22"/>
        </w:rPr>
        <w:t xml:space="preserve">n   </w:t>
      </w:r>
      <w:r w:rsidRPr="0055328A">
        <w:rPr>
          <w:rFonts w:asciiTheme="minorHAnsi" w:eastAsia="Cambria" w:hAnsiTheme="minorHAnsi" w:cstheme="minorHAnsi"/>
          <w:spacing w:val="1"/>
          <w:w w:val="56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icr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ft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ffic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(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Ex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Powe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Pub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lis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r)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10F29172" w14:textId="77777777" w:rsidR="00515FD5" w:rsidRPr="0055328A" w:rsidRDefault="004E6811">
      <w:pPr>
        <w:spacing w:before="22"/>
        <w:ind w:left="5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lastRenderedPageBreak/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Exp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eri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aud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ov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equ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1"/>
          <w:w w:val="47"/>
          <w:sz w:val="22"/>
          <w:szCs w:val="22"/>
        </w:rPr>
        <w:t>t   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(TV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’s,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ov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ject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)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44C28D7E" w14:textId="77777777" w:rsidR="00515FD5" w:rsidRPr="0055328A" w:rsidRDefault="004E6811">
      <w:pPr>
        <w:spacing w:before="7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Langu</w:t>
      </w:r>
      <w:r w:rsidRPr="0055328A">
        <w:rPr>
          <w:rFonts w:asciiTheme="minorHAnsi" w:eastAsia="Cambria" w:hAnsiTheme="minorHAnsi" w:cstheme="minorHAnsi"/>
          <w:b/>
          <w:spacing w:val="2"/>
          <w:w w:val="75"/>
          <w:sz w:val="22"/>
          <w:szCs w:val="22"/>
        </w:rPr>
        <w:t xml:space="preserve">age   </w:t>
      </w:r>
      <w:r w:rsidRPr="0055328A">
        <w:rPr>
          <w:rFonts w:asciiTheme="minorHAnsi" w:eastAsia="Cambria" w:hAnsiTheme="minorHAnsi" w:cstheme="minorHAnsi"/>
          <w:b/>
          <w:spacing w:val="1"/>
          <w:w w:val="7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Sk</w:t>
      </w:r>
      <w:r w:rsidRPr="0055328A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ills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76BAF4C2" w14:textId="77777777" w:rsidR="00515FD5" w:rsidRPr="0055328A" w:rsidRDefault="004E6811">
      <w:pPr>
        <w:spacing w:before="27"/>
        <w:ind w:left="5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ills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56"/>
          <w:sz w:val="22"/>
          <w:szCs w:val="22"/>
        </w:rPr>
        <w:t xml:space="preserve">n   </w:t>
      </w:r>
      <w:r w:rsidRPr="0055328A">
        <w:rPr>
          <w:rFonts w:asciiTheme="minorHAnsi" w:eastAsia="Cambria" w:hAnsiTheme="minorHAnsi" w:cstheme="minorHAnsi"/>
          <w:spacing w:val="1"/>
          <w:w w:val="56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7D4CBC72" w14:textId="77777777" w:rsidR="00515FD5" w:rsidRPr="0055328A" w:rsidRDefault="004E6811">
      <w:pPr>
        <w:spacing w:before="7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03E658EE" w14:textId="77777777" w:rsidR="00515FD5" w:rsidRPr="0055328A" w:rsidRDefault="004E6811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EDUCAT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O</w:t>
      </w:r>
      <w:r w:rsidRPr="0055328A">
        <w:rPr>
          <w:rFonts w:asciiTheme="minorHAnsi" w:hAnsiTheme="minorHAnsi" w:cstheme="minorHAnsi"/>
          <w:b/>
          <w:w w:val="102"/>
          <w:sz w:val="22"/>
          <w:szCs w:val="22"/>
        </w:rPr>
        <w:t>N</w:t>
      </w:r>
    </w:p>
    <w:p w14:paraId="36EE4B26" w14:textId="77777777" w:rsidR="00515FD5" w:rsidRPr="0055328A" w:rsidRDefault="004E6811">
      <w:pPr>
        <w:spacing w:before="9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B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Cambria" w:hAnsiTheme="minorHAnsi" w:cstheme="minorHAnsi"/>
          <w:b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ho</w:t>
      </w:r>
      <w:r w:rsidRPr="0055328A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og</w:t>
      </w:r>
      <w:r w:rsidRPr="0055328A">
        <w:rPr>
          <w:rFonts w:asciiTheme="minorHAnsi" w:eastAsia="Cambria" w:hAnsiTheme="minorHAnsi" w:cstheme="minorHAnsi"/>
          <w:b/>
          <w:spacing w:val="11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11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2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3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3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2006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w w:val="26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6EC5BC7B" w14:textId="77777777" w:rsidR="00515FD5" w:rsidRPr="0055328A" w:rsidRDefault="004E6811">
      <w:pPr>
        <w:spacing w:before="1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no</w:t>
      </w:r>
      <w:r w:rsidRPr="0055328A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b/>
          <w:spacing w:val="1"/>
          <w:w w:val="44"/>
          <w:sz w:val="22"/>
          <w:szCs w:val="22"/>
        </w:rPr>
        <w:t xml:space="preserve">:   </w:t>
      </w:r>
      <w:r w:rsidRPr="0055328A">
        <w:rPr>
          <w:rFonts w:asciiTheme="minorHAnsi" w:eastAsia="Cambria" w:hAnsiTheme="minorHAnsi" w:cstheme="minorHAnsi"/>
          <w:b/>
          <w:w w:val="4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b/>
          <w:spacing w:val="13"/>
          <w:w w:val="4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pacing w:val="1"/>
          <w:w w:val="4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Eng</w:t>
      </w:r>
      <w:r w:rsidRPr="0055328A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lis</w:t>
      </w:r>
      <w:r w:rsidRPr="0055328A">
        <w:rPr>
          <w:rFonts w:asciiTheme="minorHAnsi" w:eastAsia="Cambria" w:hAnsiTheme="minorHAnsi" w:cstheme="minorHAnsi"/>
          <w:b/>
          <w:spacing w:val="2"/>
          <w:w w:val="57"/>
          <w:sz w:val="22"/>
          <w:szCs w:val="22"/>
        </w:rPr>
        <w:t xml:space="preserve">h   </w:t>
      </w:r>
      <w:r w:rsidRPr="0055328A">
        <w:rPr>
          <w:rFonts w:asciiTheme="minorHAnsi" w:eastAsia="Cambria" w:hAnsiTheme="minorHAnsi" w:cstheme="minorHAnsi"/>
          <w:b/>
          <w:spacing w:val="1"/>
          <w:w w:val="57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b/>
          <w:spacing w:val="8"/>
          <w:w w:val="57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32DCA60F" w14:textId="77777777" w:rsidR="00515FD5" w:rsidRPr="0055328A" w:rsidRDefault="004E6811">
      <w:pPr>
        <w:spacing w:before="1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yn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lle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PA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5DB4C2A" w14:textId="77777777" w:rsidR="00515FD5" w:rsidRPr="0055328A" w:rsidRDefault="004E6811">
      <w:pPr>
        <w:spacing w:before="7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Teache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b/>
          <w:spacing w:val="12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Ce</w:t>
      </w:r>
      <w:r w:rsidRPr="0055328A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rtifi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ca</w:t>
      </w:r>
      <w:r w:rsidRPr="0055328A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: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905C25F" w14:textId="77777777" w:rsidR="00515FD5" w:rsidRPr="0055328A" w:rsidRDefault="004E6811">
      <w:pPr>
        <w:spacing w:before="7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w w:val="24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w w:val="24"/>
          <w:sz w:val="22"/>
          <w:szCs w:val="22"/>
        </w:rPr>
        <w:t> </w:t>
      </w:r>
    </w:p>
    <w:p w14:paraId="4CFE8B8E" w14:textId="77777777" w:rsidR="00515FD5" w:rsidRPr="0055328A" w:rsidRDefault="004E6811">
      <w:pPr>
        <w:spacing w:before="4"/>
        <w:ind w:left="140"/>
        <w:rPr>
          <w:rFonts w:asciiTheme="minorHAnsi" w:eastAsia="Cambria" w:hAnsiTheme="minorHAnsi" w:cstheme="minorHAnsi"/>
          <w:sz w:val="22"/>
          <w:szCs w:val="22"/>
        </w:rPr>
        <w:sectPr w:rsidR="00515FD5" w:rsidRPr="0055328A">
          <w:type w:val="continuous"/>
          <w:pgSz w:w="12240" w:h="15840"/>
          <w:pgMar w:top="1320" w:right="140" w:bottom="280" w:left="580" w:header="720" w:footer="720" w:gutter="0"/>
          <w:cols w:space="720"/>
        </w:sectPr>
      </w:pP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5C3CA6A5" w14:textId="77777777" w:rsidR="00515FD5" w:rsidRPr="0055328A" w:rsidRDefault="00515FD5">
      <w:pPr>
        <w:spacing w:before="3" w:line="220" w:lineRule="exact"/>
        <w:rPr>
          <w:rFonts w:asciiTheme="minorHAnsi" w:hAnsiTheme="minorHAnsi" w:cstheme="minorHAnsi"/>
          <w:sz w:val="22"/>
          <w:szCs w:val="22"/>
        </w:rPr>
        <w:sectPr w:rsidR="00515FD5" w:rsidRPr="0055328A">
          <w:pgSz w:w="12240" w:h="15840"/>
          <w:pgMar w:top="780" w:right="560" w:bottom="280" w:left="620" w:header="600" w:footer="0" w:gutter="0"/>
          <w:cols w:space="720"/>
        </w:sectPr>
      </w:pPr>
    </w:p>
    <w:p w14:paraId="1DD1DC8A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065062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46868E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A4F64F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8A3725" w14:textId="77777777" w:rsidR="00515FD5" w:rsidRPr="0055328A" w:rsidRDefault="00515FD5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C728FCA" w14:textId="77777777" w:rsidR="00515FD5" w:rsidRPr="0055328A" w:rsidRDefault="004E6811">
      <w:pPr>
        <w:spacing w:line="220" w:lineRule="exact"/>
        <w:ind w:left="100" w:right="-5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PROF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IL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9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2202E9EA" w14:textId="77777777" w:rsidR="00515FD5" w:rsidRPr="0055328A" w:rsidRDefault="004E6811">
      <w:pPr>
        <w:spacing w:before="14"/>
        <w:ind w:left="814" w:right="457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br w:type="column"/>
      </w:r>
      <w:r w:rsidRPr="0055328A">
        <w:rPr>
          <w:rFonts w:asciiTheme="minorHAnsi" w:eastAsia="Calibri" w:hAnsiTheme="minorHAnsi" w:cstheme="minorHAnsi"/>
          <w:b/>
          <w:sz w:val="22"/>
          <w:szCs w:val="22"/>
        </w:rPr>
        <w:t xml:space="preserve">Lex </w:t>
      </w:r>
      <w:r w:rsidRPr="0055328A">
        <w:rPr>
          <w:rFonts w:asciiTheme="minorHAnsi" w:eastAsia="Calibri" w:hAnsiTheme="minorHAnsi" w:cstheme="minorHAnsi"/>
          <w:b/>
          <w:spacing w:val="12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81"/>
          <w:sz w:val="22"/>
          <w:szCs w:val="22"/>
        </w:rPr>
        <w:t xml:space="preserve"> Joseph </w:t>
      </w:r>
      <w:r w:rsidRPr="0055328A">
        <w:rPr>
          <w:rFonts w:asciiTheme="minorHAnsi" w:eastAsia="Calibri" w:hAnsiTheme="minorHAnsi" w:cstheme="minorHAnsi"/>
          <w:b/>
          <w:spacing w:val="27"/>
          <w:w w:val="81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81"/>
          <w:sz w:val="22"/>
          <w:szCs w:val="22"/>
        </w:rPr>
        <w:t> Luthor</w:t>
      </w:r>
      <w:r w:rsidRPr="0055328A">
        <w:rPr>
          <w:rFonts w:asciiTheme="minorHAnsi" w:eastAsia="Calibri" w:hAnsiTheme="minorHAnsi" w:cstheme="minorHAnsi"/>
          <w:b/>
          <w:spacing w:val="25"/>
          <w:w w:val="81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64D46BF4" w14:textId="77777777" w:rsidR="00515FD5" w:rsidRPr="0055328A" w:rsidRDefault="004E6811">
      <w:pPr>
        <w:spacing w:before="5" w:line="253" w:lineRule="auto"/>
        <w:ind w:left="-17" w:right="3756"/>
        <w:jc w:val="center"/>
        <w:rPr>
          <w:rFonts w:asciiTheme="minorHAnsi" w:eastAsia="Calibri" w:hAnsiTheme="minorHAnsi" w:cstheme="minorHAnsi"/>
          <w:sz w:val="22"/>
          <w:szCs w:val="22"/>
        </w:rPr>
        <w:sectPr w:rsidR="00515FD5" w:rsidRPr="0055328A">
          <w:type w:val="continuous"/>
          <w:pgSz w:w="12240" w:h="15840"/>
          <w:pgMar w:top="1320" w:right="560" w:bottom="280" w:left="620" w:header="720" w:footer="720" w:gutter="0"/>
          <w:cols w:num="2" w:space="720" w:equalWidth="0">
            <w:col w:w="827" w:space="2931"/>
            <w:col w:w="7302"/>
          </w:cols>
        </w:sectPr>
      </w:pPr>
      <w:r w:rsidRPr="0055328A">
        <w:rPr>
          <w:rFonts w:asciiTheme="minorHAnsi" w:eastAsia="Calibri" w:hAnsiTheme="minorHAnsi" w:cstheme="minorHAnsi"/>
          <w:spacing w:val="1"/>
          <w:w w:val="74"/>
          <w:sz w:val="22"/>
          <w:szCs w:val="22"/>
        </w:rPr>
        <w:t>700</w:t>
      </w:r>
      <w:r w:rsidRPr="0055328A">
        <w:rPr>
          <w:rFonts w:asciiTheme="minorHAnsi" w:eastAsia="Calibri" w:hAnsiTheme="minorHAnsi" w:cstheme="minorHAnsi"/>
          <w:w w:val="74"/>
          <w:sz w:val="22"/>
          <w:szCs w:val="22"/>
        </w:rPr>
        <w:t xml:space="preserve">  </w:t>
      </w:r>
      <w:r w:rsidRPr="0055328A">
        <w:rPr>
          <w:rFonts w:asciiTheme="minorHAnsi" w:eastAsia="Calibri" w:hAnsiTheme="minorHAnsi" w:cstheme="minorHAnsi"/>
          <w:spacing w:val="8"/>
          <w:w w:val="7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w w:val="7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ig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lis,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66632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666</w:t>
      </w:r>
      <w:r w:rsidRPr="0055328A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>)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51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9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 xml:space="preserve">4023   </w:t>
      </w:r>
      <w:r w:rsidRPr="0055328A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ell)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hyperlink r:id="rId29">
        <w:r w:rsidRPr="0055328A">
          <w:rPr>
            <w:rFonts w:asciiTheme="minorHAnsi" w:eastAsia="Calibri" w:hAnsiTheme="minorHAnsi" w:cstheme="minorHAnsi"/>
            <w:spacing w:val="1"/>
            <w:w w:val="103"/>
            <w:sz w:val="22"/>
            <w:szCs w:val="22"/>
          </w:rPr>
          <w:t>l</w:t>
        </w:r>
        <w:r w:rsidRPr="0055328A">
          <w:rPr>
            <w:rFonts w:asciiTheme="minorHAnsi" w:eastAsia="Calibri" w:hAnsiTheme="minorHAnsi" w:cstheme="minorHAnsi"/>
            <w:spacing w:val="2"/>
            <w:w w:val="103"/>
            <w:sz w:val="22"/>
            <w:szCs w:val="22"/>
          </w:rPr>
          <w:t>u</w:t>
        </w:r>
        <w:r w:rsidRPr="0055328A">
          <w:rPr>
            <w:rFonts w:asciiTheme="minorHAnsi" w:eastAsia="Calibri" w:hAnsiTheme="minorHAnsi" w:cstheme="minorHAnsi"/>
            <w:spacing w:val="1"/>
            <w:w w:val="103"/>
            <w:sz w:val="22"/>
            <w:szCs w:val="22"/>
          </w:rPr>
          <w:t>t</w:t>
        </w:r>
        <w:r w:rsidRPr="0055328A">
          <w:rPr>
            <w:rFonts w:asciiTheme="minorHAnsi" w:eastAsia="Calibri" w:hAnsiTheme="minorHAnsi" w:cstheme="minorHAnsi"/>
            <w:spacing w:val="2"/>
            <w:w w:val="103"/>
            <w:sz w:val="22"/>
            <w:szCs w:val="22"/>
          </w:rPr>
          <w:t>ho</w:t>
        </w:r>
        <w:r w:rsidRPr="0055328A">
          <w:rPr>
            <w:rFonts w:asciiTheme="minorHAnsi" w:eastAsia="Calibri" w:hAnsiTheme="minorHAnsi" w:cstheme="minorHAnsi"/>
            <w:spacing w:val="1"/>
            <w:w w:val="103"/>
            <w:sz w:val="22"/>
            <w:szCs w:val="22"/>
          </w:rPr>
          <w:t>rlj</w:t>
        </w:r>
        <w:r w:rsidRPr="0055328A">
          <w:rPr>
            <w:rFonts w:asciiTheme="minorHAnsi" w:eastAsia="Calibri" w:hAnsiTheme="minorHAnsi" w:cstheme="minorHAnsi"/>
            <w:spacing w:val="3"/>
            <w:w w:val="103"/>
            <w:sz w:val="22"/>
            <w:szCs w:val="22"/>
          </w:rPr>
          <w:t>@</w:t>
        </w:r>
        <w:r w:rsidRPr="0055328A">
          <w:rPr>
            <w:rFonts w:asciiTheme="minorHAnsi" w:eastAsia="Calibri" w:hAnsiTheme="minorHAnsi" w:cstheme="minorHAnsi"/>
            <w:spacing w:val="2"/>
            <w:w w:val="103"/>
            <w:sz w:val="22"/>
            <w:szCs w:val="22"/>
          </w:rPr>
          <w:t>waba</w:t>
        </w:r>
        <w:r w:rsidRPr="0055328A">
          <w:rPr>
            <w:rFonts w:asciiTheme="minorHAnsi" w:eastAsia="Calibri" w:hAnsiTheme="minorHAnsi" w:cstheme="minorHAnsi"/>
            <w:spacing w:val="1"/>
            <w:w w:val="103"/>
            <w:sz w:val="22"/>
            <w:szCs w:val="22"/>
          </w:rPr>
          <w:t>s</w:t>
        </w:r>
        <w:r w:rsidRPr="0055328A">
          <w:rPr>
            <w:rFonts w:asciiTheme="minorHAnsi" w:eastAsia="Calibri" w:hAnsiTheme="minorHAnsi" w:cstheme="minorHAnsi"/>
            <w:spacing w:val="2"/>
            <w:w w:val="103"/>
            <w:sz w:val="22"/>
            <w:szCs w:val="22"/>
          </w:rPr>
          <w:t>h</w:t>
        </w:r>
        <w:r w:rsidRPr="0055328A">
          <w:rPr>
            <w:rFonts w:asciiTheme="minorHAnsi" w:eastAsia="Calibri" w:hAnsiTheme="minorHAnsi" w:cstheme="minorHAnsi"/>
            <w:spacing w:val="1"/>
            <w:w w:val="103"/>
            <w:sz w:val="22"/>
            <w:szCs w:val="22"/>
          </w:rPr>
          <w:t>.e</w:t>
        </w:r>
        <w:r w:rsidRPr="0055328A">
          <w:rPr>
            <w:rFonts w:asciiTheme="minorHAnsi" w:eastAsia="Calibri" w:hAnsiTheme="minorHAnsi" w:cstheme="minorHAnsi"/>
            <w:spacing w:val="2"/>
            <w:w w:val="103"/>
            <w:sz w:val="22"/>
            <w:szCs w:val="22"/>
          </w:rPr>
          <w:t>du</w:t>
        </w:r>
      </w:hyperlink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43E6773" w14:textId="77777777" w:rsidR="00515FD5" w:rsidRPr="0055328A" w:rsidRDefault="004E6811">
      <w:pPr>
        <w:spacing w:before="1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lf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start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ati</w:t>
      </w:r>
      <w:r w:rsidRPr="0055328A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>c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og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ss.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1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w w:val="26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eek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eve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gove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nmen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oppo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dv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emen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4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>nd    </w:t>
      </w:r>
    </w:p>
    <w:p w14:paraId="291391A0" w14:textId="77777777" w:rsidR="00515FD5" w:rsidRPr="0055328A" w:rsidRDefault="004E6811">
      <w:pPr>
        <w:spacing w:before="1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tail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pub</w:t>
      </w:r>
      <w:r w:rsidRPr="0055328A">
        <w:rPr>
          <w:rFonts w:asciiTheme="minorHAnsi" w:eastAsia="Calibri" w:hAnsiTheme="minorHAnsi" w:cstheme="minorHAnsi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ic.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EC681B6" w14:textId="77777777" w:rsidR="00515FD5" w:rsidRPr="0055328A" w:rsidRDefault="004E6811">
      <w:pPr>
        <w:spacing w:before="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506B141C" w14:textId="77777777" w:rsidR="00515FD5" w:rsidRPr="0055328A" w:rsidRDefault="004E6811">
      <w:pPr>
        <w:spacing w:before="11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EDUCAT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b/>
          <w:spacing w:val="19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36EF4CB7" w14:textId="77777777" w:rsidR="00515FD5" w:rsidRPr="0055328A" w:rsidRDefault="004E6811">
      <w:pPr>
        <w:spacing w:before="1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Po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litic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ci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Rhe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ric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spacing w:val="11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spacing w:val="11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GPA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99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/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4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                          </w:t>
      </w:r>
      <w:r w:rsidRPr="0055328A">
        <w:rPr>
          <w:rFonts w:asciiTheme="minorHAnsi" w:eastAsia="Calibri" w:hAnsiTheme="minorHAnsi" w:cstheme="minorHAnsi"/>
          <w:spacing w:val="3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anua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2012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z w:val="22"/>
          <w:szCs w:val="22"/>
        </w:rPr>
        <w:t xml:space="preserve">      </w:t>
      </w:r>
      <w:r w:rsidRPr="0055328A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55EDA74" w14:textId="77777777" w:rsidR="00515FD5" w:rsidRPr="0055328A" w:rsidRDefault="004E6811">
      <w:pPr>
        <w:spacing w:before="8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no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r:</w:t>
      </w:r>
      <w:r w:rsidRPr="0055328A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spacing w:val="11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w w:val="26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Ec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ono</w:t>
      </w:r>
      <w:r w:rsidRPr="0055328A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ic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2EF630A" w14:textId="77777777" w:rsidR="00515FD5" w:rsidRPr="0055328A" w:rsidRDefault="004E6811">
      <w:pPr>
        <w:spacing w:before="1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aba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llege,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aw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sville,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4B75ABC" w14:textId="77777777" w:rsidR="00515FD5" w:rsidRPr="0055328A" w:rsidRDefault="004E6811">
      <w:pPr>
        <w:spacing w:before="1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ud</w:t>
      </w:r>
      <w:r w:rsidRPr="0055328A">
        <w:rPr>
          <w:rFonts w:asciiTheme="minorHAnsi" w:eastAsia="Calibri" w:hAnsiTheme="minorHAnsi" w:cstheme="minorHAnsi"/>
          <w:b/>
          <w:spacing w:val="1"/>
          <w:w w:val="52"/>
          <w:sz w:val="22"/>
          <w:szCs w:val="22"/>
        </w:rPr>
        <w:t>y   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Ab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: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rg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a;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rsi</w:t>
      </w:r>
      <w:r w:rsidRPr="0055328A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55328A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nmen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</w:t>
      </w:r>
      <w:r w:rsidRPr="0055328A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Fa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920D1E9" w14:textId="77777777" w:rsidR="00515FD5" w:rsidRPr="0055328A" w:rsidRDefault="004E6811">
      <w:pPr>
        <w:spacing w:before="1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Re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ea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rc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j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ct: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spacing w:val="11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w w:val="26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victi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B21BBE6" w14:textId="77777777" w:rsidR="00515FD5" w:rsidRPr="0055328A" w:rsidRDefault="004E6811">
      <w:pPr>
        <w:spacing w:before="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483241BE" w14:textId="77777777" w:rsidR="00515FD5" w:rsidRPr="0055328A" w:rsidRDefault="004E6811">
      <w:pPr>
        <w:spacing w:before="6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NTERN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b/>
          <w:spacing w:val="19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4B10F209" w14:textId="77777777" w:rsidR="00515FD5" w:rsidRPr="0055328A" w:rsidRDefault="004E6811">
      <w:pPr>
        <w:spacing w:before="1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qu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isiti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b/>
          <w:spacing w:val="17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ea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rc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Tea</w:t>
      </w:r>
      <w:r w:rsidRPr="0055328A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eader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-10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Su</w:t>
      </w:r>
      <w:r w:rsidRPr="0055328A">
        <w:rPr>
          <w:rFonts w:asciiTheme="minorHAnsi" w:eastAsia="Calibri" w:hAnsiTheme="minorHAnsi" w:cstheme="minorHAnsi"/>
          <w:spacing w:val="3"/>
          <w:sz w:val="22"/>
          <w:szCs w:val="22"/>
        </w:rPr>
        <w:t>mm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z w:val="22"/>
          <w:szCs w:val="22"/>
        </w:rPr>
        <w:t xml:space="preserve">     </w:t>
      </w:r>
      <w:r w:rsidRPr="0055328A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64221F34" w14:textId="77777777" w:rsidR="00515FD5" w:rsidRPr="0055328A" w:rsidRDefault="004E6811">
      <w:pPr>
        <w:spacing w:before="1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ho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etr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lis,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C14093A" w14:textId="77777777" w:rsidR="00515FD5" w:rsidRPr="0055328A" w:rsidRDefault="004E6811">
      <w:pPr>
        <w:spacing w:before="2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anaged</w:t>
      </w:r>
      <w:r w:rsidRPr="0055328A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14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7B2A8CB" w14:textId="77777777" w:rsidR="00515FD5" w:rsidRPr="0055328A" w:rsidRDefault="004E6811">
      <w:pPr>
        <w:spacing w:before="2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esig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ned</w:t>
      </w:r>
      <w:r w:rsidRPr="0055328A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list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crit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ctivity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137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ub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C0272D4" w14:textId="77777777" w:rsidR="00515FD5" w:rsidRPr="0055328A" w:rsidRDefault="004E6811">
      <w:pPr>
        <w:spacing w:before="2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epo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CEO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gg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4FBE4E4" w14:textId="77777777" w:rsidR="00515FD5" w:rsidRPr="0055328A" w:rsidRDefault="004E6811">
      <w:pPr>
        <w:spacing w:before="8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lfar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Coo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at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11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Su</w:t>
      </w:r>
      <w:r w:rsidRPr="0055328A">
        <w:rPr>
          <w:rFonts w:asciiTheme="minorHAnsi" w:eastAsia="Calibri" w:hAnsiTheme="minorHAnsi" w:cstheme="minorHAnsi"/>
          <w:spacing w:val="3"/>
          <w:sz w:val="22"/>
          <w:szCs w:val="22"/>
        </w:rPr>
        <w:t>mm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2009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6E88C94E" w14:textId="77777777" w:rsidR="00515FD5" w:rsidRPr="0055328A" w:rsidRDefault="004E6811">
      <w:pPr>
        <w:spacing w:before="1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55328A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re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09FA44F" w14:textId="77777777" w:rsidR="00515FD5" w:rsidRPr="0055328A" w:rsidRDefault="004E6811">
      <w:pPr>
        <w:spacing w:before="2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76F1EA0" w14:textId="77777777" w:rsidR="00515FD5" w:rsidRPr="0055328A" w:rsidRDefault="004E6811">
      <w:pPr>
        <w:spacing w:before="2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siti</w:t>
      </w:r>
      <w:r w:rsidRPr="0055328A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55328A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home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CF6B53E" w14:textId="77777777" w:rsidR="00515FD5" w:rsidRPr="0055328A" w:rsidRDefault="004E6811">
      <w:pPr>
        <w:spacing w:before="2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50   </w:t>
      </w:r>
      <w:r w:rsidRPr="0055328A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new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F93F28C" w14:textId="77777777" w:rsidR="00515FD5" w:rsidRPr="0055328A" w:rsidRDefault="004E6811">
      <w:pPr>
        <w:spacing w:line="1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w w:val="24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w w:val="24"/>
          <w:sz w:val="22"/>
          <w:szCs w:val="22"/>
        </w:rPr>
        <w:t> </w:t>
      </w:r>
    </w:p>
    <w:p w14:paraId="69CCDBB2" w14:textId="77777777" w:rsidR="00515FD5" w:rsidRPr="0055328A" w:rsidRDefault="004E6811">
      <w:pPr>
        <w:spacing w:before="11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EXPER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ENCE</w:t>
      </w:r>
      <w:r w:rsidRPr="0055328A">
        <w:rPr>
          <w:rFonts w:asciiTheme="minorHAnsi" w:eastAsia="Calibri" w:hAnsiTheme="minorHAnsi" w:cstheme="minorHAnsi"/>
          <w:b/>
          <w:spacing w:val="19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731518CC" w14:textId="77777777" w:rsidR="00515FD5" w:rsidRPr="0055328A" w:rsidRDefault="004E6811">
      <w:pPr>
        <w:spacing w:before="1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De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ende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spacing w:val="12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Su</w:t>
      </w:r>
      <w:r w:rsidRPr="0055328A">
        <w:rPr>
          <w:rFonts w:asciiTheme="minorHAnsi" w:eastAsia="Calibri" w:hAnsiTheme="minorHAnsi" w:cstheme="minorHAnsi"/>
          <w:spacing w:val="3"/>
          <w:sz w:val="22"/>
          <w:szCs w:val="22"/>
        </w:rPr>
        <w:t>mm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0B6541D9" w14:textId="77777777" w:rsidR="00515FD5" w:rsidRPr="0055328A" w:rsidRDefault="004E6811">
      <w:pPr>
        <w:spacing w:before="1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Lex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r,</w:t>
      </w:r>
      <w:r w:rsidRPr="0055328A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yst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X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156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99F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69BDF7F" w14:textId="77777777" w:rsidR="00515FD5" w:rsidRPr="0055328A" w:rsidRDefault="004E6811">
      <w:pPr>
        <w:spacing w:before="2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ter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rate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filli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g   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ge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erate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a   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ac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stati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4D9F7C8" w14:textId="77777777" w:rsidR="00515FD5" w:rsidRPr="0055328A" w:rsidRDefault="004E6811">
      <w:pPr>
        <w:spacing w:before="2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rc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str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sci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tific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ough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istri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gue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rill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9039C09" w14:textId="77777777" w:rsidR="00515FD5" w:rsidRPr="0055328A" w:rsidRDefault="004E6811">
      <w:pPr>
        <w:spacing w:before="2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cr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t’</w:t>
      </w:r>
      <w:r w:rsidRPr="0055328A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GDP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50%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ove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mon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A85B9B8" w14:textId="77777777" w:rsidR="00515FD5" w:rsidRPr="0055328A" w:rsidRDefault="004E6811">
      <w:pPr>
        <w:spacing w:line="160" w:lineRule="exact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3732A761" w14:textId="77777777" w:rsidR="00515FD5" w:rsidRPr="0055328A" w:rsidRDefault="004E6811">
      <w:pPr>
        <w:spacing w:before="6" w:line="253" w:lineRule="auto"/>
        <w:ind w:left="100" w:right="8308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PROFE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SSI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ONA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DEVE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OP</w:t>
      </w:r>
      <w:r w:rsidRPr="0055328A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nvo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ve</w:t>
      </w:r>
      <w:r w:rsidRPr="0055328A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t: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D4BFE6B" w14:textId="77777777" w:rsidR="00515FD5" w:rsidRPr="0055328A" w:rsidRDefault="004E6811">
      <w:pPr>
        <w:spacing w:before="1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ounde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r,</w:t>
      </w:r>
      <w:r w:rsidRPr="0055328A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lli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Coun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ab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52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tiv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uden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76C21F7" w14:textId="77777777" w:rsidR="00515FD5" w:rsidRPr="0055328A" w:rsidRDefault="004E6811">
      <w:pPr>
        <w:spacing w:before="8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cr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GPA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13</w:t>
      </w:r>
      <w:r w:rsidRPr="0055328A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 xml:space="preserve">%   </w:t>
      </w:r>
      <w:r w:rsidRPr="0055328A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pend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34</w:t>
      </w:r>
      <w:r w:rsidRPr="0055328A">
        <w:rPr>
          <w:rFonts w:asciiTheme="minorHAnsi" w:eastAsia="Calibri" w:hAnsiTheme="minorHAnsi" w:cstheme="minorHAnsi"/>
          <w:spacing w:val="4"/>
          <w:w w:val="103"/>
          <w:sz w:val="22"/>
          <w:szCs w:val="22"/>
        </w:rPr>
        <w:t>%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6A5FEB6D" w14:textId="77777777" w:rsidR="00515FD5" w:rsidRPr="0055328A" w:rsidRDefault="004E6811">
      <w:pPr>
        <w:spacing w:before="2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ghan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ist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b/>
          <w:spacing w:val="19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ega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s,</w:t>
      </w:r>
      <w:r w:rsidRPr="0055328A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    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hed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    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ona</w:t>
      </w:r>
      <w:r w:rsidRPr="0055328A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l    i</w:t>
      </w:r>
      <w:r w:rsidRPr="0055328A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 xml:space="preserve">    in</w:t>
      </w:r>
      <w:r w:rsidRPr="0055328A">
        <w:rPr>
          <w:rFonts w:asciiTheme="minorHAnsi" w:eastAsia="Calibri" w:hAnsiTheme="minorHAnsi" w:cstheme="minorHAnsi"/>
          <w:w w:val="61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7"/>
          <w:w w:val="61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 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 xml:space="preserve">    i</w:t>
      </w:r>
      <w:r w:rsidRPr="0055328A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1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29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CD7A79C" w14:textId="77777777" w:rsidR="00515FD5" w:rsidRPr="0055328A" w:rsidRDefault="004E6811">
      <w:pPr>
        <w:spacing w:before="8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oun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tri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s,</w:t>
      </w:r>
      <w:r w:rsidRPr="0055328A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mm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65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7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ega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hu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84604E7" w14:textId="77777777" w:rsidR="00515FD5" w:rsidRPr="0055328A" w:rsidRDefault="004E6811">
      <w:pPr>
        <w:spacing w:before="2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lastRenderedPageBreak/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ss 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Co</w:t>
      </w:r>
      <w:r w:rsidRPr="0055328A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tit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r,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Che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ounded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Che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ab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as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ege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o    </w:t>
      </w:r>
    </w:p>
    <w:p w14:paraId="31370E3A" w14:textId="77777777" w:rsidR="00515FD5" w:rsidRPr="0055328A" w:rsidRDefault="004E6811">
      <w:pPr>
        <w:spacing w:before="8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vict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y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ew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tiv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82987BC" w14:textId="77777777" w:rsidR="00515FD5" w:rsidRPr="0055328A" w:rsidRDefault="004E6811">
      <w:pPr>
        <w:spacing w:before="2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si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den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ic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1"/>
          <w:w w:val="43"/>
          <w:sz w:val="22"/>
          <w:szCs w:val="22"/>
        </w:rPr>
        <w:t>,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rvic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ity,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wee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kly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rvic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80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gan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iz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ctiv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C4907C5" w14:textId="77777777" w:rsidR="00515FD5" w:rsidRPr="0055328A" w:rsidRDefault="004E6811">
      <w:pPr>
        <w:spacing w:before="8" w:line="253" w:lineRule="auto"/>
        <w:ind w:left="100" w:right="6660" w:firstLine="72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$10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000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don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ariti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Co</w:t>
      </w:r>
      <w:r w:rsidRPr="0055328A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pu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r/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Te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hn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ic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k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ills: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8BBED8D" w14:textId="77777777" w:rsidR="00515FD5" w:rsidRPr="0055328A" w:rsidRDefault="004E6811">
      <w:pPr>
        <w:spacing w:before="17" w:line="248" w:lineRule="auto"/>
        <w:ind w:left="100" w:right="3172" w:firstLine="3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fici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ffic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07122005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PAV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FACE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rai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: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5C952405" w14:textId="77777777" w:rsidR="00515FD5" w:rsidRPr="0055328A" w:rsidRDefault="004E6811">
      <w:pPr>
        <w:spacing w:before="20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i/>
          <w:spacing w:val="3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i/>
          <w:spacing w:val="1"/>
          <w:sz w:val="22"/>
          <w:szCs w:val="22"/>
        </w:rPr>
        <w:t>rki</w:t>
      </w:r>
      <w:r w:rsidRPr="0055328A">
        <w:rPr>
          <w:rFonts w:asciiTheme="minorHAnsi" w:eastAsia="Calibri" w:hAnsiTheme="minorHAnsi" w:cstheme="minorHAnsi"/>
          <w:i/>
          <w:spacing w:val="2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i/>
          <w:spacing w:val="9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i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ff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ctiv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ly</w:t>
      </w:r>
      <w:r w:rsidRPr="0055328A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i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i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ba</w:t>
      </w:r>
      <w:r w:rsidRPr="0055328A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i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Go</w:t>
      </w:r>
      <w:r w:rsidRPr="0055328A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nmen</w:t>
      </w:r>
      <w:r w:rsidRPr="0055328A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ts</w:t>
      </w:r>
      <w:r w:rsidRPr="0055328A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i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li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ne</w:t>
      </w:r>
      <w:r w:rsidRPr="0055328A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i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em</w:t>
      </w:r>
      <w:r w:rsidRPr="0055328A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na</w:t>
      </w:r>
      <w:r w:rsidRPr="0055328A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r,</w:t>
      </w:r>
      <w:r w:rsidRPr="0055328A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6093BFF0" w14:textId="77777777" w:rsidR="00515FD5" w:rsidRPr="0055328A" w:rsidRDefault="004E6811">
      <w:pPr>
        <w:spacing w:before="22" w:line="248" w:lineRule="auto"/>
        <w:ind w:left="100" w:right="6798" w:firstLine="3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rtifi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pon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ua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s: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F373826" w14:textId="77777777" w:rsidR="00515FD5" w:rsidRPr="0055328A" w:rsidRDefault="004E6811">
      <w:pPr>
        <w:spacing w:before="20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uen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apane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Span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ish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471DB1B" w14:textId="77777777" w:rsidR="00515FD5" w:rsidRPr="0055328A" w:rsidRDefault="004E6811">
      <w:pPr>
        <w:spacing w:before="2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Con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rs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al</w:t>
      </w:r>
      <w:r w:rsidRPr="0055328A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k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3EEF515B" w14:textId="77777777" w:rsidR="00515FD5" w:rsidRPr="0055328A" w:rsidRDefault="004E6811">
      <w:pPr>
        <w:spacing w:before="22" w:line="248" w:lineRule="auto"/>
        <w:ind w:left="100" w:right="9309" w:firstLine="3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Read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Vo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r: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E10F2E3" w14:textId="77777777" w:rsidR="00515FD5" w:rsidRPr="0055328A" w:rsidRDefault="004E6811">
      <w:pPr>
        <w:spacing w:before="20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EI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Ndee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don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rist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50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6B42DEB5" w14:textId="77777777" w:rsidR="00515FD5" w:rsidRPr="0055328A" w:rsidRDefault="004E6811">
      <w:pPr>
        <w:spacing w:before="2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Shephe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21   </w:t>
      </w:r>
      <w:r w:rsidRPr="0055328A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nne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cit</w:t>
      </w:r>
      <w:r w:rsidRPr="0055328A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y   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een</w:t>
      </w:r>
      <w:r w:rsidRPr="0055328A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wee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kl</w:t>
      </w:r>
      <w:r w:rsidRPr="0055328A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y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atical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gic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F66A37C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9AD53E" w14:textId="77777777" w:rsidR="00515FD5" w:rsidRPr="0055328A" w:rsidRDefault="00515FD5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11F3757B" w14:textId="77777777" w:rsidR="00515FD5" w:rsidRPr="0055328A" w:rsidRDefault="004E6811">
      <w:pPr>
        <w:spacing w:before="41"/>
        <w:ind w:right="163"/>
        <w:jc w:val="right"/>
        <w:rPr>
          <w:rFonts w:asciiTheme="minorHAnsi" w:hAnsiTheme="minorHAnsi" w:cstheme="minorHAnsi"/>
          <w:sz w:val="22"/>
          <w:szCs w:val="22"/>
        </w:rPr>
        <w:sectPr w:rsidR="00515FD5" w:rsidRPr="0055328A">
          <w:type w:val="continuous"/>
          <w:pgSz w:w="12240" w:h="15840"/>
          <w:pgMar w:top="1320" w:right="560" w:bottom="280" w:left="620" w:header="720" w:footer="720" w:gutter="0"/>
          <w:cols w:space="720"/>
        </w:sectPr>
      </w:pPr>
      <w:r w:rsidRPr="0055328A">
        <w:rPr>
          <w:rFonts w:asciiTheme="minorHAnsi" w:hAnsiTheme="minorHAnsi" w:cstheme="minorHAnsi"/>
          <w:spacing w:val="2"/>
          <w:sz w:val="22"/>
          <w:szCs w:val="22"/>
        </w:rPr>
        <w:t>By</w:t>
      </w:r>
      <w:r w:rsidRPr="0055328A">
        <w:rPr>
          <w:rFonts w:asciiTheme="minorHAnsi" w:hAnsiTheme="minorHAnsi" w:cstheme="minorHAnsi"/>
          <w:sz w:val="22"/>
          <w:szCs w:val="22"/>
        </w:rPr>
        <w:t>: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nk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‘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1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2</w:t>
      </w:r>
    </w:p>
    <w:p w14:paraId="43EEADE0" w14:textId="77777777" w:rsidR="00515FD5" w:rsidRPr="0055328A" w:rsidRDefault="00515FD5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36913B13" w14:textId="77777777" w:rsidR="00515FD5" w:rsidRPr="0055328A" w:rsidRDefault="004E6811">
      <w:pPr>
        <w:spacing w:before="24"/>
        <w:ind w:left="4965" w:right="492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ill</w:t>
      </w:r>
      <w:r w:rsidRPr="0055328A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Nye</w:t>
      </w:r>
    </w:p>
    <w:p w14:paraId="7C94136D" w14:textId="77777777" w:rsidR="00515FD5" w:rsidRPr="0055328A" w:rsidRDefault="004E6811">
      <w:pPr>
        <w:spacing w:before="9" w:line="250" w:lineRule="auto"/>
        <w:ind w:left="3505" w:right="346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91</w:t>
      </w:r>
      <w:r w:rsidRPr="0055328A">
        <w:rPr>
          <w:rFonts w:asciiTheme="minorHAnsi" w:eastAsia="Arial" w:hAnsiTheme="minorHAnsi" w:cstheme="minorHAnsi"/>
          <w:sz w:val="22"/>
          <w:szCs w:val="22"/>
        </w:rPr>
        <w:t>1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Bo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Rd</w:t>
      </w:r>
      <w:r w:rsidRPr="0055328A">
        <w:rPr>
          <w:rFonts w:asciiTheme="minorHAnsi" w:eastAsia="Arial" w:hAnsiTheme="minorHAnsi" w:cstheme="minorHAnsi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Ange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28034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563</w:t>
      </w:r>
      <w:r w:rsidRPr="0055328A">
        <w:rPr>
          <w:rFonts w:asciiTheme="minorHAnsi" w:eastAsia="Arial" w:hAnsiTheme="minorHAnsi" w:cstheme="minorHAnsi"/>
          <w:sz w:val="22"/>
          <w:szCs w:val="22"/>
        </w:rPr>
        <w:t>)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675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329</w:t>
      </w:r>
      <w:r w:rsidRPr="0055328A">
        <w:rPr>
          <w:rFonts w:asciiTheme="minorHAnsi" w:eastAsia="Arial" w:hAnsiTheme="minorHAnsi" w:cstheme="minorHAnsi"/>
          <w:sz w:val="22"/>
          <w:szCs w:val="22"/>
        </w:rPr>
        <w:t>7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(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 xml:space="preserve">) </w:t>
      </w:r>
      <w:hyperlink r:id="rId30">
        <w:r w:rsidRPr="0055328A">
          <w:rPr>
            <w:rFonts w:asciiTheme="minorHAnsi" w:eastAsia="Arial" w:hAnsiTheme="minorHAnsi" w:cstheme="minorHAnsi"/>
            <w:spacing w:val="2"/>
            <w:w w:val="103"/>
            <w:sz w:val="22"/>
            <w:szCs w:val="22"/>
          </w:rPr>
          <w:t>b</w:t>
        </w:r>
        <w:r w:rsidRPr="0055328A">
          <w:rPr>
            <w:rFonts w:asciiTheme="minorHAnsi" w:eastAsia="Arial" w:hAnsiTheme="minorHAnsi" w:cstheme="minorHAnsi"/>
            <w:spacing w:val="1"/>
            <w:w w:val="103"/>
            <w:sz w:val="22"/>
            <w:szCs w:val="22"/>
          </w:rPr>
          <w:t>ill</w:t>
        </w:r>
        <w:r w:rsidRPr="0055328A">
          <w:rPr>
            <w:rFonts w:asciiTheme="minorHAnsi" w:eastAsia="Arial" w:hAnsiTheme="minorHAnsi" w:cstheme="minorHAnsi"/>
            <w:spacing w:val="2"/>
            <w:w w:val="103"/>
            <w:sz w:val="22"/>
            <w:szCs w:val="22"/>
          </w:rPr>
          <w:t>nye</w:t>
        </w:r>
        <w:r w:rsidRPr="0055328A">
          <w:rPr>
            <w:rFonts w:asciiTheme="minorHAnsi" w:eastAsia="Arial" w:hAnsiTheme="minorHAnsi" w:cstheme="minorHAnsi"/>
            <w:spacing w:val="3"/>
            <w:w w:val="103"/>
            <w:sz w:val="22"/>
            <w:szCs w:val="22"/>
          </w:rPr>
          <w:t>@</w:t>
        </w:r>
        <w:r w:rsidRPr="0055328A">
          <w:rPr>
            <w:rFonts w:asciiTheme="minorHAnsi" w:eastAsia="Arial" w:hAnsiTheme="minorHAnsi" w:cstheme="minorHAnsi"/>
            <w:spacing w:val="1"/>
            <w:w w:val="103"/>
            <w:sz w:val="22"/>
            <w:szCs w:val="22"/>
          </w:rPr>
          <w:t>t</w:t>
        </w:r>
        <w:r w:rsidRPr="0055328A">
          <w:rPr>
            <w:rFonts w:asciiTheme="minorHAnsi" w:eastAsia="Arial" w:hAnsiTheme="minorHAnsi" w:cstheme="minorHAnsi"/>
            <w:spacing w:val="2"/>
            <w:w w:val="103"/>
            <w:sz w:val="22"/>
            <w:szCs w:val="22"/>
          </w:rPr>
          <w:t>hesc</w:t>
        </w:r>
        <w:r w:rsidRPr="0055328A">
          <w:rPr>
            <w:rFonts w:asciiTheme="minorHAnsi" w:eastAsia="Arial" w:hAnsiTheme="minorHAnsi" w:cstheme="minorHAnsi"/>
            <w:spacing w:val="1"/>
            <w:w w:val="103"/>
            <w:sz w:val="22"/>
            <w:szCs w:val="22"/>
          </w:rPr>
          <w:t>i</w:t>
        </w:r>
        <w:r w:rsidRPr="0055328A">
          <w:rPr>
            <w:rFonts w:asciiTheme="minorHAnsi" w:eastAsia="Arial" w:hAnsiTheme="minorHAnsi" w:cstheme="minorHAnsi"/>
            <w:spacing w:val="2"/>
            <w:w w:val="103"/>
            <w:sz w:val="22"/>
            <w:szCs w:val="22"/>
          </w:rPr>
          <w:t>enceguy</w:t>
        </w:r>
        <w:r w:rsidRPr="0055328A">
          <w:rPr>
            <w:rFonts w:asciiTheme="minorHAnsi" w:eastAsia="Arial" w:hAnsiTheme="minorHAnsi" w:cstheme="minorHAnsi"/>
            <w:spacing w:val="1"/>
            <w:w w:val="103"/>
            <w:sz w:val="22"/>
            <w:szCs w:val="22"/>
          </w:rPr>
          <w:t>.</w:t>
        </w:r>
        <w:r w:rsidRPr="0055328A">
          <w:rPr>
            <w:rFonts w:asciiTheme="minorHAnsi" w:eastAsia="Arial" w:hAnsiTheme="minorHAnsi" w:cstheme="minorHAnsi"/>
            <w:spacing w:val="2"/>
            <w:w w:val="103"/>
            <w:sz w:val="22"/>
            <w:szCs w:val="22"/>
          </w:rPr>
          <w:t>com</w:t>
        </w:r>
      </w:hyperlink>
    </w:p>
    <w:p w14:paraId="57BA4065" w14:textId="77777777" w:rsidR="00515FD5" w:rsidRPr="0055328A" w:rsidRDefault="00515FD5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1F455004" w14:textId="77777777" w:rsidR="00515FD5" w:rsidRPr="0055328A" w:rsidRDefault="004E681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PR</w:t>
      </w:r>
      <w:r w:rsidRPr="0055328A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</w:p>
    <w:p w14:paraId="411B5D74" w14:textId="77777777" w:rsidR="00515FD5" w:rsidRPr="0055328A" w:rsidRDefault="004E6811">
      <w:pPr>
        <w:spacing w:before="12" w:line="253" w:lineRule="auto"/>
        <w:ind w:left="100" w:right="656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ounde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dua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ifi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can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expe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ospac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ndus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55328A">
        <w:rPr>
          <w:rFonts w:asciiTheme="minorHAnsi" w:eastAsia="Arial" w:hAnsiTheme="minorHAnsi" w:cstheme="minorHAnsi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gn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ifi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can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nnova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acco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ndus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55328A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Seek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NASA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1DD073A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6B1EFA" w14:textId="77777777" w:rsidR="00515FD5" w:rsidRPr="0055328A" w:rsidRDefault="00515FD5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53902DAB" w14:textId="77777777" w:rsidR="00515FD5" w:rsidRPr="0055328A" w:rsidRDefault="004E681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EXPER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ENC</w:t>
      </w:r>
      <w:r w:rsidRPr="0055328A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</w:p>
    <w:p w14:paraId="5D34D296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il</w:t>
      </w:r>
      <w:r w:rsidRPr="0055328A">
        <w:rPr>
          <w:rFonts w:asciiTheme="minorHAnsi" w:eastAsia="Arial" w:hAnsiTheme="minorHAnsi" w:cstheme="minorHAnsi"/>
          <w:b/>
          <w:i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b/>
          <w:i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Ny</w:t>
      </w:r>
      <w:r w:rsidRPr="0055328A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i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Th</w:t>
      </w:r>
      <w:r w:rsidRPr="0055328A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i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Sc</w:t>
      </w:r>
      <w:r w:rsidRPr="0055328A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enc</w:t>
      </w:r>
      <w:r w:rsidRPr="0055328A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i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b/>
          <w:i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           </w:t>
      </w:r>
      <w:r w:rsidRPr="0055328A">
        <w:rPr>
          <w:rFonts w:asciiTheme="minorHAnsi" w:eastAsia="Arial" w:hAnsiTheme="minorHAnsi" w:cstheme="minorHAnsi"/>
          <w:b/>
          <w:i/>
          <w:spacing w:val="5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1993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-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1997</w:t>
      </w:r>
    </w:p>
    <w:p w14:paraId="4E7F99AF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ane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ywood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ywood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A</w:t>
      </w:r>
    </w:p>
    <w:p w14:paraId="1037BC92" w14:textId="77777777" w:rsidR="00515FD5" w:rsidRPr="0055328A" w:rsidRDefault="004E6811">
      <w:pPr>
        <w:tabs>
          <w:tab w:val="left" w:pos="820"/>
        </w:tabs>
        <w:spacing w:before="21" w:line="252" w:lineRule="auto"/>
        <w:ind w:left="820" w:right="134" w:hanging="3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oduce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10</w:t>
      </w:r>
      <w:r w:rsidRPr="0055328A">
        <w:rPr>
          <w:rFonts w:asciiTheme="minorHAnsi" w:eastAsia="Arial" w:hAnsiTheme="minorHAnsi" w:cstheme="minorHAnsi"/>
          <w:sz w:val="22"/>
          <w:szCs w:val="22"/>
        </w:rPr>
        <w:t>0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sode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sough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aud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bas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oug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se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expe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ons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tr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ons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549F964" w14:textId="77777777" w:rsidR="00515FD5" w:rsidRPr="0055328A" w:rsidRDefault="004E6811">
      <w:pPr>
        <w:spacing w:before="15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sode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accep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esou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educa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d</w:t>
      </w:r>
    </w:p>
    <w:p w14:paraId="41F14EB0" w14:textId="77777777" w:rsidR="00515FD5" w:rsidRPr="0055328A" w:rsidRDefault="004E6811">
      <w:pPr>
        <w:spacing w:before="25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Pub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she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3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il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Ny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Sc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enc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3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i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books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lli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fir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wee</w:t>
      </w:r>
      <w:r w:rsidRPr="0055328A">
        <w:rPr>
          <w:rFonts w:asciiTheme="minorHAnsi" w:eastAsia="Arial" w:hAnsiTheme="minorHAnsi" w:cstheme="minorHAnsi"/>
          <w:sz w:val="22"/>
          <w:szCs w:val="22"/>
        </w:rPr>
        <w:t>k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nt</w:t>
      </w:r>
    </w:p>
    <w:p w14:paraId="61649C37" w14:textId="77777777" w:rsidR="00515FD5" w:rsidRPr="0055328A" w:rsidRDefault="004E6811">
      <w:pPr>
        <w:spacing w:before="25"/>
        <w:ind w:left="424" w:right="56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nu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awa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55328A">
        <w:rPr>
          <w:rFonts w:asciiTheme="minorHAnsi" w:eastAsia="Arial" w:hAnsiTheme="minorHAnsi" w:cstheme="minorHAnsi"/>
          <w:sz w:val="22"/>
          <w:szCs w:val="22"/>
        </w:rPr>
        <w:t>: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Bes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Ado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escen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Resou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Newsweek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Bes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Ne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Te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ev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on</w:t>
      </w:r>
    </w:p>
    <w:p w14:paraId="6BC9C17F" w14:textId="77777777" w:rsidR="00515FD5" w:rsidRPr="0055328A" w:rsidRDefault="004E6811">
      <w:pPr>
        <w:spacing w:before="6"/>
        <w:ind w:left="785" w:right="284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cke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odeo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nnova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Te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55328A">
        <w:rPr>
          <w:rFonts w:asciiTheme="minorHAnsi" w:eastAsia="Arial" w:hAnsiTheme="minorHAnsi" w:cstheme="minorHAnsi"/>
          <w:sz w:val="22"/>
          <w:szCs w:val="22"/>
        </w:rPr>
        <w:t>4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fr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ABC</w:t>
      </w:r>
    </w:p>
    <w:p w14:paraId="361104F9" w14:textId="77777777" w:rsidR="00515FD5" w:rsidRPr="0055328A" w:rsidRDefault="00515FD5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45F88439" w14:textId="77777777" w:rsidR="00515FD5" w:rsidRPr="0055328A" w:rsidRDefault="004E681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Ae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ospac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Eng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nee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Pr="0055328A">
        <w:rPr>
          <w:rFonts w:asciiTheme="minorHAnsi" w:eastAsia="Arial" w:hAnsiTheme="minorHAnsi" w:cstheme="minorHAnsi"/>
          <w:b/>
          <w:spacing w:val="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1985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-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1993</w:t>
      </w:r>
    </w:p>
    <w:p w14:paraId="69F54849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Boe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pany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Sea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ttl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A</w:t>
      </w:r>
    </w:p>
    <w:p w14:paraId="01E30099" w14:textId="77777777" w:rsidR="00515FD5" w:rsidRPr="0055328A" w:rsidRDefault="004E6811">
      <w:pPr>
        <w:spacing w:before="2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oduce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55328A">
        <w:rPr>
          <w:rFonts w:asciiTheme="minorHAnsi" w:eastAsia="Arial" w:hAnsiTheme="minorHAnsi" w:cstheme="minorHAnsi"/>
          <w:sz w:val="22"/>
          <w:szCs w:val="22"/>
        </w:rPr>
        <w:t>5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fil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ospac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eng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nee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7C9AAC85" w14:textId="77777777" w:rsidR="00515FD5" w:rsidRPr="0055328A" w:rsidRDefault="004E6811">
      <w:pPr>
        <w:spacing w:before="25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hyd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55328A">
        <w:rPr>
          <w:rFonts w:asciiTheme="minorHAnsi" w:eastAsia="Arial" w:hAnsiTheme="minorHAnsi" w:cstheme="minorHAnsi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essu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esonanc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supp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esso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r</w:t>
      </w:r>
    </w:p>
    <w:p w14:paraId="54D95A56" w14:textId="77777777" w:rsidR="00515FD5" w:rsidRPr="0055328A" w:rsidRDefault="004E6811">
      <w:pPr>
        <w:spacing w:before="20"/>
        <w:ind w:left="10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til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74</w:t>
      </w:r>
      <w:r w:rsidRPr="0055328A">
        <w:rPr>
          <w:rFonts w:asciiTheme="minorHAnsi" w:eastAsia="Arial" w:hAnsiTheme="minorHAnsi" w:cstheme="minorHAnsi"/>
          <w:sz w:val="22"/>
          <w:szCs w:val="22"/>
        </w:rPr>
        <w:t>7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Nove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200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9</w:t>
      </w:r>
    </w:p>
    <w:p w14:paraId="316B74ED" w14:textId="77777777" w:rsidR="00515FD5" w:rsidRPr="0055328A" w:rsidRDefault="004E6811">
      <w:pPr>
        <w:spacing w:before="25"/>
        <w:ind w:left="10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unc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hyd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55328A">
        <w:rPr>
          <w:rFonts w:asciiTheme="minorHAnsi" w:eastAsia="Arial" w:hAnsiTheme="minorHAnsi" w:cstheme="minorHAnsi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sys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02718038" w14:textId="77777777" w:rsidR="00515FD5" w:rsidRPr="0055328A" w:rsidRDefault="004E6811">
      <w:pPr>
        <w:spacing w:before="25"/>
        <w:ind w:left="10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Eng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hyd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55328A">
        <w:rPr>
          <w:rFonts w:asciiTheme="minorHAnsi" w:eastAsia="Arial" w:hAnsiTheme="minorHAnsi" w:cstheme="minorHAnsi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nn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ova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n</w:t>
      </w:r>
    </w:p>
    <w:p w14:paraId="575088D5" w14:textId="77777777" w:rsidR="00515FD5" w:rsidRPr="0055328A" w:rsidRDefault="004E6811">
      <w:pPr>
        <w:tabs>
          <w:tab w:val="left" w:pos="820"/>
        </w:tabs>
        <w:spacing w:before="25" w:line="246" w:lineRule="auto"/>
        <w:ind w:left="820" w:right="467" w:hanging="3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Gene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eco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fit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55328A">
        <w:rPr>
          <w:rFonts w:asciiTheme="minorHAnsi" w:eastAsia="Arial" w:hAnsiTheme="minorHAnsi" w:cstheme="minorHAnsi"/>
          <w:sz w:val="22"/>
          <w:szCs w:val="22"/>
        </w:rPr>
        <w:t>0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denc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Boe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lli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hyd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55328A">
        <w:rPr>
          <w:rFonts w:asciiTheme="minorHAnsi" w:eastAsia="Arial" w:hAnsiTheme="minorHAnsi" w:cstheme="minorHAnsi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essu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esonan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supp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esso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buye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oughou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wo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rl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d.</w:t>
      </w:r>
    </w:p>
    <w:p w14:paraId="479E3ED4" w14:textId="77777777" w:rsidR="00515FD5" w:rsidRPr="0055328A" w:rsidRDefault="00515FD5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1CDD27A1" w14:textId="77777777" w:rsidR="00515FD5" w:rsidRPr="0055328A" w:rsidRDefault="004E681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Ae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onau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Consu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lt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55328A">
        <w:rPr>
          <w:rFonts w:asciiTheme="minorHAnsi" w:eastAsia="Arial" w:hAnsiTheme="minorHAnsi" w:cstheme="minorHAnsi"/>
          <w:b/>
          <w:spacing w:val="4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1975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-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1985</w:t>
      </w:r>
    </w:p>
    <w:p w14:paraId="6B461271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Boe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pany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Sea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ttl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4"/>
          <w:w w:val="10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A</w:t>
      </w:r>
    </w:p>
    <w:p w14:paraId="7A3E79C6" w14:textId="77777777" w:rsidR="00515FD5" w:rsidRPr="0055328A" w:rsidRDefault="004E6811">
      <w:pPr>
        <w:tabs>
          <w:tab w:val="left" w:pos="820"/>
        </w:tabs>
        <w:spacing w:before="26" w:line="252" w:lineRule="auto"/>
        <w:ind w:left="820" w:right="739" w:hanging="3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bus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onsh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ospac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pan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suc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Boe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Co</w:t>
      </w:r>
      <w:r w:rsidRPr="0055328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any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NASA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Lockhee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oug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unc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ngs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ga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bow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eague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9D2A388" w14:textId="77777777" w:rsidR="00515FD5" w:rsidRPr="0055328A" w:rsidRDefault="004E6811">
      <w:pPr>
        <w:tabs>
          <w:tab w:val="left" w:pos="820"/>
        </w:tabs>
        <w:spacing w:before="15" w:line="246" w:lineRule="auto"/>
        <w:ind w:left="820" w:right="403" w:hanging="3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Le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onau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consu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nu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403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fit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55328A">
        <w:rPr>
          <w:rFonts w:asciiTheme="minorHAnsi" w:eastAsia="Arial" w:hAnsiTheme="minorHAnsi" w:cstheme="minorHAnsi"/>
          <w:sz w:val="22"/>
          <w:szCs w:val="22"/>
        </w:rPr>
        <w:t>5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ansac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fir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yea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</w:p>
    <w:p w14:paraId="30D862F6" w14:textId="77777777" w:rsidR="00515FD5" w:rsidRPr="0055328A" w:rsidRDefault="004E6811">
      <w:pPr>
        <w:spacing w:before="20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Locke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55328A">
        <w:rPr>
          <w:rFonts w:asciiTheme="minorHAnsi" w:eastAsia="Arial" w:hAnsiTheme="minorHAnsi" w:cstheme="minorHAnsi"/>
          <w:sz w:val="22"/>
          <w:szCs w:val="22"/>
        </w:rPr>
        <w:t>3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eastAsia="Arial" w:hAnsiTheme="minorHAnsi" w:cstheme="minorHAnsi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bus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nesse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und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pose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5</w:t>
      </w:r>
      <w:r w:rsidRPr="0055328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yea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od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85946F0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0361A5" w14:textId="77777777" w:rsidR="00515FD5" w:rsidRPr="0055328A" w:rsidRDefault="00515FD5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60C5C58A" w14:textId="77777777" w:rsidR="00515FD5" w:rsidRPr="0055328A" w:rsidRDefault="004E6811">
      <w:pPr>
        <w:spacing w:line="253" w:lineRule="auto"/>
        <w:ind w:left="100" w:right="7673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PR</w:t>
      </w:r>
      <w:r w:rsidRPr="0055328A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FESS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NA</w:t>
      </w:r>
      <w:r w:rsidRPr="0055328A">
        <w:rPr>
          <w:rFonts w:asciiTheme="minorHAnsi" w:eastAsia="Arial" w:hAnsiTheme="minorHAnsi" w:cstheme="minorHAnsi"/>
          <w:b/>
          <w:w w:val="103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DEVEL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4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nvo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ve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1E382DBB" w14:textId="77777777" w:rsidR="00515FD5" w:rsidRPr="0055328A" w:rsidRDefault="004E6811">
      <w:pPr>
        <w:spacing w:line="247" w:lineRule="auto"/>
        <w:ind w:left="880" w:right="84" w:hanging="78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es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den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ospac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ub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gan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week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20</w:t>
      </w:r>
      <w:r w:rsidRPr="0055328A">
        <w:rPr>
          <w:rFonts w:asciiTheme="minorHAnsi" w:eastAsia="Arial" w:hAnsiTheme="minorHAnsi" w:cstheme="minorHAnsi"/>
          <w:sz w:val="22"/>
          <w:szCs w:val="22"/>
        </w:rPr>
        <w:t>+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eng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uden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conduc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seve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Boe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pac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fir</w:t>
      </w:r>
      <w:r w:rsidRPr="0055328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6C3F164E" w14:textId="77777777" w:rsidR="00515FD5" w:rsidRPr="0055328A" w:rsidRDefault="004E6811">
      <w:pPr>
        <w:spacing w:before="5" w:line="253" w:lineRule="auto"/>
        <w:ind w:left="880" w:right="88" w:hanging="78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be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Ae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ospac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Eng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nee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gan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annua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150</w:t>
      </w:r>
      <w:r w:rsidRPr="0055328A">
        <w:rPr>
          <w:rFonts w:asciiTheme="minorHAnsi" w:eastAsia="Arial" w:hAnsiTheme="minorHAnsi" w:cstheme="minorHAnsi"/>
          <w:sz w:val="22"/>
          <w:szCs w:val="22"/>
        </w:rPr>
        <w:t>+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Ange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;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annua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esen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Ne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Deve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op</w:t>
      </w:r>
      <w:r w:rsidRPr="0055328A">
        <w:rPr>
          <w:rFonts w:asciiTheme="minorHAnsi" w:eastAsia="Arial" w:hAnsiTheme="minorHAnsi" w:cstheme="minorHAnsi"/>
          <w:i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i/>
          <w:spacing w:val="4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Av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Ae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ospac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i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oope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fr</w:t>
      </w:r>
      <w:r w:rsidRPr="0055328A">
        <w:rPr>
          <w:rFonts w:asciiTheme="minorHAnsi" w:eastAsia="Arial" w:hAnsiTheme="minorHAnsi" w:cstheme="minorHAnsi"/>
          <w:i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i/>
          <w:w w:val="10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Las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w w:val="103"/>
          <w:sz w:val="22"/>
          <w:szCs w:val="22"/>
        </w:rPr>
        <w:t>Yea</w:t>
      </w:r>
      <w:r w:rsidRPr="0055328A">
        <w:rPr>
          <w:rFonts w:asciiTheme="minorHAnsi" w:eastAsia="Arial" w:hAnsiTheme="minorHAnsi" w:cstheme="minorHAnsi"/>
          <w:i/>
          <w:w w:val="103"/>
          <w:sz w:val="22"/>
          <w:szCs w:val="22"/>
        </w:rPr>
        <w:t>r</w:t>
      </w:r>
    </w:p>
    <w:p w14:paraId="4B479117" w14:textId="77777777" w:rsidR="00515FD5" w:rsidRPr="0055328A" w:rsidRDefault="00515FD5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39608C8" w14:textId="77777777" w:rsidR="00515FD5" w:rsidRPr="0055328A" w:rsidRDefault="004E681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EDUCAT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w w:val="103"/>
          <w:sz w:val="22"/>
          <w:szCs w:val="22"/>
        </w:rPr>
        <w:t>N</w:t>
      </w:r>
    </w:p>
    <w:p w14:paraId="7DDBA9EF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echan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ca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ng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nee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 xml:space="preserve">g               </w:t>
      </w:r>
      <w:r w:rsidRPr="0055328A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GPA</w:t>
      </w:r>
      <w:r w:rsidRPr="0055328A">
        <w:rPr>
          <w:rFonts w:asciiTheme="minorHAnsi" w:eastAsia="Arial" w:hAnsiTheme="minorHAnsi" w:cstheme="minorHAnsi"/>
          <w:sz w:val="22"/>
          <w:szCs w:val="22"/>
        </w:rPr>
        <w:t>: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sz w:val="22"/>
          <w:szCs w:val="22"/>
        </w:rPr>
        <w:t xml:space="preserve">0                                                                               </w:t>
      </w:r>
      <w:r w:rsidRPr="0055328A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197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7</w:t>
      </w:r>
    </w:p>
    <w:p w14:paraId="6F132863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lastRenderedPageBreak/>
        <w:t>M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no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55328A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Ae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ospac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Eng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nee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b/>
          <w:w w:val="103"/>
          <w:sz w:val="22"/>
          <w:szCs w:val="22"/>
        </w:rPr>
        <w:t>g</w:t>
      </w:r>
    </w:p>
    <w:p w14:paraId="4D0153D4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haca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NY</w:t>
      </w:r>
    </w:p>
    <w:p w14:paraId="46F9BB37" w14:textId="77777777" w:rsidR="00515FD5" w:rsidRPr="0055328A" w:rsidRDefault="00515FD5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75900697" w14:textId="77777777" w:rsidR="00515FD5" w:rsidRPr="0055328A" w:rsidRDefault="004E6811">
      <w:pPr>
        <w:spacing w:line="253" w:lineRule="auto"/>
        <w:ind w:left="100" w:right="21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Pub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ca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on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55328A">
        <w:rPr>
          <w:rFonts w:asciiTheme="minorHAnsi" w:eastAsia="Arial" w:hAnsiTheme="minorHAnsi" w:cstheme="minorHAnsi"/>
          <w:b/>
          <w:spacing w:val="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-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dep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Ana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ys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Se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lf-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Regu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i/>
          <w:spacing w:val="4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oces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Ad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ba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Coo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li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i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Hyd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au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li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i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Sys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i/>
          <w:spacing w:val="3"/>
          <w:sz w:val="22"/>
          <w:szCs w:val="22"/>
        </w:rPr>
        <w:t>ms</w:t>
      </w:r>
      <w:r w:rsidRPr="0055328A">
        <w:rPr>
          <w:rFonts w:asciiTheme="minorHAnsi" w:eastAsia="Arial" w:hAnsiTheme="minorHAnsi" w:cstheme="minorHAnsi"/>
          <w:sz w:val="22"/>
          <w:szCs w:val="22"/>
        </w:rPr>
        <w:t xml:space="preserve">;        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il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Nye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Schwa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zenegge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uha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Depa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rt</w:t>
      </w:r>
      <w:r w:rsidRPr="0055328A">
        <w:rPr>
          <w:rFonts w:asciiTheme="minorHAnsi" w:eastAsia="Arial" w:hAnsiTheme="minorHAnsi" w:cstheme="minorHAnsi"/>
          <w:i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i/>
          <w:spacing w:val="3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Eng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nee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ng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i/>
          <w:spacing w:val="3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ne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i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Un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ve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i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57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7</w:t>
      </w:r>
      <w:r w:rsidRPr="0055328A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ne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w w:val="103"/>
          <w:sz w:val="22"/>
          <w:szCs w:val="22"/>
        </w:rPr>
        <w:t>Ave</w:t>
      </w:r>
      <w:r w:rsidRPr="0055328A">
        <w:rPr>
          <w:rFonts w:asciiTheme="minorHAnsi" w:eastAsia="Arial" w:hAnsiTheme="minorHAnsi" w:cstheme="minorHAnsi"/>
          <w:i/>
          <w:w w:val="103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It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haca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w w:val="103"/>
          <w:sz w:val="22"/>
          <w:szCs w:val="22"/>
        </w:rPr>
        <w:t>NY</w:t>
      </w:r>
    </w:p>
    <w:p w14:paraId="3159D85A" w14:textId="77777777" w:rsidR="00515FD5" w:rsidRPr="0055328A" w:rsidRDefault="004E6811">
      <w:pPr>
        <w:spacing w:line="200" w:lineRule="exact"/>
        <w:ind w:left="100"/>
        <w:rPr>
          <w:rFonts w:asciiTheme="minorHAnsi" w:eastAsia="Arial" w:hAnsiTheme="minorHAnsi" w:cstheme="minorHAnsi"/>
          <w:sz w:val="22"/>
          <w:szCs w:val="22"/>
        </w:rPr>
        <w:sectPr w:rsidR="00515FD5" w:rsidRPr="0055328A">
          <w:pgSz w:w="12240" w:h="15840"/>
          <w:pgMar w:top="780" w:right="660" w:bottom="280" w:left="620" w:header="600" w:footer="0" w:gutter="0"/>
          <w:cols w:space="720"/>
        </w:sectPr>
      </w:pPr>
      <w:r w:rsidRPr="0055328A">
        <w:rPr>
          <w:rFonts w:asciiTheme="minorHAnsi" w:eastAsia="Arial" w:hAnsiTheme="minorHAnsi" w:cstheme="minorHAnsi"/>
          <w:i/>
          <w:spacing w:val="2"/>
          <w:w w:val="103"/>
          <w:sz w:val="22"/>
          <w:szCs w:val="22"/>
        </w:rPr>
        <w:t>7588</w:t>
      </w:r>
    </w:p>
    <w:p w14:paraId="5ECDB428" w14:textId="77777777" w:rsidR="00515FD5" w:rsidRPr="0055328A" w:rsidRDefault="00515FD5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14855CF8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4C41ED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515FD5" w:rsidRPr="0055328A">
          <w:pgSz w:w="12240" w:h="15840"/>
          <w:pgMar w:top="780" w:right="560" w:bottom="280" w:left="620" w:header="600" w:footer="0" w:gutter="0"/>
          <w:cols w:space="720"/>
        </w:sectPr>
      </w:pPr>
    </w:p>
    <w:p w14:paraId="178A04E8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EAE9A9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12C6C5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604D41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80A0B7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A247C0" w14:textId="77777777" w:rsidR="00515FD5" w:rsidRPr="0055328A" w:rsidRDefault="00515FD5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24A75E3A" w14:textId="77777777" w:rsidR="00515FD5" w:rsidRPr="0055328A" w:rsidRDefault="004E6811">
      <w:pPr>
        <w:spacing w:line="240" w:lineRule="exact"/>
        <w:ind w:left="100" w:right="-52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PR</w:t>
      </w: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LE</w:t>
      </w:r>
      <w:r w:rsidRPr="0055328A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43D6A9DE" w14:textId="77777777" w:rsidR="00515FD5" w:rsidRPr="0055328A" w:rsidRDefault="004E6811">
      <w:pPr>
        <w:spacing w:before="9"/>
        <w:ind w:left="1703" w:right="4307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br w:type="column"/>
      </w:r>
      <w:r w:rsidRPr="0055328A">
        <w:rPr>
          <w:rFonts w:asciiTheme="minorHAnsi" w:eastAsia="Cambria" w:hAnsiTheme="minorHAnsi" w:cstheme="minorHAnsi"/>
          <w:b/>
          <w:sz w:val="22"/>
          <w:szCs w:val="22"/>
        </w:rPr>
        <w:t>Pablo</w:t>
      </w:r>
      <w:r w:rsidRPr="0055328A">
        <w:rPr>
          <w:rFonts w:asciiTheme="minorHAnsi" w:eastAsia="Cambria" w:hAnsiTheme="minorHAnsi" w:cstheme="minorHAnsi"/>
          <w:b/>
          <w:spacing w:val="-20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z w:val="22"/>
          <w:szCs w:val="22"/>
        </w:rPr>
        <w:t> Picasso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1D3F787A" w14:textId="77777777" w:rsidR="00515FD5" w:rsidRPr="0055328A" w:rsidRDefault="004E6811">
      <w:pPr>
        <w:spacing w:before="13" w:line="252" w:lineRule="auto"/>
        <w:ind w:left="-18" w:right="2617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Pa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ac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2"/>
          <w:sz w:val="22"/>
          <w:szCs w:val="22"/>
        </w:rPr>
        <w:t>Buena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2"/>
          <w:sz w:val="22"/>
          <w:szCs w:val="22"/>
        </w:rPr>
        <w:t>/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2"/>
          <w:sz w:val="22"/>
          <w:szCs w:val="22"/>
        </w:rPr>
        <w:t>Sa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n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2"/>
          <w:sz w:val="22"/>
          <w:szCs w:val="22"/>
        </w:rPr>
        <w:t>Agus</w:t>
      </w:r>
      <w:r w:rsidRPr="0055328A">
        <w:rPr>
          <w:rFonts w:asciiTheme="minorHAnsi" w:eastAsia="Cambria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í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n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8</w:t>
      </w:r>
      <w:r w:rsidRPr="0055328A">
        <w:rPr>
          <w:rFonts w:asciiTheme="minorHAnsi" w:eastAsia="Cambria" w:hAnsiTheme="minorHAnsi" w:cstheme="minorHAnsi"/>
          <w:w w:val="55"/>
          <w:sz w:val="22"/>
          <w:szCs w:val="22"/>
        </w:rPr>
        <w:t xml:space="preserve">  </w:t>
      </w:r>
      <w:r w:rsidRPr="0055328A">
        <w:rPr>
          <w:rFonts w:asciiTheme="minorHAnsi" w:eastAsia="Cambria" w:hAnsiTheme="minorHAnsi" w:cstheme="minorHAnsi"/>
          <w:spacing w:val="7"/>
          <w:w w:val="5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2"/>
          <w:sz w:val="22"/>
          <w:szCs w:val="22"/>
        </w:rPr>
        <w:t>á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2"/>
          <w:sz w:val="22"/>
          <w:szCs w:val="22"/>
        </w:rPr>
        <w:t>aga</w:t>
      </w:r>
      <w:r w:rsidRPr="0055328A">
        <w:rPr>
          <w:rFonts w:asciiTheme="minorHAnsi" w:eastAsia="Cambria" w:hAnsiTheme="minorHAnsi" w:cstheme="minorHAnsi"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2"/>
          <w:sz w:val="22"/>
          <w:szCs w:val="22"/>
        </w:rPr>
        <w:t>Spa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n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2"/>
          <w:sz w:val="22"/>
          <w:szCs w:val="22"/>
        </w:rPr>
        <w:t>2901</w:t>
      </w:r>
      <w:r w:rsidRPr="0055328A">
        <w:rPr>
          <w:rFonts w:asciiTheme="minorHAnsi" w:eastAsia="Cambria" w:hAnsiTheme="minorHAnsi" w:cstheme="minorHAnsi"/>
          <w:spacing w:val="1"/>
          <w:w w:val="102"/>
          <w:sz w:val="22"/>
          <w:szCs w:val="22"/>
        </w:rPr>
        <w:t>5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(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2</w:t>
      </w:r>
      <w:r w:rsidRPr="0055328A">
        <w:rPr>
          <w:rFonts w:asciiTheme="minorHAnsi" w:eastAsia="Cambria" w:hAnsiTheme="minorHAnsi" w:cstheme="minorHAnsi"/>
          <w:spacing w:val="2"/>
          <w:w w:val="102"/>
          <w:sz w:val="22"/>
          <w:szCs w:val="22"/>
        </w:rPr>
        <w:t>22</w:t>
      </w:r>
      <w:r w:rsidRPr="0055328A">
        <w:rPr>
          <w:rFonts w:asciiTheme="minorHAnsi" w:eastAsia="Cambria" w:hAnsiTheme="minorHAnsi" w:cstheme="minorHAnsi"/>
          <w:spacing w:val="1"/>
          <w:w w:val="49"/>
          <w:sz w:val="22"/>
          <w:szCs w:val="22"/>
        </w:rPr>
        <w:t>)    </w:t>
      </w:r>
      <w:r w:rsidRPr="0055328A">
        <w:rPr>
          <w:rFonts w:asciiTheme="minorHAnsi" w:eastAsia="Cambria" w:hAnsiTheme="minorHAnsi" w:cstheme="minorHAnsi"/>
          <w:spacing w:val="2"/>
          <w:w w:val="102"/>
          <w:sz w:val="22"/>
          <w:szCs w:val="22"/>
        </w:rPr>
        <w:t>222</w:t>
      </w:r>
      <w:r w:rsidRPr="0055328A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mbria" w:hAnsiTheme="minorHAnsi" w:cstheme="minorHAnsi"/>
          <w:spacing w:val="2"/>
          <w:w w:val="81"/>
          <w:sz w:val="22"/>
          <w:szCs w:val="22"/>
        </w:rPr>
        <w:t xml:space="preserve">2222   </w:t>
      </w:r>
      <w:r w:rsidRPr="0055328A">
        <w:rPr>
          <w:rFonts w:asciiTheme="minorHAnsi" w:eastAsia="Cambria" w:hAnsiTheme="minorHAnsi" w:cstheme="minorHAnsi"/>
          <w:spacing w:val="1"/>
          <w:w w:val="8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(c)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26FD9718" w14:textId="77777777" w:rsidR="00515FD5" w:rsidRPr="0055328A" w:rsidRDefault="004E6811">
      <w:pPr>
        <w:spacing w:line="240" w:lineRule="exact"/>
        <w:ind w:left="1853" w:right="4489"/>
        <w:jc w:val="center"/>
        <w:rPr>
          <w:rFonts w:asciiTheme="minorHAnsi" w:eastAsia="Cambria" w:hAnsiTheme="minorHAnsi" w:cstheme="minorHAnsi"/>
          <w:sz w:val="22"/>
          <w:szCs w:val="22"/>
        </w:rPr>
        <w:sectPr w:rsidR="00515FD5" w:rsidRPr="0055328A">
          <w:type w:val="continuous"/>
          <w:pgSz w:w="12240" w:h="15840"/>
          <w:pgMar w:top="1320" w:right="560" w:bottom="280" w:left="620" w:header="720" w:footer="720" w:gutter="0"/>
          <w:cols w:num="2" w:space="720" w:equalWidth="0">
            <w:col w:w="899" w:space="1724"/>
            <w:col w:w="8437"/>
          </w:cols>
        </w:sectPr>
      </w:pPr>
      <w:hyperlink r:id="rId31">
        <w:r w:rsidRPr="0055328A">
          <w:rPr>
            <w:rFonts w:asciiTheme="minorHAnsi" w:eastAsia="Cambria" w:hAnsiTheme="minorHAnsi" w:cstheme="minorHAnsi"/>
            <w:spacing w:val="2"/>
            <w:w w:val="103"/>
            <w:sz w:val="22"/>
            <w:szCs w:val="22"/>
          </w:rPr>
          <w:t>P</w:t>
        </w:r>
        <w:r w:rsidRPr="0055328A">
          <w:rPr>
            <w:rFonts w:asciiTheme="minorHAnsi" w:eastAsia="Cambria" w:hAnsiTheme="minorHAnsi" w:cstheme="minorHAnsi"/>
            <w:spacing w:val="1"/>
            <w:w w:val="103"/>
            <w:sz w:val="22"/>
            <w:szCs w:val="22"/>
          </w:rPr>
          <w:t>i</w:t>
        </w:r>
        <w:r w:rsidRPr="0055328A">
          <w:rPr>
            <w:rFonts w:asciiTheme="minorHAnsi" w:eastAsia="Cambria" w:hAnsiTheme="minorHAnsi" w:cstheme="minorHAnsi"/>
            <w:spacing w:val="2"/>
            <w:w w:val="103"/>
            <w:sz w:val="22"/>
            <w:szCs w:val="22"/>
          </w:rPr>
          <w:t>c</w:t>
        </w:r>
        <w:r w:rsidRPr="0055328A">
          <w:rPr>
            <w:rFonts w:asciiTheme="minorHAnsi" w:eastAsia="Cambria" w:hAnsiTheme="minorHAnsi" w:cstheme="minorHAnsi"/>
            <w:spacing w:val="2"/>
            <w:w w:val="102"/>
            <w:sz w:val="22"/>
            <w:szCs w:val="22"/>
          </w:rPr>
          <w:t>a</w:t>
        </w:r>
        <w:r w:rsidRPr="0055328A">
          <w:rPr>
            <w:rFonts w:asciiTheme="minorHAnsi" w:eastAsia="Cambria" w:hAnsiTheme="minorHAnsi" w:cstheme="minorHAnsi"/>
            <w:spacing w:val="2"/>
            <w:w w:val="103"/>
            <w:sz w:val="22"/>
            <w:szCs w:val="22"/>
          </w:rPr>
          <w:t>sso</w:t>
        </w:r>
        <w:r w:rsidRPr="0055328A">
          <w:rPr>
            <w:rFonts w:asciiTheme="minorHAnsi" w:eastAsia="Cambria" w:hAnsiTheme="minorHAnsi" w:cstheme="minorHAnsi"/>
            <w:spacing w:val="2"/>
            <w:w w:val="102"/>
            <w:sz w:val="22"/>
            <w:szCs w:val="22"/>
          </w:rPr>
          <w:t>p</w:t>
        </w:r>
        <w:r w:rsidRPr="0055328A">
          <w:rPr>
            <w:rFonts w:asciiTheme="minorHAnsi" w:eastAsia="Cambria" w:hAnsiTheme="minorHAnsi" w:cstheme="minorHAnsi"/>
            <w:spacing w:val="3"/>
            <w:w w:val="102"/>
            <w:sz w:val="22"/>
            <w:szCs w:val="22"/>
          </w:rPr>
          <w:t>@</w:t>
        </w:r>
        <w:r w:rsidRPr="0055328A">
          <w:rPr>
            <w:rFonts w:asciiTheme="minorHAnsi" w:eastAsia="Cambria" w:hAnsiTheme="minorHAnsi" w:cstheme="minorHAnsi"/>
            <w:spacing w:val="2"/>
            <w:w w:val="102"/>
            <w:sz w:val="22"/>
            <w:szCs w:val="22"/>
          </w:rPr>
          <w:t>g</w:t>
        </w:r>
        <w:r w:rsidRPr="0055328A">
          <w:rPr>
            <w:rFonts w:asciiTheme="minorHAnsi" w:eastAsia="Cambria" w:hAnsiTheme="minorHAnsi" w:cstheme="minorHAnsi"/>
            <w:spacing w:val="3"/>
            <w:w w:val="102"/>
            <w:sz w:val="22"/>
            <w:szCs w:val="22"/>
          </w:rPr>
          <w:t>m</w:t>
        </w:r>
        <w:r w:rsidRPr="0055328A">
          <w:rPr>
            <w:rFonts w:asciiTheme="minorHAnsi" w:eastAsia="Cambria" w:hAnsiTheme="minorHAnsi" w:cstheme="minorHAnsi"/>
            <w:spacing w:val="2"/>
            <w:w w:val="102"/>
            <w:sz w:val="22"/>
            <w:szCs w:val="22"/>
          </w:rPr>
          <w:t>a</w:t>
        </w:r>
        <w:r w:rsidRPr="0055328A">
          <w:rPr>
            <w:rFonts w:asciiTheme="minorHAnsi" w:eastAsia="Cambria" w:hAnsiTheme="minorHAnsi" w:cstheme="minorHAnsi"/>
            <w:spacing w:val="1"/>
            <w:w w:val="103"/>
            <w:sz w:val="22"/>
            <w:szCs w:val="22"/>
          </w:rPr>
          <w:t>il</w:t>
        </w:r>
        <w:r w:rsidRPr="0055328A">
          <w:rPr>
            <w:rFonts w:asciiTheme="minorHAnsi" w:eastAsia="Cambria" w:hAnsiTheme="minorHAnsi" w:cstheme="minorHAnsi"/>
            <w:spacing w:val="1"/>
            <w:w w:val="102"/>
            <w:sz w:val="22"/>
            <w:szCs w:val="22"/>
          </w:rPr>
          <w:t>.</w:t>
        </w:r>
        <w:r w:rsidRPr="0055328A">
          <w:rPr>
            <w:rFonts w:asciiTheme="minorHAnsi" w:eastAsia="Cambria" w:hAnsiTheme="minorHAnsi" w:cstheme="minorHAnsi"/>
            <w:spacing w:val="2"/>
            <w:w w:val="103"/>
            <w:sz w:val="22"/>
            <w:szCs w:val="22"/>
          </w:rPr>
          <w:t>co</w:t>
        </w:r>
        <w:r w:rsidRPr="0055328A">
          <w:rPr>
            <w:rFonts w:asciiTheme="minorHAnsi" w:eastAsia="Cambria" w:hAnsiTheme="minorHAnsi" w:cstheme="minorHAnsi"/>
            <w:spacing w:val="3"/>
            <w:w w:val="102"/>
            <w:sz w:val="22"/>
            <w:szCs w:val="22"/>
          </w:rPr>
          <w:t>m</w:t>
        </w:r>
      </w:hyperlink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699A4517" w14:textId="77777777" w:rsidR="00515FD5" w:rsidRPr="0055328A" w:rsidRDefault="004E6811">
      <w:pPr>
        <w:spacing w:before="7" w:line="260" w:lineRule="exact"/>
        <w:ind w:left="100" w:right="165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Ta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expe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,    </w:t>
      </w:r>
      <w:r w:rsidRPr="0055328A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scu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r.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eco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55328A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</w:t>
      </w:r>
      <w:r w:rsidRPr="0055328A">
        <w:rPr>
          <w:rFonts w:asciiTheme="minorHAnsi" w:eastAsia="Calibri" w:hAnsiTheme="minorHAnsi" w:cstheme="minorHAnsi"/>
          <w:w w:val="99"/>
          <w:position w:val="10"/>
          <w:sz w:val="22"/>
          <w:szCs w:val="22"/>
        </w:rPr>
        <w:t>th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 xml:space="preserve">y   </w:t>
      </w:r>
      <w:r w:rsidRPr="0055328A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rt.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oneer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od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abs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t.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uages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Span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ounde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Cub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ove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t.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Seek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j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ob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r.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E59673C" w14:textId="77777777" w:rsidR="00515FD5" w:rsidRPr="0055328A" w:rsidRDefault="004E6811">
      <w:pPr>
        <w:spacing w:before="11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6DA4782" w14:textId="77777777" w:rsidR="00515FD5" w:rsidRPr="0055328A" w:rsidRDefault="004E6811">
      <w:pPr>
        <w:spacing w:before="12" w:line="251" w:lineRule="auto"/>
        <w:ind w:left="100" w:right="264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TER</w:t>
      </w: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b/>
          <w:spacing w:val="1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EX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ER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b/>
          <w:spacing w:val="2"/>
          <w:w w:val="52"/>
          <w:sz w:val="22"/>
          <w:szCs w:val="22"/>
        </w:rPr>
        <w:t xml:space="preserve">E   </w:t>
      </w:r>
      <w:r w:rsidRPr="0055328A">
        <w:rPr>
          <w:rFonts w:asciiTheme="minorHAnsi" w:eastAsia="Calibri" w:hAnsiTheme="minorHAnsi" w:cstheme="minorHAnsi"/>
          <w:b/>
          <w:spacing w:val="1"/>
          <w:w w:val="52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12"/>
          <w:w w:val="52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w w:val="26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gn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Pa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   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1898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Kahn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rli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EF6107C" w14:textId="77777777" w:rsidR="00515FD5" w:rsidRPr="0055328A" w:rsidRDefault="004E6811">
      <w:pPr>
        <w:spacing w:before="16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Pa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ed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25   </w:t>
      </w:r>
      <w:r w:rsidRPr="0055328A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nk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pap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ood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60E318BF" w14:textId="77777777" w:rsidR="00515FD5" w:rsidRPr="0055328A" w:rsidRDefault="004E6811">
      <w:pPr>
        <w:spacing w:before="2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is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hed</w:t>
      </w:r>
      <w:r w:rsidRPr="0055328A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6  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hou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eu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65"/>
          <w:sz w:val="22"/>
          <w:szCs w:val="22"/>
        </w:rPr>
        <w:t xml:space="preserve">ea   </w:t>
      </w:r>
      <w:r w:rsidRPr="0055328A">
        <w:rPr>
          <w:rFonts w:asciiTheme="minorHAnsi" w:eastAsia="Calibri" w:hAnsiTheme="minorHAnsi" w:cstheme="minorHAnsi"/>
          <w:spacing w:val="1"/>
          <w:w w:val="6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 xml:space="preserve">3800   </w:t>
      </w:r>
      <w:r w:rsidRPr="0055328A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qua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e    </w:t>
      </w:r>
    </w:p>
    <w:p w14:paraId="03393DF8" w14:textId="77777777" w:rsidR="00515FD5" w:rsidRPr="0055328A" w:rsidRDefault="004E6811">
      <w:pPr>
        <w:spacing w:before="7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ee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t.</w:t>
      </w:r>
      <w:r w:rsidRPr="0055328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useu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“B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Yea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 xml:space="preserve">”   </w:t>
      </w:r>
      <w:r w:rsidRPr="0055328A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 xml:space="preserve">y   </w:t>
      </w:r>
      <w:r w:rsidRPr="0055328A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rli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460AF9C2" w14:textId="77777777" w:rsidR="00515FD5" w:rsidRPr="0055328A" w:rsidRDefault="004E6811">
      <w:pPr>
        <w:spacing w:before="2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sen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epa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7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exh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55328A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E1C56D4" w14:textId="77777777" w:rsidR="00515FD5" w:rsidRPr="0055328A" w:rsidRDefault="004E6811">
      <w:pPr>
        <w:spacing w:before="2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35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esea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pape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abou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Kahn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’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j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03BDB36" w14:textId="77777777" w:rsidR="00515FD5" w:rsidRPr="0055328A" w:rsidRDefault="004E6811">
      <w:pPr>
        <w:spacing w:before="7" w:line="240" w:lineRule="exact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pe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tit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’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3555213" w14:textId="77777777" w:rsidR="00515FD5" w:rsidRPr="0055328A" w:rsidRDefault="004E6811">
      <w:pPr>
        <w:spacing w:before="1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5B3A8A3A" w14:textId="77777777" w:rsidR="00515FD5" w:rsidRPr="0055328A" w:rsidRDefault="004E6811">
      <w:pPr>
        <w:spacing w:before="12" w:line="251" w:lineRule="auto"/>
        <w:ind w:left="100" w:right="462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Scu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Ass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Ex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dakuna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w w:val="26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189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8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FD5BF6A" w14:textId="77777777" w:rsidR="00515FD5" w:rsidRPr="0055328A" w:rsidRDefault="004E6811">
      <w:pPr>
        <w:spacing w:before="16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Shado</w:t>
      </w:r>
      <w:r w:rsidRPr="0055328A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eeks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tti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ff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gg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eg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61D385F" w14:textId="77777777" w:rsidR="00515FD5" w:rsidRPr="0055328A" w:rsidRDefault="004E6811">
      <w:pPr>
        <w:spacing w:before="7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des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gn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55328A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ease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ff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ud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55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%</w:t>
      </w:r>
      <w:r w:rsidRPr="0055328A">
        <w:rPr>
          <w:rFonts w:asciiTheme="minorHAnsi" w:eastAsia="Calibri" w:hAnsiTheme="minorHAnsi" w:cstheme="minorHAnsi"/>
          <w:w w:val="103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A087FE2" w14:textId="77777777" w:rsidR="00515FD5" w:rsidRPr="0055328A" w:rsidRDefault="004E6811">
      <w:pPr>
        <w:spacing w:before="2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body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55328A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z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$150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000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n    </w:t>
      </w:r>
    </w:p>
    <w:p w14:paraId="131EE62F" w14:textId="77777777" w:rsidR="00515FD5" w:rsidRPr="0055328A" w:rsidRDefault="004E6811">
      <w:pPr>
        <w:spacing w:before="12" w:line="240" w:lineRule="exact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l,</w:t>
      </w:r>
      <w:r w:rsidRPr="0055328A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$135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000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fi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3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23714DD3" w14:textId="77777777" w:rsidR="00515FD5" w:rsidRPr="0055328A" w:rsidRDefault="004E6811">
      <w:pPr>
        <w:spacing w:before="1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4CC36CB2" w14:textId="77777777" w:rsidR="00515FD5" w:rsidRPr="0055328A" w:rsidRDefault="004E6811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4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RK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EX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ER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002DC8BA" w14:textId="77777777" w:rsidR="00515FD5" w:rsidRPr="0055328A" w:rsidRDefault="004E6811">
      <w:pPr>
        <w:spacing w:before="7" w:line="251" w:lineRule="auto"/>
        <w:ind w:left="100" w:right="263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Cen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er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Ass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spacing w:val="12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spacing w:val="11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z w:val="22"/>
          <w:szCs w:val="22"/>
        </w:rPr>
        <w:t xml:space="preserve">     </w:t>
      </w:r>
      <w:r w:rsidRPr="0055328A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1897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Roya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ade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nando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Spa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77A35CC" w14:textId="77777777" w:rsidR="00515FD5" w:rsidRPr="0055328A" w:rsidRDefault="004E6811">
      <w:pPr>
        <w:spacing w:before="16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es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gned</w:t>
      </w:r>
      <w:r w:rsidRPr="0055328A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18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14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7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book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66ED616" w14:textId="77777777" w:rsidR="00515FD5" w:rsidRPr="0055328A" w:rsidRDefault="004E6811">
      <w:pPr>
        <w:spacing w:before="2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ked</w:t>
      </w:r>
      <w:r w:rsidRPr="0055328A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>f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8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oo</w:t>
      </w:r>
      <w:r w:rsidRPr="0055328A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onze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oup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t   </w:t>
      </w:r>
      <w:r w:rsidRPr="0055328A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13"/>
          <w:w w:val="49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0517DF57" w14:textId="77777777" w:rsidR="00515FD5" w:rsidRPr="0055328A" w:rsidRDefault="004E6811">
      <w:pPr>
        <w:spacing w:before="7"/>
        <w:ind w:left="100" w:right="1087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7FDFBBCF" w14:textId="77777777" w:rsidR="00515FD5" w:rsidRPr="0055328A" w:rsidRDefault="004E6811">
      <w:pPr>
        <w:spacing w:before="12"/>
        <w:ind w:left="100" w:right="804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PR</w:t>
      </w:r>
      <w:r w:rsidRPr="0055328A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FESS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AL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EL</w:t>
      </w:r>
      <w:r w:rsidRPr="0055328A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4534DEAC" w14:textId="77777777" w:rsidR="00515FD5" w:rsidRPr="0055328A" w:rsidRDefault="004E6811">
      <w:pPr>
        <w:spacing w:before="12"/>
        <w:ind w:left="100" w:right="50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Fo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under</w:t>
      </w:r>
      <w:r w:rsidRPr="0055328A">
        <w:rPr>
          <w:rFonts w:asciiTheme="minorHAnsi" w:eastAsia="Calibri" w:hAnsiTheme="minorHAnsi" w:cstheme="minorHAnsi"/>
          <w:b/>
          <w:spacing w:val="1"/>
          <w:w w:val="42"/>
          <w:sz w:val="22"/>
          <w:szCs w:val="22"/>
        </w:rPr>
        <w:t>,   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abs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spacing w:val="1"/>
          <w:w w:val="59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3"/>
          <w:w w:val="59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2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43</w:t>
      </w:r>
      <w:r w:rsidRPr="0055328A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1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1584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-­‐</w:t>
      </w:r>
    </w:p>
    <w:p w14:paraId="184F4AAC" w14:textId="77777777" w:rsidR="00515FD5" w:rsidRPr="0055328A" w:rsidRDefault="004E6811">
      <w:pPr>
        <w:spacing w:before="12"/>
        <w:ind w:left="100" w:right="7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yea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deve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op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con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4F06853" w14:textId="77777777" w:rsidR="00515FD5" w:rsidRPr="0055328A" w:rsidRDefault="004E6811">
      <w:pPr>
        <w:spacing w:before="12"/>
        <w:ind w:left="100" w:right="657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be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sh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540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%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du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yea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05DF08B4" w14:textId="77777777" w:rsidR="00515FD5" w:rsidRPr="0055328A" w:rsidRDefault="004E6811">
      <w:pPr>
        <w:spacing w:before="12"/>
        <w:ind w:left="100" w:right="73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Founder</w:t>
      </w:r>
      <w:r w:rsidRPr="0055328A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Pre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den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Abs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oup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: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Founde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74"/>
          <w:sz w:val="22"/>
          <w:szCs w:val="22"/>
        </w:rPr>
        <w:t xml:space="preserve">oup   </w:t>
      </w:r>
      <w:r w:rsidRPr="0055328A">
        <w:rPr>
          <w:rFonts w:asciiTheme="minorHAnsi" w:eastAsia="Calibri" w:hAnsiTheme="minorHAnsi" w:cstheme="minorHAnsi"/>
          <w:spacing w:val="1"/>
          <w:w w:val="7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78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ude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55328A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ab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85D9EFB" w14:textId="77777777" w:rsidR="00515FD5" w:rsidRPr="0055328A" w:rsidRDefault="004E6811">
      <w:pPr>
        <w:spacing w:before="12" w:line="251" w:lineRule="auto"/>
        <w:ind w:left="100" w:right="4774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pa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;</w:t>
      </w:r>
      <w:r w:rsidRPr="0055328A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exh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ttr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%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ude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bod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Cap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b/>
          <w:spacing w:val="1"/>
          <w:w w:val="42"/>
          <w:sz w:val="22"/>
          <w:szCs w:val="22"/>
        </w:rPr>
        <w:t>,   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r: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DV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II</w:t>
      </w:r>
      <w:r w:rsidRPr="0055328A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I    in</w:t>
      </w:r>
      <w:r w:rsidRPr="0055328A">
        <w:rPr>
          <w:rFonts w:asciiTheme="minorHAnsi" w:eastAsia="Calibri" w:hAnsiTheme="minorHAnsi" w:cstheme="minorHAnsi"/>
          <w:w w:val="6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8"/>
          <w:w w:val="6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>1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897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AA8E8DD" w14:textId="77777777" w:rsidR="00515FD5" w:rsidRPr="0055328A" w:rsidRDefault="004E6811">
      <w:pPr>
        <w:spacing w:before="2"/>
        <w:ind w:left="100" w:right="452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Language</w:t>
      </w:r>
      <w:r w:rsidRPr="0055328A">
        <w:rPr>
          <w:rFonts w:asciiTheme="minorHAnsi" w:eastAsia="Calibri" w:hAnsiTheme="minorHAnsi" w:cstheme="minorHAnsi"/>
          <w:b/>
          <w:spacing w:val="7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Sk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ill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: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Span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CFA2C6B" w14:textId="77777777" w:rsidR="00515FD5" w:rsidRPr="0055328A" w:rsidRDefault="004E6811">
      <w:pPr>
        <w:spacing w:before="12"/>
        <w:ind w:left="100" w:right="1087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lastRenderedPageBreak/>
        <w:t xml:space="preserve">  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486DF50" w14:textId="77777777" w:rsidR="00515FD5" w:rsidRPr="0055328A" w:rsidRDefault="004E6811">
      <w:pPr>
        <w:spacing w:before="12"/>
        <w:ind w:left="100" w:right="977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DU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4531BCC1" w14:textId="77777777" w:rsidR="00515FD5" w:rsidRPr="0055328A" w:rsidRDefault="004E6811">
      <w:pPr>
        <w:spacing w:before="12" w:line="251" w:lineRule="auto"/>
        <w:ind w:left="100" w:right="64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ud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54"/>
          <w:sz w:val="22"/>
          <w:szCs w:val="22"/>
        </w:rPr>
        <w:t xml:space="preserve">o   </w:t>
      </w:r>
      <w:r w:rsidRPr="0055328A">
        <w:rPr>
          <w:rFonts w:asciiTheme="minorHAnsi" w:eastAsia="Calibri" w:hAnsiTheme="minorHAnsi" w:cstheme="minorHAnsi"/>
          <w:b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                                     </w:t>
      </w:r>
      <w:r w:rsidRPr="0055328A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1899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no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spacing w:val="1"/>
          <w:w w:val="43"/>
          <w:sz w:val="22"/>
          <w:szCs w:val="22"/>
        </w:rPr>
        <w:t>:   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rt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Span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  <w:r w:rsidRPr="0055328A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Roya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ade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nando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Spa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02316E6" w14:textId="77777777" w:rsidR="00515FD5" w:rsidRPr="0055328A" w:rsidRDefault="004E6811">
      <w:pPr>
        <w:spacing w:line="240" w:lineRule="exact"/>
        <w:ind w:left="100" w:right="1087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7D3246C6" w14:textId="77777777" w:rsidR="00515FD5" w:rsidRPr="0055328A" w:rsidRDefault="004E6811">
      <w:pPr>
        <w:spacing w:before="12"/>
        <w:ind w:left="100" w:right="4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ud</w:t>
      </w:r>
      <w:r w:rsidRPr="0055328A">
        <w:rPr>
          <w:rFonts w:asciiTheme="minorHAnsi" w:eastAsia="Calibri" w:hAnsiTheme="minorHAnsi" w:cstheme="minorHAnsi"/>
          <w:b/>
          <w:spacing w:val="2"/>
          <w:w w:val="52"/>
          <w:sz w:val="22"/>
          <w:szCs w:val="22"/>
        </w:rPr>
        <w:t xml:space="preserve">y   </w:t>
      </w:r>
      <w:r w:rsidRPr="0055328A">
        <w:rPr>
          <w:rFonts w:asciiTheme="minorHAnsi" w:eastAsia="Calibri" w:hAnsiTheme="minorHAnsi" w:cstheme="minorHAnsi"/>
          <w:b/>
          <w:spacing w:val="1"/>
          <w:w w:val="52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oad</w:t>
      </w:r>
      <w:r w:rsidRPr="0055328A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>:    </w:t>
      </w:r>
      <w:r w:rsidRPr="0055328A">
        <w:rPr>
          <w:rFonts w:asciiTheme="minorHAnsi" w:eastAsia="Calibri" w:hAnsiTheme="minorHAnsi" w:cstheme="minorHAnsi"/>
          <w:spacing w:val="2"/>
          <w:w w:val="6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55328A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hoo</w:t>
      </w:r>
      <w:r w:rsidRPr="0055328A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is</w:t>
      </w:r>
      <w:r w:rsidRPr="0055328A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,    </w:t>
      </w:r>
      <w:r w:rsidRPr="0055328A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is</w:t>
      </w:r>
      <w:r w:rsidRPr="0055328A">
        <w:rPr>
          <w:rFonts w:asciiTheme="minorHAnsi" w:eastAsia="Calibri" w:hAnsiTheme="minorHAnsi" w:cstheme="minorHAnsi"/>
          <w:spacing w:val="1"/>
          <w:w w:val="59"/>
          <w:sz w:val="22"/>
          <w:szCs w:val="22"/>
        </w:rPr>
        <w:t>,    </w:t>
      </w:r>
      <w:r w:rsidRPr="0055328A">
        <w:rPr>
          <w:rFonts w:asciiTheme="minorHAnsi" w:eastAsia="Calibri" w:hAnsiTheme="minorHAnsi" w:cstheme="minorHAnsi"/>
          <w:spacing w:val="2"/>
          <w:w w:val="59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 xml:space="preserve">;   </w:t>
      </w:r>
      <w:r w:rsidRPr="0055328A">
        <w:rPr>
          <w:rFonts w:asciiTheme="minorHAnsi" w:eastAsia="Calibri" w:hAnsiTheme="minorHAnsi" w:cstheme="minorHAnsi"/>
          <w:w w:val="4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</w:t>
      </w:r>
      <w:r w:rsidRPr="0055328A">
        <w:rPr>
          <w:rFonts w:asciiTheme="minorHAnsi" w:eastAsia="Calibri" w:hAnsiTheme="minorHAnsi" w:cstheme="minorHAnsi"/>
          <w:spacing w:val="1"/>
          <w:w w:val="59"/>
          <w:sz w:val="22"/>
          <w:szCs w:val="22"/>
        </w:rPr>
        <w:t xml:space="preserve">    l</w:t>
      </w:r>
      <w:r w:rsidRPr="0055328A">
        <w:rPr>
          <w:rFonts w:asciiTheme="minorHAnsi" w:eastAsia="Calibri" w:hAnsiTheme="minorHAnsi" w:cstheme="minorHAnsi"/>
          <w:spacing w:val="2"/>
          <w:w w:val="59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                         </w:t>
      </w:r>
      <w:r w:rsidRPr="0055328A">
        <w:rPr>
          <w:rFonts w:asciiTheme="minorHAnsi" w:eastAsia="Calibri" w:hAnsiTheme="minorHAnsi" w:cstheme="minorHAnsi"/>
          <w:spacing w:val="11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1898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CD2163D" w14:textId="77777777" w:rsidR="00515FD5" w:rsidRPr="0055328A" w:rsidRDefault="004E6811">
      <w:pPr>
        <w:spacing w:before="12"/>
        <w:ind w:left="100" w:right="1087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72ABE2D2" w14:textId="77777777" w:rsidR="00515FD5" w:rsidRPr="0055328A" w:rsidRDefault="004E6811">
      <w:pPr>
        <w:spacing w:before="12"/>
        <w:ind w:left="100" w:right="229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b/>
          <w:spacing w:val="1"/>
          <w:w w:val="43"/>
          <w:sz w:val="22"/>
          <w:szCs w:val="22"/>
        </w:rPr>
        <w:t>: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2523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,   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“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Q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ueen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Cup</w:t>
      </w:r>
      <w:r w:rsidRPr="0055328A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 xml:space="preserve">”   </w:t>
      </w:r>
      <w:r w:rsidRPr="0055328A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Span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Abs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g   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titi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7298920" w14:textId="77777777" w:rsidR="00515FD5" w:rsidRPr="0055328A" w:rsidRDefault="004E6811">
      <w:pPr>
        <w:spacing w:before="7"/>
        <w:ind w:left="100" w:right="7990"/>
        <w:jc w:val="both"/>
        <w:rPr>
          <w:rFonts w:asciiTheme="minorHAnsi" w:eastAsia="Calibri" w:hAnsiTheme="minorHAnsi" w:cstheme="minorHAnsi"/>
          <w:sz w:val="22"/>
          <w:szCs w:val="22"/>
        </w:rPr>
        <w:sectPr w:rsidR="00515FD5" w:rsidRPr="0055328A">
          <w:type w:val="continuous"/>
          <w:pgSz w:w="12240" w:h="15840"/>
          <w:pgMar w:top="1320" w:right="560" w:bottom="280" w:left="620" w:header="720" w:footer="720" w:gutter="0"/>
          <w:cols w:space="720"/>
        </w:sectPr>
      </w:pP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5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1F7E6DC3" w14:textId="77777777" w:rsidR="00515FD5" w:rsidRPr="0055328A" w:rsidRDefault="00515FD5">
      <w:pPr>
        <w:spacing w:before="3" w:line="220" w:lineRule="exact"/>
        <w:rPr>
          <w:rFonts w:asciiTheme="minorHAnsi" w:hAnsiTheme="minorHAnsi" w:cstheme="minorHAnsi"/>
          <w:sz w:val="22"/>
          <w:szCs w:val="22"/>
        </w:rPr>
        <w:sectPr w:rsidR="00515FD5" w:rsidRPr="0055328A">
          <w:pgSz w:w="12240" w:h="15840"/>
          <w:pgMar w:top="780" w:right="0" w:bottom="280" w:left="620" w:header="600" w:footer="0" w:gutter="0"/>
          <w:cols w:space="720"/>
        </w:sectPr>
      </w:pPr>
    </w:p>
    <w:p w14:paraId="5045A336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933280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0510D9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641F17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09690E" w14:textId="77777777" w:rsidR="00515FD5" w:rsidRPr="0055328A" w:rsidRDefault="00515FD5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411024AA" w14:textId="77777777" w:rsidR="00515FD5" w:rsidRPr="0055328A" w:rsidRDefault="004E6811">
      <w:pPr>
        <w:spacing w:line="220" w:lineRule="exact"/>
        <w:ind w:left="100" w:right="-5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PROF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IL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9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235B5AC9" w14:textId="77777777" w:rsidR="00515FD5" w:rsidRPr="0055328A" w:rsidRDefault="004E6811">
      <w:pPr>
        <w:spacing w:before="14"/>
        <w:ind w:left="1483" w:right="556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br w:type="column"/>
      </w:r>
      <w:r w:rsidRPr="0055328A">
        <w:rPr>
          <w:rFonts w:asciiTheme="minorHAnsi" w:eastAsia="Calibri" w:hAnsiTheme="minorHAnsi" w:cstheme="minorHAnsi"/>
          <w:b/>
          <w:sz w:val="22"/>
          <w:szCs w:val="22"/>
        </w:rPr>
        <w:t>Panda</w:t>
      </w:r>
      <w:r w:rsidRPr="0055328A">
        <w:rPr>
          <w:rFonts w:asciiTheme="minorHAnsi" w:eastAsia="Calibri" w:hAnsiTheme="minorHAnsi" w:cstheme="minorHAnsi"/>
          <w:b/>
          <w:spacing w:val="52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65"/>
          <w:sz w:val="22"/>
          <w:szCs w:val="22"/>
        </w:rPr>
        <w:t> Po</w:t>
      </w:r>
      <w:r w:rsidRPr="0055328A">
        <w:rPr>
          <w:rFonts w:asciiTheme="minorHAnsi" w:eastAsia="Calibri" w:hAnsiTheme="minorHAnsi" w:cstheme="minorHAnsi"/>
          <w:b/>
          <w:spacing w:val="5"/>
          <w:w w:val="6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02B6A05F" w14:textId="77777777" w:rsidR="00515FD5" w:rsidRPr="0055328A" w:rsidRDefault="004E6811">
      <w:pPr>
        <w:spacing w:before="5" w:line="253" w:lineRule="auto"/>
        <w:ind w:left="-17" w:right="4070"/>
        <w:jc w:val="center"/>
        <w:rPr>
          <w:rFonts w:asciiTheme="minorHAnsi" w:eastAsia="Calibri" w:hAnsiTheme="minorHAnsi" w:cstheme="minorHAnsi"/>
          <w:sz w:val="22"/>
          <w:szCs w:val="22"/>
        </w:rPr>
        <w:sectPr w:rsidR="00515FD5" w:rsidRPr="0055328A">
          <w:type w:val="continuous"/>
          <w:pgSz w:w="12240" w:h="15840"/>
          <w:pgMar w:top="1320" w:right="0" w:bottom="280" w:left="620" w:header="720" w:footer="720" w:gutter="0"/>
          <w:cols w:num="2" w:space="720" w:equalWidth="0">
            <w:col w:w="827" w:space="2686"/>
            <w:col w:w="8107"/>
          </w:cols>
        </w:sectPr>
      </w:pPr>
      <w:r w:rsidRPr="0055328A">
        <w:rPr>
          <w:rFonts w:asciiTheme="minorHAnsi" w:eastAsia="Calibri" w:hAnsiTheme="minorHAnsi" w:cstheme="minorHAnsi"/>
          <w:spacing w:val="1"/>
          <w:w w:val="74"/>
          <w:sz w:val="22"/>
          <w:szCs w:val="22"/>
        </w:rPr>
        <w:t>999</w:t>
      </w:r>
      <w:r w:rsidRPr="0055328A">
        <w:rPr>
          <w:rFonts w:asciiTheme="minorHAnsi" w:eastAsia="Calibri" w:hAnsiTheme="minorHAnsi" w:cstheme="minorHAnsi"/>
          <w:w w:val="74"/>
          <w:sz w:val="22"/>
          <w:szCs w:val="22"/>
        </w:rPr>
        <w:t xml:space="preserve">  </w:t>
      </w:r>
      <w:r w:rsidRPr="0055328A">
        <w:rPr>
          <w:rFonts w:asciiTheme="minorHAnsi" w:eastAsia="Calibri" w:hAnsiTheme="minorHAnsi" w:cstheme="minorHAnsi"/>
          <w:spacing w:val="8"/>
          <w:w w:val="7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w w:val="7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Sou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Pand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ve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lley,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8234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3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535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555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 xml:space="preserve">0123   </w:t>
      </w:r>
      <w:r w:rsidRPr="0055328A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(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ell)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hyperlink r:id="rId32">
        <w:r w:rsidRPr="0055328A">
          <w:rPr>
            <w:rFonts w:asciiTheme="minorHAnsi" w:eastAsia="Calibri" w:hAnsiTheme="minorHAnsi" w:cstheme="minorHAnsi"/>
            <w:color w:val="0000FF"/>
            <w:spacing w:val="2"/>
            <w:w w:val="103"/>
            <w:sz w:val="22"/>
            <w:szCs w:val="22"/>
            <w:u w:val="single" w:color="0000FF"/>
          </w:rPr>
          <w:t>Pandap</w:t>
        </w:r>
        <w:r w:rsidRPr="0055328A">
          <w:rPr>
            <w:rFonts w:asciiTheme="minorHAnsi" w:eastAsia="Calibri" w:hAnsiTheme="minorHAnsi" w:cstheme="minorHAnsi"/>
            <w:color w:val="0000FF"/>
            <w:spacing w:val="3"/>
            <w:w w:val="103"/>
            <w:sz w:val="22"/>
            <w:szCs w:val="22"/>
            <w:u w:val="single" w:color="0000FF"/>
          </w:rPr>
          <w:t>@</w:t>
        </w:r>
        <w:r w:rsidRPr="0055328A">
          <w:rPr>
            <w:rFonts w:asciiTheme="minorHAnsi" w:eastAsia="Calibri" w:hAnsiTheme="minorHAnsi" w:cstheme="minorHAnsi"/>
            <w:color w:val="0000FF"/>
            <w:spacing w:val="2"/>
            <w:w w:val="103"/>
            <w:sz w:val="22"/>
            <w:szCs w:val="22"/>
            <w:u w:val="single" w:color="0000FF"/>
          </w:rPr>
          <w:t>p</w:t>
        </w:r>
        <w:r w:rsidRPr="0055328A">
          <w:rPr>
            <w:rFonts w:asciiTheme="minorHAnsi" w:eastAsia="Calibri" w:hAnsiTheme="minorHAnsi" w:cstheme="minorHAnsi"/>
            <w:color w:val="0000FF"/>
            <w:spacing w:val="1"/>
            <w:w w:val="103"/>
            <w:sz w:val="22"/>
            <w:szCs w:val="22"/>
            <w:u w:val="single" w:color="0000FF"/>
          </w:rPr>
          <w:t>v</w:t>
        </w:r>
        <w:r w:rsidRPr="0055328A">
          <w:rPr>
            <w:rFonts w:asciiTheme="minorHAnsi" w:eastAsia="Calibri" w:hAnsiTheme="minorHAnsi" w:cstheme="minorHAnsi"/>
            <w:color w:val="0000FF"/>
            <w:spacing w:val="2"/>
            <w:w w:val="103"/>
            <w:sz w:val="22"/>
            <w:szCs w:val="22"/>
            <w:u w:val="single" w:color="0000FF"/>
          </w:rPr>
          <w:t>u</w:t>
        </w:r>
        <w:r w:rsidRPr="0055328A">
          <w:rPr>
            <w:rFonts w:asciiTheme="minorHAnsi" w:eastAsia="Calibri" w:hAnsiTheme="minorHAnsi" w:cstheme="minorHAnsi"/>
            <w:color w:val="0000FF"/>
            <w:spacing w:val="1"/>
            <w:w w:val="103"/>
            <w:sz w:val="22"/>
            <w:szCs w:val="22"/>
            <w:u w:val="single" w:color="0000FF"/>
          </w:rPr>
          <w:t>.</w:t>
        </w:r>
        <w:r w:rsidRPr="0055328A">
          <w:rPr>
            <w:rFonts w:asciiTheme="minorHAnsi" w:eastAsia="Calibri" w:hAnsiTheme="minorHAnsi" w:cstheme="minorHAnsi"/>
            <w:color w:val="0000FF"/>
            <w:spacing w:val="2"/>
            <w:w w:val="103"/>
            <w:sz w:val="22"/>
            <w:szCs w:val="22"/>
            <w:u w:val="single" w:color="0000FF"/>
          </w:rPr>
          <w:t>ed</w:t>
        </w:r>
        <w:r w:rsidRPr="0055328A">
          <w:rPr>
            <w:rFonts w:asciiTheme="minorHAnsi" w:eastAsia="Calibri" w:hAnsiTheme="minorHAnsi" w:cstheme="minorHAnsi"/>
            <w:color w:val="0000FF"/>
            <w:spacing w:val="1"/>
            <w:w w:val="103"/>
            <w:sz w:val="22"/>
            <w:szCs w:val="22"/>
            <w:u w:val="single" w:color="0000FF"/>
          </w:rPr>
          <w:t>u</w:t>
        </w:r>
      </w:hyperlink>
      <w:r w:rsidRPr="0055328A">
        <w:rPr>
          <w:rFonts w:asciiTheme="minorHAnsi" w:eastAsia="Calibri" w:hAnsiTheme="minorHAnsi" w:cstheme="minorHAnsi"/>
          <w:color w:val="000000"/>
          <w:w w:val="25"/>
          <w:sz w:val="22"/>
          <w:szCs w:val="22"/>
        </w:rPr>
        <w:t xml:space="preserve">    </w:t>
      </w:r>
    </w:p>
    <w:p w14:paraId="33331DB3" w14:textId="77777777" w:rsidR="00515FD5" w:rsidRPr="0055328A" w:rsidRDefault="004E6811">
      <w:pPr>
        <w:spacing w:before="17" w:line="253" w:lineRule="auto"/>
        <w:ind w:left="820" w:right="204" w:hanging="72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1"/>
          <w:w w:val="68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w w:val="68"/>
          <w:sz w:val="22"/>
          <w:szCs w:val="22"/>
        </w:rPr>
        <w:t xml:space="preserve">  </w:t>
      </w:r>
      <w:r w:rsidRPr="0055328A">
        <w:rPr>
          <w:rFonts w:asciiTheme="minorHAnsi" w:eastAsia="Calibri" w:hAnsiTheme="minorHAnsi" w:cstheme="minorHAnsi"/>
          <w:spacing w:val="7"/>
          <w:w w:val="68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w w:val="68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x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55328A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Fil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humo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alytic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skills,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55328A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55328A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iliti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s.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Seek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fil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ki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upon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adua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w w:val="103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B0736EB" w14:textId="77777777" w:rsidR="00515FD5" w:rsidRPr="0055328A" w:rsidRDefault="004E6811">
      <w:pPr>
        <w:spacing w:before="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ED2AC83" w14:textId="77777777" w:rsidR="00515FD5" w:rsidRPr="0055328A" w:rsidRDefault="004E6811">
      <w:pPr>
        <w:spacing w:before="1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EDUCAT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b/>
          <w:spacing w:val="19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233100F2" w14:textId="77777777" w:rsidR="00515FD5" w:rsidRPr="0055328A" w:rsidRDefault="004E6811">
      <w:pPr>
        <w:spacing w:before="1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rti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rts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-33"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GPA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92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/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4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00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</w:t>
      </w:r>
      <w:r w:rsidRPr="0055328A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2010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9FE185C" w14:textId="77777777" w:rsidR="00515FD5" w:rsidRPr="0055328A" w:rsidRDefault="004E6811">
      <w:pPr>
        <w:spacing w:before="1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no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r:</w:t>
      </w:r>
      <w:r w:rsidRPr="0055328A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Bu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si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ss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ge</w:t>
      </w:r>
      <w:r w:rsidRPr="0055328A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ent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13F95019" w14:textId="77777777" w:rsidR="00515FD5" w:rsidRPr="0055328A" w:rsidRDefault="004E6811">
      <w:pPr>
        <w:spacing w:before="8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Peac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rsity,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Peac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ey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E829E48" w14:textId="77777777" w:rsidR="00515FD5" w:rsidRPr="0055328A" w:rsidRDefault="004E6811">
      <w:pPr>
        <w:spacing w:before="13" w:line="253" w:lineRule="auto"/>
        <w:ind w:left="879" w:right="151" w:hanging="779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Hono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rs:</w:t>
      </w:r>
      <w:r w:rsidRPr="0055328A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The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agon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rri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Sc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ho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r: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Kun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Fu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annua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rri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>f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Kun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Fu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ade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ic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eve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Peac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3FF09C5" w14:textId="77777777" w:rsidR="00515FD5" w:rsidRPr="0055328A" w:rsidRDefault="004E6811">
      <w:pPr>
        <w:spacing w:before="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Re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ea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rc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j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ct: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Kung</w:t>
      </w:r>
      <w:r w:rsidRPr="0055328A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i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Fu</w:t>
      </w:r>
      <w:r w:rsidRPr="0055328A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i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i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i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i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rld</w:t>
      </w:r>
      <w:r w:rsidRPr="0055328A">
        <w:rPr>
          <w:rFonts w:asciiTheme="minorHAnsi" w:eastAsia="Calibri" w:hAnsiTheme="minorHAnsi" w:cstheme="minorHAnsi"/>
          <w:spacing w:val="1"/>
          <w:w w:val="62"/>
          <w:sz w:val="22"/>
          <w:szCs w:val="22"/>
        </w:rPr>
        <w:t>:    </w:t>
      </w:r>
      <w:r w:rsidRPr="0055328A">
        <w:rPr>
          <w:rFonts w:asciiTheme="minorHAnsi" w:eastAsia="Calibri" w:hAnsiTheme="minorHAnsi" w:cstheme="minorHAnsi"/>
          <w:spacing w:val="2"/>
          <w:w w:val="6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hed</w:t>
      </w:r>
      <w:r w:rsidRPr="0055328A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 xml:space="preserve">    i</w:t>
      </w:r>
      <w:r w:rsidRPr="0055328A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dependen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tly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ow</w:t>
      </w:r>
      <w:r w:rsidRPr="0055328A">
        <w:rPr>
          <w:rFonts w:asciiTheme="minorHAnsi" w:eastAsia="Calibri" w:hAnsiTheme="minorHAnsi" w:cstheme="minorHAnsi"/>
          <w:spacing w:val="1"/>
          <w:w w:val="56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6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3"/>
          <w:w w:val="6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rtia</w:t>
      </w:r>
      <w:r w:rsidRPr="0055328A">
        <w:rPr>
          <w:rFonts w:asciiTheme="minorHAnsi" w:eastAsia="Calibri" w:hAnsiTheme="minorHAnsi" w:cstheme="minorHAnsi"/>
          <w:spacing w:val="1"/>
          <w:w w:val="62"/>
          <w:sz w:val="22"/>
          <w:szCs w:val="22"/>
        </w:rPr>
        <w:t>l    </w:t>
      </w:r>
      <w:r w:rsidRPr="0055328A">
        <w:rPr>
          <w:rFonts w:asciiTheme="minorHAnsi" w:eastAsia="Calibri" w:hAnsiTheme="minorHAnsi" w:cstheme="minorHAnsi"/>
          <w:spacing w:val="2"/>
          <w:w w:val="6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rts</w:t>
      </w:r>
      <w:r w:rsidRPr="0055328A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 xml:space="preserve">    i</w:t>
      </w:r>
      <w:r w:rsidRPr="0055328A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    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 xml:space="preserve">    i</w:t>
      </w:r>
      <w:r w:rsidRPr="0055328A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62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3"/>
          <w:w w:val="6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,    </w:t>
      </w:r>
    </w:p>
    <w:p w14:paraId="7A26ADB1" w14:textId="77777777" w:rsidR="00515FD5" w:rsidRPr="0055328A" w:rsidRDefault="004E6811">
      <w:pPr>
        <w:spacing w:before="13" w:line="220" w:lineRule="exact"/>
        <w:ind w:left="879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sic,</w:t>
      </w:r>
      <w:r w:rsidRPr="0055328A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art,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55328A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8E26B6B" w14:textId="77777777" w:rsidR="00515FD5" w:rsidRPr="0055328A" w:rsidRDefault="004E6811">
      <w:pPr>
        <w:spacing w:before="1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13FB51F" w14:textId="77777777" w:rsidR="00515FD5" w:rsidRPr="0055328A" w:rsidRDefault="004E6811">
      <w:pPr>
        <w:spacing w:before="1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NTERN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XPER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ENCE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64144A84" w14:textId="77777777" w:rsidR="00515FD5" w:rsidRPr="0055328A" w:rsidRDefault="004E6811">
      <w:pPr>
        <w:spacing w:before="13" w:line="248" w:lineRule="auto"/>
        <w:ind w:left="100" w:right="1664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artial</w:t>
      </w:r>
      <w:r w:rsidRPr="0055328A">
        <w:rPr>
          <w:rFonts w:asciiTheme="minorHAnsi" w:eastAsia="Calibri" w:hAnsiTheme="minorHAnsi" w:cstheme="minorHAnsi"/>
          <w:b/>
          <w:spacing w:val="7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rts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Con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lta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Su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2009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Depa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mW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lly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wood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797B8523" w14:textId="77777777" w:rsidR="00515FD5" w:rsidRPr="0055328A" w:rsidRDefault="004E6811">
      <w:pPr>
        <w:spacing w:before="20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      </w:t>
      </w:r>
      <w:r w:rsidRPr="0055328A">
        <w:rPr>
          <w:rFonts w:asciiTheme="minorHAnsi" w:hAnsiTheme="minorHAnsi" w:cstheme="minorHAnsi"/>
          <w:spacing w:val="17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esig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ned</w:t>
      </w:r>
      <w:r w:rsidRPr="0055328A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han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1000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Kun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Fu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rs’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fig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sce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g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rea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mW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2AF9218" w14:textId="77777777" w:rsidR="00515FD5" w:rsidRPr="0055328A" w:rsidRDefault="004E6811">
      <w:pPr>
        <w:spacing w:before="8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vi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Kung</w:t>
      </w:r>
      <w:r w:rsidRPr="0055328A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i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Fu</w:t>
      </w:r>
      <w:r w:rsidRPr="0055328A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i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Panda</w:t>
      </w:r>
      <w:r w:rsidRPr="0055328A">
        <w:rPr>
          <w:rFonts w:asciiTheme="minorHAnsi" w:eastAsia="Calibri" w:hAnsiTheme="minorHAnsi" w:cstheme="minorHAnsi"/>
          <w:i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i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2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484584A" w14:textId="77777777" w:rsidR="00515FD5" w:rsidRPr="0055328A" w:rsidRDefault="004E6811">
      <w:pPr>
        <w:spacing w:before="2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      </w:t>
      </w:r>
      <w:r w:rsidRPr="0055328A">
        <w:rPr>
          <w:rFonts w:asciiTheme="minorHAnsi" w:hAnsiTheme="minorHAnsi" w:cstheme="minorHAnsi"/>
          <w:spacing w:val="17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55328A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alyz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fil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55328A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15%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pend</w:t>
      </w:r>
      <w:r w:rsidRPr="0055328A">
        <w:rPr>
          <w:rFonts w:asciiTheme="minorHAnsi" w:eastAsia="Calibri" w:hAnsiTheme="minorHAnsi" w:cstheme="minorHAnsi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cycli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55328A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</w:p>
    <w:p w14:paraId="143C0A38" w14:textId="77777777" w:rsidR="00515FD5" w:rsidRPr="0055328A" w:rsidRDefault="004E6811">
      <w:pPr>
        <w:spacing w:before="8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oken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equ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pmen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t’</w:t>
      </w:r>
      <w:r w:rsidRPr="0055328A">
        <w:rPr>
          <w:rFonts w:asciiTheme="minorHAnsi" w:eastAsia="Calibri" w:hAnsiTheme="minorHAnsi" w:cstheme="minorHAnsi"/>
          <w:spacing w:val="4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E60B938" w14:textId="77777777" w:rsidR="00515FD5" w:rsidRPr="0055328A" w:rsidRDefault="004E6811">
      <w:pPr>
        <w:spacing w:before="2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      </w:t>
      </w:r>
      <w:r w:rsidRPr="0055328A">
        <w:rPr>
          <w:rFonts w:asciiTheme="minorHAnsi" w:hAnsiTheme="minorHAnsi" w:cstheme="minorHAnsi"/>
          <w:spacing w:val="17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Kun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tiv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s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iz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y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FAE7FFF" w14:textId="77777777" w:rsidR="00515FD5" w:rsidRPr="0055328A" w:rsidRDefault="004E6811">
      <w:pPr>
        <w:spacing w:before="8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pu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rc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asi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ag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4712DA2" w14:textId="77777777" w:rsidR="00515FD5" w:rsidRPr="0055328A" w:rsidRDefault="004E6811">
      <w:pPr>
        <w:spacing w:before="13" w:line="253" w:lineRule="auto"/>
        <w:ind w:left="100" w:right="1664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Fil</w:t>
      </w: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ark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b/>
          <w:spacing w:val="1"/>
          <w:w w:val="52"/>
          <w:sz w:val="22"/>
          <w:szCs w:val="22"/>
        </w:rPr>
        <w:t>g    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        </w:t>
      </w:r>
      <w:r w:rsidRPr="0055328A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</w:t>
      </w:r>
      <w:r w:rsidRPr="0055328A">
        <w:rPr>
          <w:rFonts w:asciiTheme="minorHAnsi" w:eastAsia="Calibri" w:hAnsiTheme="minorHAnsi" w:cstheme="minorHAnsi"/>
          <w:spacing w:val="8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Su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2008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zy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Da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55328A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rtisi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lis,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4F06B15" w14:textId="77777777" w:rsidR="00515FD5" w:rsidRPr="0055328A" w:rsidRDefault="004E6811">
      <w:pPr>
        <w:spacing w:before="1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      </w:t>
      </w:r>
      <w:r w:rsidRPr="0055328A">
        <w:rPr>
          <w:rFonts w:asciiTheme="minorHAnsi" w:hAnsiTheme="minorHAnsi" w:cstheme="minorHAnsi"/>
          <w:spacing w:val="17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isc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ss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Littl</w:t>
      </w:r>
      <w:r w:rsidRPr="0055328A">
        <w:rPr>
          <w:rFonts w:asciiTheme="minorHAnsi" w:eastAsia="Calibri" w:hAnsiTheme="minorHAnsi" w:cstheme="minorHAnsi"/>
          <w:i/>
          <w:spacing w:val="1"/>
          <w:w w:val="52"/>
          <w:sz w:val="22"/>
          <w:szCs w:val="22"/>
        </w:rPr>
        <w:t>e    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ark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cialists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aily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mee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demon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strat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648C631" w14:textId="77777777" w:rsidR="00515FD5" w:rsidRPr="0055328A" w:rsidRDefault="004E6811">
      <w:pPr>
        <w:spacing w:before="8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ou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55328A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fil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0E81D2B" w14:textId="77777777" w:rsidR="00515FD5" w:rsidRPr="0055328A" w:rsidRDefault="004E6811">
      <w:pPr>
        <w:spacing w:before="2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      </w:t>
      </w:r>
      <w:r w:rsidRPr="0055328A">
        <w:rPr>
          <w:rFonts w:asciiTheme="minorHAnsi" w:hAnsiTheme="minorHAnsi" w:cstheme="minorHAnsi"/>
          <w:spacing w:val="17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wo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rk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11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pan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k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rtis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Littl</w:t>
      </w:r>
      <w:r w:rsidRPr="0055328A">
        <w:rPr>
          <w:rFonts w:asciiTheme="minorHAnsi" w:eastAsia="Calibri" w:hAnsiTheme="minorHAnsi" w:cstheme="minorHAnsi"/>
          <w:i/>
          <w:spacing w:val="1"/>
          <w:w w:val="52"/>
          <w:sz w:val="22"/>
          <w:szCs w:val="22"/>
        </w:rPr>
        <w:t>e    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3B3CC86" w14:textId="77777777" w:rsidR="00515FD5" w:rsidRPr="0055328A" w:rsidRDefault="004E6811">
      <w:pPr>
        <w:spacing w:before="2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      </w:t>
      </w:r>
      <w:r w:rsidRPr="0055328A">
        <w:rPr>
          <w:rFonts w:asciiTheme="minorHAnsi" w:hAnsiTheme="minorHAnsi" w:cstheme="minorHAnsi"/>
          <w:spacing w:val="17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rvi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ewed</w:t>
      </w:r>
      <w:r w:rsidRPr="0055328A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3</w:t>
      </w:r>
      <w:r w:rsidRPr="0055328A">
        <w:rPr>
          <w:rFonts w:asciiTheme="minorHAnsi" w:eastAsia="Calibri" w:hAnsiTheme="minorHAnsi" w:cstheme="minorHAnsi"/>
          <w:w w:val="53"/>
          <w:sz w:val="22"/>
          <w:szCs w:val="22"/>
        </w:rPr>
        <w:t xml:space="preserve">  </w:t>
      </w:r>
      <w:r w:rsidRPr="0055328A">
        <w:rPr>
          <w:rFonts w:asciiTheme="minorHAnsi" w:eastAsia="Calibri" w:hAnsiTheme="minorHAnsi" w:cstheme="minorHAnsi"/>
          <w:spacing w:val="17"/>
          <w:w w:val="53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5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55328A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    f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spacing w:val="1"/>
          <w:w w:val="62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3"/>
          <w:w w:val="6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 xml:space="preserve">    in</w:t>
      </w:r>
      <w:r w:rsidRPr="0055328A">
        <w:rPr>
          <w:rFonts w:asciiTheme="minorHAnsi" w:eastAsia="Calibri" w:hAnsiTheme="minorHAnsi" w:cstheme="minorHAnsi"/>
          <w:w w:val="61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3"/>
          <w:w w:val="61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 xml:space="preserve">    s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    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1"/>
          <w:w w:val="62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3"/>
          <w:w w:val="6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rtis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3B9D240" w14:textId="77777777" w:rsidR="00515FD5" w:rsidRPr="0055328A" w:rsidRDefault="004E6811">
      <w:pPr>
        <w:spacing w:before="8" w:line="253" w:lineRule="auto"/>
        <w:ind w:left="100" w:right="1664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Fil</w:t>
      </w: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ark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b/>
          <w:spacing w:val="1"/>
          <w:w w:val="52"/>
          <w:sz w:val="22"/>
          <w:szCs w:val="22"/>
        </w:rPr>
        <w:t>g    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mm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rsi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gra</w:t>
      </w:r>
      <w:r w:rsidRPr="0055328A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artici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              </w:t>
      </w:r>
      <w:r w:rsidRPr="0055328A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Su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2008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Peac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rsity,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Peac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ey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AC3A31D" w14:textId="77777777" w:rsidR="00515FD5" w:rsidRPr="0055328A" w:rsidRDefault="004E6811">
      <w:pPr>
        <w:spacing w:before="1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        </w:t>
      </w:r>
      <w:r w:rsidRPr="0055328A">
        <w:rPr>
          <w:rFonts w:asciiTheme="minorHAnsi" w:hAnsiTheme="minorHAnsi" w:cstheme="minorHAnsi"/>
          <w:spacing w:val="17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oped</w:t>
      </w:r>
      <w:r w:rsidRPr="0055328A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fil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ckgr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ough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21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Fil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55328A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E555C6A" w14:textId="77777777" w:rsidR="00515FD5" w:rsidRPr="0055328A" w:rsidRDefault="004E6811">
      <w:pPr>
        <w:spacing w:before="2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      </w:t>
      </w:r>
      <w:r w:rsidRPr="0055328A">
        <w:rPr>
          <w:rFonts w:asciiTheme="minorHAnsi" w:hAnsiTheme="minorHAnsi" w:cstheme="minorHAnsi"/>
          <w:spacing w:val="17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lyz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11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fil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55328A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55328A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vi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</w:p>
    <w:p w14:paraId="1BC70FEC" w14:textId="77777777" w:rsidR="00515FD5" w:rsidRPr="0055328A" w:rsidRDefault="004E6811">
      <w:pPr>
        <w:spacing w:before="8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i/>
          <w:spacing w:val="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i/>
          <w:spacing w:val="1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i/>
          <w:spacing w:val="2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i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i/>
          <w:spacing w:val="2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i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i/>
          <w:spacing w:val="2"/>
          <w:w w:val="103"/>
          <w:sz w:val="22"/>
          <w:szCs w:val="22"/>
        </w:rPr>
        <w:t>Pand</w:t>
      </w:r>
      <w:r w:rsidRPr="0055328A">
        <w:rPr>
          <w:rFonts w:asciiTheme="minorHAnsi" w:eastAsia="Calibri" w:hAnsiTheme="minorHAnsi" w:cstheme="minorHAnsi"/>
          <w:i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EBA9A2A" w14:textId="77777777" w:rsidR="00515FD5" w:rsidRPr="0055328A" w:rsidRDefault="004E6811">
      <w:pPr>
        <w:spacing w:before="2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lastRenderedPageBreak/>
        <w:t xml:space="preserve">•        </w:t>
      </w:r>
      <w:r w:rsidRPr="0055328A">
        <w:rPr>
          <w:rFonts w:asciiTheme="minorHAnsi" w:hAnsiTheme="minorHAnsi" w:cstheme="minorHAnsi"/>
          <w:spacing w:val="17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isit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4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vi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ark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g   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han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12   </w:t>
      </w:r>
      <w:r w:rsidRPr="0055328A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s’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7B91766" w14:textId="77777777" w:rsidR="00515FD5" w:rsidRPr="0055328A" w:rsidRDefault="004E6811">
      <w:pPr>
        <w:spacing w:before="8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enowned</w:t>
      </w:r>
      <w:r w:rsidRPr="0055328A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fil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fil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55328A">
        <w:rPr>
          <w:rFonts w:asciiTheme="minorHAnsi" w:eastAsia="Calibri" w:hAnsiTheme="minorHAnsi" w:cstheme="minorHAnsi"/>
          <w:w w:val="103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2C36B3D" w14:textId="77777777" w:rsidR="00515FD5" w:rsidRPr="0055328A" w:rsidRDefault="004E6811">
      <w:pPr>
        <w:spacing w:before="2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      </w:t>
      </w:r>
      <w:r w:rsidRPr="0055328A">
        <w:rPr>
          <w:rFonts w:asciiTheme="minorHAnsi" w:hAnsiTheme="minorHAnsi" w:cstheme="minorHAnsi"/>
          <w:spacing w:val="17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Comp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wee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k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ck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fil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ark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ativ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4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DF5CC12" w14:textId="77777777" w:rsidR="00515FD5" w:rsidRPr="0055328A" w:rsidRDefault="004E6811">
      <w:pPr>
        <w:spacing w:before="8" w:line="253" w:lineRule="auto"/>
        <w:ind w:left="100" w:right="8868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PROFE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SSI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ONA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DEVE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OP</w:t>
      </w:r>
      <w:r w:rsidRPr="0055328A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nvo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ve</w:t>
      </w:r>
      <w:r w:rsidRPr="0055328A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t: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9A277E7" w14:textId="77777777" w:rsidR="00515FD5" w:rsidRPr="0055328A" w:rsidRDefault="004E6811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       </w:t>
      </w:r>
      <w:r w:rsidRPr="0055328A">
        <w:rPr>
          <w:rFonts w:asciiTheme="minorHAnsi" w:hAnsiTheme="minorHAnsi" w:cstheme="minorHAnsi"/>
          <w:spacing w:val="8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ounde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r/</w:t>
      </w:r>
      <w:r w:rsidRPr="0055328A">
        <w:rPr>
          <w:rFonts w:asciiTheme="minorHAnsi" w:eastAsia="Calibri" w:hAnsiTheme="minorHAnsi" w:cstheme="minorHAnsi"/>
          <w:b/>
          <w:spacing w:val="12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si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den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>,    </w:t>
      </w:r>
      <w:r w:rsidRPr="0055328A">
        <w:rPr>
          <w:rFonts w:asciiTheme="minorHAnsi" w:eastAsia="Calibri" w:hAnsiTheme="minorHAnsi" w:cstheme="minorHAnsi"/>
          <w:spacing w:val="2"/>
          <w:w w:val="6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K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Founded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igg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ub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Peac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iv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rsity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>51    </w:t>
      </w:r>
    </w:p>
    <w:p w14:paraId="58DE9695" w14:textId="77777777" w:rsidR="00515FD5" w:rsidRPr="0055328A" w:rsidRDefault="004E6811">
      <w:pPr>
        <w:spacing w:before="8"/>
        <w:ind w:left="879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be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rs</w:t>
      </w:r>
      <w:r w:rsidRPr="0055328A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4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ade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Kung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na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E43BEC6" w14:textId="77777777" w:rsidR="00515FD5" w:rsidRPr="0055328A" w:rsidRDefault="004E6811">
      <w:pPr>
        <w:spacing w:before="2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       </w:t>
      </w:r>
      <w:r w:rsidRPr="0055328A">
        <w:rPr>
          <w:rFonts w:asciiTheme="minorHAnsi" w:hAnsiTheme="minorHAnsi" w:cstheme="minorHAnsi"/>
          <w:spacing w:val="8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ge</w:t>
      </w: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spacing w:val="22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ssista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nt</w:t>
      </w:r>
      <w:r w:rsidRPr="0055328A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,    </w:t>
      </w:r>
      <w:r w:rsidRPr="0055328A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5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5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all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epa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ks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7FA9A4E" w14:textId="77777777" w:rsidR="00515FD5" w:rsidRPr="0055328A" w:rsidRDefault="004E6811">
      <w:pPr>
        <w:spacing w:before="8"/>
        <w:ind w:left="879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ga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res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e   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ga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3FE7D3A" w14:textId="77777777" w:rsidR="00515FD5" w:rsidRPr="0055328A" w:rsidRDefault="004E6811">
      <w:pPr>
        <w:spacing w:before="2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       </w:t>
      </w:r>
      <w:r w:rsidRPr="0055328A">
        <w:rPr>
          <w:rFonts w:asciiTheme="minorHAnsi" w:hAnsiTheme="minorHAnsi" w:cstheme="minorHAnsi"/>
          <w:spacing w:val="8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as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r,</w:t>
      </w:r>
      <w:r w:rsidRPr="0055328A">
        <w:rPr>
          <w:rFonts w:asciiTheme="minorHAnsi" w:eastAsia="Calibri" w:hAnsiTheme="minorHAnsi" w:cstheme="minorHAnsi"/>
          <w:b/>
          <w:spacing w:val="1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Ja</w:t>
      </w:r>
      <w:r w:rsidRPr="0055328A">
        <w:rPr>
          <w:rFonts w:asciiTheme="minorHAnsi" w:eastAsia="Calibri" w:hAnsiTheme="minorHAnsi" w:cstheme="minorHAnsi"/>
          <w:b/>
          <w:spacing w:val="2"/>
          <w:w w:val="67"/>
          <w:sz w:val="22"/>
          <w:szCs w:val="22"/>
        </w:rPr>
        <w:t xml:space="preserve">de   </w:t>
      </w:r>
      <w:r w:rsidRPr="0055328A">
        <w:rPr>
          <w:rFonts w:asciiTheme="minorHAnsi" w:eastAsia="Calibri" w:hAnsiTheme="minorHAnsi" w:cstheme="minorHAnsi"/>
          <w:b/>
          <w:spacing w:val="1"/>
          <w:w w:val="67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alac</w:t>
      </w:r>
      <w:r w:rsidRPr="0055328A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55328A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artial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rts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1"/>
          <w:w w:val="62"/>
          <w:sz w:val="22"/>
          <w:szCs w:val="22"/>
        </w:rPr>
        <w:t>,    </w:t>
      </w:r>
      <w:r w:rsidRPr="0055328A">
        <w:rPr>
          <w:rFonts w:asciiTheme="minorHAnsi" w:eastAsia="Calibri" w:hAnsiTheme="minorHAnsi" w:cstheme="minorHAnsi"/>
          <w:spacing w:val="2"/>
          <w:w w:val="62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udge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1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4</w:t>
      </w:r>
      <w:r w:rsidRPr="0055328A">
        <w:rPr>
          <w:rFonts w:asciiTheme="minorHAnsi" w:eastAsia="Calibri" w:hAnsiTheme="minorHAnsi" w:cstheme="minorHAnsi"/>
          <w:spacing w:val="1"/>
          <w:w w:val="62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6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illi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llars</w:t>
      </w:r>
      <w:r w:rsidRPr="0055328A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    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gge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3"/>
          <w:w w:val="6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artial</w:t>
      </w:r>
      <w:r w:rsidRPr="0055328A">
        <w:rPr>
          <w:rFonts w:asciiTheme="minorHAnsi" w:eastAsia="Calibri" w:hAnsiTheme="minorHAnsi" w:cstheme="minorHAnsi"/>
          <w:spacing w:val="1"/>
          <w:w w:val="56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6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rts</w:t>
      </w:r>
      <w:r w:rsidRPr="0055328A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ub</w:t>
      </w:r>
      <w:r w:rsidRPr="0055328A">
        <w:rPr>
          <w:rFonts w:asciiTheme="minorHAnsi" w:eastAsia="Calibri" w:hAnsiTheme="minorHAnsi" w:cstheme="minorHAnsi"/>
          <w:spacing w:val="1"/>
          <w:w w:val="41"/>
          <w:sz w:val="22"/>
          <w:szCs w:val="22"/>
        </w:rPr>
        <w:t xml:space="preserve">    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3"/>
          <w:w w:val="6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dwe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516DA35" w14:textId="77777777" w:rsidR="00515FD5" w:rsidRPr="0055328A" w:rsidRDefault="004E6811">
      <w:pPr>
        <w:tabs>
          <w:tab w:val="left" w:pos="860"/>
        </w:tabs>
        <w:spacing w:before="22" w:line="248" w:lineRule="auto"/>
        <w:ind w:left="879" w:right="-17" w:hanging="779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Hou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anage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6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lta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K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F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rat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ab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isci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ary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pon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ility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55328A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ge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hou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aily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ean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 xml:space="preserve">ng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ssi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8BE0FAE" w14:textId="77777777" w:rsidR="00515FD5" w:rsidRPr="0055328A" w:rsidRDefault="004E6811">
      <w:pPr>
        <w:spacing w:before="20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       </w:t>
      </w:r>
      <w:r w:rsidRPr="0055328A">
        <w:rPr>
          <w:rFonts w:asciiTheme="minorHAnsi" w:hAnsiTheme="minorHAnsi" w:cstheme="minorHAnsi"/>
          <w:spacing w:val="8"/>
          <w:w w:val="13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cti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ve</w:t>
      </w:r>
      <w:r w:rsidRPr="0055328A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be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1"/>
          <w:w w:val="62"/>
          <w:sz w:val="22"/>
          <w:szCs w:val="22"/>
        </w:rPr>
        <w:t>,    </w:t>
      </w:r>
      <w:r w:rsidRPr="0055328A">
        <w:rPr>
          <w:rFonts w:asciiTheme="minorHAnsi" w:eastAsia="Calibri" w:hAnsiTheme="minorHAnsi" w:cstheme="minorHAnsi"/>
          <w:spacing w:val="2"/>
          <w:w w:val="62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55328A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3"/>
          <w:w w:val="6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ge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ub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ev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oped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ckgr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rk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E6C3364" w14:textId="77777777" w:rsidR="00515FD5" w:rsidRPr="0055328A" w:rsidRDefault="004E6811">
      <w:pPr>
        <w:spacing w:before="8"/>
        <w:ind w:left="879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udy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umn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dve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rtisi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cial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anage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7FC717A" w14:textId="77777777" w:rsidR="00515FD5" w:rsidRPr="0055328A" w:rsidRDefault="004E6811">
      <w:pPr>
        <w:spacing w:before="13"/>
        <w:ind w:left="100" w:right="-56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Vo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>:    </w:t>
      </w:r>
      <w:r w:rsidRPr="0055328A">
        <w:rPr>
          <w:rFonts w:asciiTheme="minorHAnsi" w:eastAsia="Calibri" w:hAnsiTheme="minorHAnsi" w:cstheme="minorHAnsi"/>
          <w:spacing w:val="2"/>
          <w:w w:val="6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ma</w:t>
      </w:r>
      <w:r w:rsidRPr="0055328A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l    </w:t>
      </w:r>
      <w:r w:rsidRPr="0055328A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ode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l    (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Panda_</w:t>
      </w:r>
      <w:r w:rsidRPr="0055328A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 xml:space="preserve">    in</w:t>
      </w:r>
      <w:r w:rsidRPr="0055328A">
        <w:rPr>
          <w:rFonts w:asciiTheme="minorHAnsi" w:eastAsia="Calibri" w:hAnsiTheme="minorHAnsi" w:cstheme="minorHAnsi"/>
          <w:w w:val="61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2"/>
          <w:w w:val="61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 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spacing w:val="1"/>
          <w:w w:val="56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6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ma</w:t>
      </w:r>
      <w:r w:rsidRPr="0055328A">
        <w:rPr>
          <w:rFonts w:asciiTheme="minorHAnsi" w:eastAsia="Calibri" w:hAnsiTheme="minorHAnsi" w:cstheme="minorHAnsi"/>
          <w:spacing w:val="1"/>
          <w:w w:val="59"/>
          <w:sz w:val="22"/>
          <w:szCs w:val="22"/>
        </w:rPr>
        <w:t>l    S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und</w:t>
      </w:r>
      <w:r w:rsidRPr="0055328A">
        <w:rPr>
          <w:rFonts w:asciiTheme="minorHAnsi" w:eastAsia="Calibri" w:hAnsiTheme="minorHAnsi" w:cstheme="minorHAnsi"/>
          <w:spacing w:val="1"/>
          <w:w w:val="5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5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isi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)</w:t>
      </w:r>
      <w:r w:rsidRPr="0055328A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>;    </w:t>
      </w:r>
      <w:r w:rsidRPr="0055328A">
        <w:rPr>
          <w:rFonts w:asciiTheme="minorHAnsi" w:eastAsia="Calibri" w:hAnsiTheme="minorHAnsi" w:cstheme="minorHAnsi"/>
          <w:spacing w:val="2"/>
          <w:w w:val="6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ssist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c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str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cti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cts</w:t>
      </w:r>
      <w:r w:rsidRPr="0055328A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    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1"/>
          <w:w w:val="57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7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bit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A9A0965" w14:textId="77777777" w:rsidR="00515FD5" w:rsidRPr="0055328A" w:rsidRDefault="004E6811">
      <w:pPr>
        <w:spacing w:before="13"/>
        <w:ind w:left="879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Hu</w:t>
      </w:r>
      <w:r w:rsidRPr="0055328A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2674AC0" w14:textId="77777777" w:rsidR="00515FD5" w:rsidRPr="0055328A" w:rsidRDefault="004E6811">
      <w:pPr>
        <w:spacing w:before="13" w:line="18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position w:val="-3"/>
          <w:sz w:val="22"/>
          <w:szCs w:val="22"/>
        </w:rPr>
        <w:t>Co</w:t>
      </w:r>
      <w:r w:rsidRPr="0055328A">
        <w:rPr>
          <w:rFonts w:asciiTheme="minorHAnsi" w:eastAsia="Calibri" w:hAnsiTheme="minorHAnsi" w:cstheme="minorHAnsi"/>
          <w:b/>
          <w:spacing w:val="3"/>
          <w:position w:val="-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2"/>
          <w:position w:val="-3"/>
          <w:sz w:val="22"/>
          <w:szCs w:val="22"/>
        </w:rPr>
        <w:t>pu</w:t>
      </w:r>
      <w:r w:rsidRPr="0055328A">
        <w:rPr>
          <w:rFonts w:asciiTheme="minorHAnsi" w:eastAsia="Calibri" w:hAnsiTheme="minorHAnsi" w:cstheme="minorHAnsi"/>
          <w:b/>
          <w:spacing w:val="1"/>
          <w:position w:val="-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spacing w:val="2"/>
          <w:position w:val="-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1"/>
          <w:position w:val="-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spacing w:val="14"/>
          <w:position w:val="-3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position w:val="-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1"/>
          <w:w w:val="103"/>
          <w:position w:val="-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spacing w:val="2"/>
          <w:w w:val="103"/>
          <w:position w:val="-3"/>
          <w:sz w:val="22"/>
          <w:szCs w:val="22"/>
        </w:rPr>
        <w:t>k</w:t>
      </w:r>
      <w:r w:rsidRPr="0055328A">
        <w:rPr>
          <w:rFonts w:asciiTheme="minorHAnsi" w:eastAsia="Calibri" w:hAnsiTheme="minorHAnsi" w:cstheme="minorHAnsi"/>
          <w:b/>
          <w:spacing w:val="1"/>
          <w:w w:val="103"/>
          <w:position w:val="-3"/>
          <w:sz w:val="22"/>
          <w:szCs w:val="22"/>
        </w:rPr>
        <w:t>ills</w:t>
      </w:r>
      <w:r w:rsidRPr="0055328A">
        <w:rPr>
          <w:rFonts w:asciiTheme="minorHAnsi" w:eastAsia="Calibri" w:hAnsiTheme="minorHAnsi" w:cstheme="minorHAnsi"/>
          <w:spacing w:val="1"/>
          <w:w w:val="68"/>
          <w:position w:val="-3"/>
          <w:sz w:val="22"/>
          <w:szCs w:val="22"/>
        </w:rPr>
        <w:t>:    </w:t>
      </w:r>
      <w:r w:rsidRPr="0055328A">
        <w:rPr>
          <w:rFonts w:asciiTheme="minorHAnsi" w:eastAsia="Calibri" w:hAnsiTheme="minorHAnsi" w:cstheme="minorHAnsi"/>
          <w:spacing w:val="3"/>
          <w:w w:val="68"/>
          <w:position w:val="-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3"/>
          <w:position w:val="-3"/>
          <w:sz w:val="22"/>
          <w:szCs w:val="22"/>
        </w:rPr>
        <w:t>icr</w:t>
      </w:r>
      <w:r w:rsidRPr="0055328A">
        <w:rPr>
          <w:rFonts w:asciiTheme="minorHAnsi" w:eastAsia="Calibri" w:hAnsiTheme="minorHAnsi" w:cstheme="minorHAnsi"/>
          <w:spacing w:val="2"/>
          <w:w w:val="103"/>
          <w:position w:val="-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position w:val="-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position w:val="-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position w:val="-3"/>
          <w:sz w:val="22"/>
          <w:szCs w:val="22"/>
        </w:rPr>
        <w:t>ft</w:t>
      </w:r>
      <w:r w:rsidRPr="0055328A">
        <w:rPr>
          <w:rFonts w:asciiTheme="minorHAnsi" w:eastAsia="Calibri" w:hAnsiTheme="minorHAnsi" w:cstheme="minorHAnsi"/>
          <w:spacing w:val="1"/>
          <w:w w:val="58"/>
          <w:position w:val="-3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8"/>
          <w:position w:val="-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position w:val="-3"/>
          <w:sz w:val="22"/>
          <w:szCs w:val="22"/>
        </w:rPr>
        <w:t>ffic</w:t>
      </w:r>
      <w:r w:rsidRPr="0055328A">
        <w:rPr>
          <w:rFonts w:asciiTheme="minorHAnsi" w:eastAsia="Calibri" w:hAnsiTheme="minorHAnsi" w:cstheme="minorHAnsi"/>
          <w:spacing w:val="2"/>
          <w:w w:val="103"/>
          <w:position w:val="-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52"/>
          <w:position w:val="-3"/>
          <w:sz w:val="22"/>
          <w:szCs w:val="22"/>
        </w:rPr>
        <w:t xml:space="preserve">    S</w:t>
      </w:r>
      <w:r w:rsidRPr="0055328A">
        <w:rPr>
          <w:rFonts w:asciiTheme="minorHAnsi" w:eastAsia="Calibri" w:hAnsiTheme="minorHAnsi" w:cstheme="minorHAnsi"/>
          <w:spacing w:val="2"/>
          <w:w w:val="103"/>
          <w:position w:val="-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3"/>
          <w:position w:val="-3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3"/>
          <w:position w:val="-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63"/>
          <w:position w:val="-3"/>
          <w:sz w:val="22"/>
          <w:szCs w:val="22"/>
        </w:rPr>
        <w:t>,    </w:t>
      </w:r>
      <w:r w:rsidRPr="0055328A">
        <w:rPr>
          <w:rFonts w:asciiTheme="minorHAnsi" w:eastAsia="Calibri" w:hAnsiTheme="minorHAnsi" w:cstheme="minorHAnsi"/>
          <w:spacing w:val="2"/>
          <w:w w:val="63"/>
          <w:position w:val="-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3"/>
          <w:position w:val="-3"/>
          <w:sz w:val="22"/>
          <w:szCs w:val="22"/>
        </w:rPr>
        <w:t>dobe</w:t>
      </w:r>
      <w:r w:rsidRPr="0055328A">
        <w:rPr>
          <w:rFonts w:asciiTheme="minorHAnsi" w:eastAsia="Calibri" w:hAnsiTheme="minorHAnsi" w:cstheme="minorHAnsi"/>
          <w:spacing w:val="1"/>
          <w:w w:val="62"/>
          <w:position w:val="-3"/>
          <w:sz w:val="22"/>
          <w:szCs w:val="22"/>
        </w:rPr>
        <w:t>:    </w:t>
      </w:r>
      <w:r w:rsidRPr="0055328A">
        <w:rPr>
          <w:rFonts w:asciiTheme="minorHAnsi" w:eastAsia="Calibri" w:hAnsiTheme="minorHAnsi" w:cstheme="minorHAnsi"/>
          <w:spacing w:val="2"/>
          <w:w w:val="62"/>
          <w:position w:val="-3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2"/>
          <w:w w:val="103"/>
          <w:position w:val="-3"/>
          <w:sz w:val="22"/>
          <w:szCs w:val="22"/>
        </w:rPr>
        <w:t>ho</w:t>
      </w:r>
      <w:r w:rsidRPr="0055328A">
        <w:rPr>
          <w:rFonts w:asciiTheme="minorHAnsi" w:eastAsia="Calibri" w:hAnsiTheme="minorHAnsi" w:cstheme="minorHAnsi"/>
          <w:spacing w:val="1"/>
          <w:w w:val="103"/>
          <w:position w:val="-3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3"/>
          <w:position w:val="-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position w:val="-3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3"/>
          <w:position w:val="-3"/>
          <w:sz w:val="22"/>
          <w:szCs w:val="22"/>
        </w:rPr>
        <w:t>hop</w:t>
      </w:r>
      <w:r w:rsidRPr="0055328A">
        <w:rPr>
          <w:rFonts w:asciiTheme="minorHAnsi" w:eastAsia="Calibri" w:hAnsiTheme="minorHAnsi" w:cstheme="minorHAnsi"/>
          <w:spacing w:val="1"/>
          <w:w w:val="67"/>
          <w:position w:val="-3"/>
          <w:sz w:val="22"/>
          <w:szCs w:val="22"/>
        </w:rPr>
        <w:t>,    I</w:t>
      </w:r>
      <w:r w:rsidRPr="0055328A">
        <w:rPr>
          <w:rFonts w:asciiTheme="minorHAnsi" w:eastAsia="Calibri" w:hAnsiTheme="minorHAnsi" w:cstheme="minorHAnsi"/>
          <w:spacing w:val="2"/>
          <w:w w:val="67"/>
          <w:position w:val="-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2"/>
          <w:w w:val="103"/>
          <w:position w:val="-3"/>
          <w:sz w:val="22"/>
          <w:szCs w:val="22"/>
        </w:rPr>
        <w:t>De</w:t>
      </w:r>
      <w:r w:rsidRPr="0055328A">
        <w:rPr>
          <w:rFonts w:asciiTheme="minorHAnsi" w:eastAsia="Calibri" w:hAnsiTheme="minorHAnsi" w:cstheme="minorHAnsi"/>
          <w:spacing w:val="1"/>
          <w:w w:val="103"/>
          <w:position w:val="-3"/>
          <w:sz w:val="22"/>
          <w:szCs w:val="22"/>
        </w:rPr>
        <w:t>si</w:t>
      </w:r>
      <w:r w:rsidRPr="0055328A">
        <w:rPr>
          <w:rFonts w:asciiTheme="minorHAnsi" w:eastAsia="Calibri" w:hAnsiTheme="minorHAnsi" w:cstheme="minorHAnsi"/>
          <w:spacing w:val="2"/>
          <w:w w:val="103"/>
          <w:position w:val="-3"/>
          <w:sz w:val="22"/>
          <w:szCs w:val="22"/>
        </w:rPr>
        <w:t>gn</w:t>
      </w:r>
      <w:r w:rsidRPr="0055328A">
        <w:rPr>
          <w:rFonts w:asciiTheme="minorHAnsi" w:eastAsia="Calibri" w:hAnsiTheme="minorHAnsi" w:cstheme="minorHAnsi"/>
          <w:spacing w:val="1"/>
          <w:w w:val="60"/>
          <w:position w:val="-3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spacing w:val="1"/>
          <w:w w:val="60"/>
          <w:position w:val="-3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60"/>
          <w:position w:val="-3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103"/>
          <w:position w:val="-3"/>
          <w:sz w:val="22"/>
          <w:szCs w:val="22"/>
        </w:rPr>
        <w:t>las</w:t>
      </w:r>
      <w:r w:rsidRPr="0055328A">
        <w:rPr>
          <w:rFonts w:asciiTheme="minorHAnsi" w:eastAsia="Calibri" w:hAnsiTheme="minorHAnsi" w:cstheme="minorHAnsi"/>
          <w:spacing w:val="2"/>
          <w:w w:val="103"/>
          <w:position w:val="-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68"/>
          <w:position w:val="-3"/>
          <w:sz w:val="22"/>
          <w:szCs w:val="22"/>
        </w:rPr>
        <w:t>;    </w:t>
      </w:r>
      <w:r w:rsidRPr="0055328A">
        <w:rPr>
          <w:rFonts w:asciiTheme="minorHAnsi" w:eastAsia="Calibri" w:hAnsiTheme="minorHAnsi" w:cstheme="minorHAnsi"/>
          <w:spacing w:val="3"/>
          <w:w w:val="68"/>
          <w:position w:val="-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position w:val="-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3"/>
          <w:position w:val="-3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72"/>
          <w:position w:val="-3"/>
          <w:sz w:val="22"/>
          <w:szCs w:val="22"/>
        </w:rPr>
        <w:t>:    i</w:t>
      </w:r>
      <w:r w:rsidRPr="0055328A">
        <w:rPr>
          <w:rFonts w:asciiTheme="minorHAnsi" w:eastAsia="Calibri" w:hAnsiTheme="minorHAnsi" w:cstheme="minorHAnsi"/>
          <w:spacing w:val="3"/>
          <w:w w:val="72"/>
          <w:position w:val="-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3"/>
          <w:position w:val="-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3"/>
          <w:position w:val="-3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w w:val="103"/>
          <w:position w:val="-3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position w:val="-3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position w:val="-3"/>
          <w:sz w:val="22"/>
          <w:szCs w:val="22"/>
        </w:rPr>
        <w:t xml:space="preserve">    </w:t>
      </w:r>
    </w:p>
    <w:p w14:paraId="1FAB602C" w14:textId="77777777" w:rsidR="00515FD5" w:rsidRPr="0055328A" w:rsidRDefault="004E6811">
      <w:pPr>
        <w:spacing w:line="30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1"/>
          <w:w w:val="103"/>
          <w:position w:val="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spacing w:val="2"/>
          <w:w w:val="103"/>
          <w:position w:val="2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b/>
          <w:spacing w:val="1"/>
          <w:w w:val="103"/>
          <w:position w:val="2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b/>
          <w:spacing w:val="2"/>
          <w:w w:val="103"/>
          <w:position w:val="2"/>
          <w:sz w:val="22"/>
          <w:szCs w:val="22"/>
        </w:rPr>
        <w:t>ua</w:t>
      </w:r>
      <w:r w:rsidRPr="0055328A">
        <w:rPr>
          <w:rFonts w:asciiTheme="minorHAnsi" w:eastAsia="Calibri" w:hAnsiTheme="minorHAnsi" w:cstheme="minorHAnsi"/>
          <w:b/>
          <w:spacing w:val="1"/>
          <w:w w:val="103"/>
          <w:position w:val="2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b/>
          <w:spacing w:val="2"/>
          <w:w w:val="103"/>
          <w:position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1"/>
          <w:w w:val="103"/>
          <w:position w:val="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60"/>
          <w:position w:val="2"/>
          <w:sz w:val="22"/>
          <w:szCs w:val="22"/>
        </w:rPr>
        <w:t>:    </w:t>
      </w:r>
      <w:r w:rsidRPr="0055328A">
        <w:rPr>
          <w:rFonts w:asciiTheme="minorHAnsi" w:eastAsia="Calibri" w:hAnsiTheme="minorHAnsi" w:cstheme="minorHAnsi"/>
          <w:spacing w:val="2"/>
          <w:w w:val="60"/>
          <w:position w:val="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103"/>
          <w:position w:val="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3"/>
          <w:position w:val="2"/>
          <w:sz w:val="22"/>
          <w:szCs w:val="22"/>
        </w:rPr>
        <w:t>uen</w:t>
      </w:r>
      <w:r w:rsidRPr="0055328A">
        <w:rPr>
          <w:rFonts w:asciiTheme="minorHAnsi" w:eastAsia="Calibri" w:hAnsiTheme="minorHAnsi" w:cstheme="minorHAnsi"/>
          <w:spacing w:val="1"/>
          <w:w w:val="103"/>
          <w:position w:val="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1"/>
          <w:w w:val="61"/>
          <w:position w:val="2"/>
          <w:sz w:val="22"/>
          <w:szCs w:val="22"/>
        </w:rPr>
        <w:t xml:space="preserve">    in</w:t>
      </w:r>
      <w:r w:rsidRPr="0055328A">
        <w:rPr>
          <w:rFonts w:asciiTheme="minorHAnsi" w:eastAsia="Calibri" w:hAnsiTheme="minorHAnsi" w:cstheme="minorHAnsi"/>
          <w:w w:val="61"/>
          <w:position w:val="2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3"/>
          <w:w w:val="61"/>
          <w:position w:val="2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w w:val="61"/>
          <w:position w:val="2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61"/>
          <w:position w:val="2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3"/>
          <w:position w:val="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3"/>
          <w:position w:val="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3"/>
          <w:position w:val="2"/>
          <w:sz w:val="22"/>
          <w:szCs w:val="22"/>
        </w:rPr>
        <w:t>ne</w:t>
      </w:r>
      <w:r w:rsidRPr="0055328A">
        <w:rPr>
          <w:rFonts w:asciiTheme="minorHAnsi" w:eastAsia="Calibri" w:hAnsiTheme="minorHAnsi" w:cstheme="minorHAnsi"/>
          <w:spacing w:val="1"/>
          <w:w w:val="103"/>
          <w:position w:val="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103"/>
          <w:position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position w:val="2"/>
          <w:sz w:val="22"/>
          <w:szCs w:val="22"/>
        </w:rPr>
        <w:t xml:space="preserve">                                                               </w:t>
      </w:r>
      <w:r w:rsidRPr="0055328A">
        <w:rPr>
          <w:rFonts w:asciiTheme="minorHAnsi" w:eastAsia="Calibri" w:hAnsiTheme="minorHAnsi" w:cstheme="minorHAnsi"/>
          <w:spacing w:val="-11"/>
          <w:position w:val="2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position w:val="2"/>
          <w:sz w:val="22"/>
          <w:szCs w:val="22"/>
        </w:rPr>
        <w:t xml:space="preserve">    </w:t>
      </w:r>
    </w:p>
    <w:p w14:paraId="0C954936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264C32" w14:textId="77777777" w:rsidR="00515FD5" w:rsidRPr="0055328A" w:rsidRDefault="00515FD5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1646011E" w14:textId="77777777" w:rsidR="00515FD5" w:rsidRPr="0055328A" w:rsidRDefault="004E6811">
      <w:pPr>
        <w:spacing w:before="41"/>
        <w:ind w:right="722"/>
        <w:jc w:val="right"/>
        <w:rPr>
          <w:rFonts w:asciiTheme="minorHAnsi" w:hAnsiTheme="minorHAnsi" w:cstheme="minorHAnsi"/>
          <w:sz w:val="22"/>
          <w:szCs w:val="22"/>
        </w:rPr>
        <w:sectPr w:rsidR="00515FD5" w:rsidRPr="0055328A">
          <w:type w:val="continuous"/>
          <w:pgSz w:w="12240" w:h="15840"/>
          <w:pgMar w:top="1320" w:right="0" w:bottom="280" w:left="620" w:header="720" w:footer="720" w:gutter="0"/>
          <w:cols w:space="720"/>
        </w:sectPr>
      </w:pPr>
      <w:r w:rsidRPr="0055328A">
        <w:rPr>
          <w:rFonts w:asciiTheme="minorHAnsi" w:hAnsiTheme="minorHAnsi" w:cstheme="minorHAnsi"/>
          <w:spacing w:val="2"/>
          <w:sz w:val="22"/>
          <w:szCs w:val="22"/>
        </w:rPr>
        <w:t>By</w:t>
      </w:r>
      <w:r w:rsidRPr="0055328A">
        <w:rPr>
          <w:rFonts w:asciiTheme="minorHAnsi" w:hAnsiTheme="minorHAnsi" w:cstheme="minorHAnsi"/>
          <w:sz w:val="22"/>
          <w:szCs w:val="22"/>
        </w:rPr>
        <w:t>: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‘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1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2</w:t>
      </w:r>
    </w:p>
    <w:p w14:paraId="16A5A568" w14:textId="77777777" w:rsidR="00515FD5" w:rsidRPr="0055328A" w:rsidRDefault="00515FD5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  <w:sectPr w:rsidR="00515FD5" w:rsidRPr="0055328A">
          <w:pgSz w:w="12240" w:h="15840"/>
          <w:pgMar w:top="780" w:right="560" w:bottom="280" w:left="620" w:header="600" w:footer="0" w:gutter="0"/>
          <w:cols w:space="720"/>
        </w:sectPr>
      </w:pPr>
    </w:p>
    <w:p w14:paraId="6BC74186" w14:textId="77777777" w:rsidR="00515FD5" w:rsidRPr="0055328A" w:rsidRDefault="00515FD5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56299B1A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30242B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E8326D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E37143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7D064F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67DEEA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DF8529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043AAE" w14:textId="77777777" w:rsidR="00515FD5" w:rsidRPr="0055328A" w:rsidRDefault="004E6811">
      <w:pPr>
        <w:spacing w:line="260" w:lineRule="exact"/>
        <w:ind w:left="100" w:right="-54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PR</w:t>
      </w: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LE</w:t>
      </w: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654BF54F" w14:textId="77777777" w:rsidR="00515FD5" w:rsidRPr="0055328A" w:rsidRDefault="004E6811">
      <w:pPr>
        <w:spacing w:line="420" w:lineRule="exact"/>
        <w:ind w:left="719" w:right="409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br w:type="column"/>
      </w:r>
      <w:r w:rsidRPr="0055328A">
        <w:rPr>
          <w:rFonts w:asciiTheme="minorHAnsi" w:eastAsia="Calibri" w:hAnsiTheme="minorHAnsi" w:cstheme="minorHAnsi"/>
          <w:b/>
          <w:sz w:val="22"/>
          <w:szCs w:val="22"/>
        </w:rPr>
        <w:t>Dwight</w:t>
      </w:r>
      <w:r w:rsidRPr="0055328A">
        <w:rPr>
          <w:rFonts w:asciiTheme="minorHAnsi" w:eastAsia="Calibri" w:hAnsiTheme="minorHAnsi" w:cstheme="minorHAnsi"/>
          <w:b/>
          <w:spacing w:val="48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54"/>
          <w:sz w:val="22"/>
          <w:szCs w:val="22"/>
        </w:rPr>
        <w:t xml:space="preserve"> K.  </w:t>
      </w:r>
      <w:r w:rsidRPr="0055328A">
        <w:rPr>
          <w:rFonts w:asciiTheme="minorHAnsi" w:eastAsia="Calibri" w:hAnsiTheme="minorHAnsi" w:cstheme="minorHAnsi"/>
          <w:b/>
          <w:spacing w:val="11"/>
          <w:w w:val="5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54"/>
          <w:sz w:val="22"/>
          <w:szCs w:val="22"/>
        </w:rPr>
        <w:t> S</w:t>
      </w:r>
      <w:r w:rsidRPr="0055328A">
        <w:rPr>
          <w:rFonts w:asciiTheme="minorHAnsi" w:eastAsia="Calibri" w:hAnsiTheme="minorHAnsi" w:cstheme="minorHAnsi"/>
          <w:b/>
          <w:sz w:val="22"/>
          <w:szCs w:val="22"/>
        </w:rPr>
        <w:t>chrute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2E0EB835" w14:textId="77777777" w:rsidR="00515FD5" w:rsidRPr="0055328A" w:rsidRDefault="004E6811">
      <w:pPr>
        <w:spacing w:before="8" w:line="251" w:lineRule="auto"/>
        <w:ind w:left="-20" w:right="338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1"/>
          <w:w w:val="73"/>
          <w:sz w:val="22"/>
          <w:szCs w:val="22"/>
        </w:rPr>
        <w:t>100</w:t>
      </w:r>
      <w:r w:rsidRPr="0055328A">
        <w:rPr>
          <w:rFonts w:asciiTheme="minorHAnsi" w:eastAsia="Calibri" w:hAnsiTheme="minorHAnsi" w:cstheme="minorHAnsi"/>
          <w:w w:val="73"/>
          <w:sz w:val="22"/>
          <w:szCs w:val="22"/>
        </w:rPr>
        <w:t xml:space="preserve">  </w:t>
      </w:r>
      <w:r w:rsidRPr="0055328A">
        <w:rPr>
          <w:rFonts w:asciiTheme="minorHAnsi" w:eastAsia="Calibri" w:hAnsiTheme="minorHAnsi" w:cstheme="minorHAnsi"/>
          <w:spacing w:val="8"/>
          <w:w w:val="73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w w:val="7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73"/>
          <w:sz w:val="22"/>
          <w:szCs w:val="22"/>
        </w:rPr>
        <w:t xml:space="preserve">241   </w:t>
      </w:r>
      <w:r w:rsidRPr="0055328A">
        <w:rPr>
          <w:rFonts w:asciiTheme="minorHAnsi" w:eastAsia="Calibri" w:hAnsiTheme="minorHAnsi" w:cstheme="minorHAnsi"/>
          <w:spacing w:val="1"/>
          <w:w w:val="59"/>
          <w:sz w:val="22"/>
          <w:szCs w:val="22"/>
        </w:rPr>
        <w:t> S</w:t>
      </w:r>
      <w:r w:rsidRPr="0055328A">
        <w:rPr>
          <w:rFonts w:asciiTheme="minorHAnsi" w:eastAsia="Calibri" w:hAnsiTheme="minorHAnsi" w:cstheme="minorHAnsi"/>
          <w:w w:val="59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4"/>
          <w:w w:val="59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w w:val="59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Count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ry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Rd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Scranton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3033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9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987</w:t>
      </w:r>
      <w:r w:rsidRPr="0055328A">
        <w:rPr>
          <w:rFonts w:asciiTheme="minorHAnsi" w:eastAsia="Calibri" w:hAnsiTheme="minorHAnsi" w:cstheme="minorHAnsi"/>
          <w:spacing w:val="1"/>
          <w:w w:val="44"/>
          <w:sz w:val="22"/>
          <w:szCs w:val="22"/>
        </w:rPr>
        <w:t>)   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654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2"/>
          <w:w w:val="78"/>
          <w:sz w:val="22"/>
          <w:szCs w:val="22"/>
        </w:rPr>
        <w:t xml:space="preserve">3210   </w:t>
      </w:r>
      <w:r w:rsidRPr="0055328A">
        <w:rPr>
          <w:rFonts w:asciiTheme="minorHAnsi" w:eastAsia="Calibri" w:hAnsiTheme="minorHAnsi" w:cstheme="minorHAnsi"/>
          <w:spacing w:val="1"/>
          <w:w w:val="78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)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hyperlink r:id="rId33">
        <w:r w:rsidRPr="0055328A">
          <w:rPr>
            <w:rFonts w:asciiTheme="minorHAnsi" w:eastAsia="Calibri" w:hAnsiTheme="minorHAnsi" w:cstheme="minorHAnsi"/>
            <w:spacing w:val="2"/>
            <w:w w:val="102"/>
            <w:sz w:val="22"/>
            <w:szCs w:val="22"/>
          </w:rPr>
          <w:t>ba</w:t>
        </w:r>
        <w:r w:rsidRPr="0055328A">
          <w:rPr>
            <w:rFonts w:asciiTheme="minorHAnsi" w:eastAsia="Calibri" w:hAnsiTheme="minorHAnsi" w:cstheme="minorHAnsi"/>
            <w:spacing w:val="1"/>
            <w:w w:val="102"/>
            <w:sz w:val="22"/>
            <w:szCs w:val="22"/>
          </w:rPr>
          <w:t>ttl</w:t>
        </w:r>
        <w:r w:rsidRPr="0055328A">
          <w:rPr>
            <w:rFonts w:asciiTheme="minorHAnsi" w:eastAsia="Calibri" w:hAnsiTheme="minorHAnsi" w:cstheme="minorHAnsi"/>
            <w:spacing w:val="2"/>
            <w:w w:val="102"/>
            <w:sz w:val="22"/>
            <w:szCs w:val="22"/>
          </w:rPr>
          <w:t>es</w:t>
        </w:r>
        <w:r w:rsidRPr="0055328A">
          <w:rPr>
            <w:rFonts w:asciiTheme="minorHAnsi" w:eastAsia="Calibri" w:hAnsiTheme="minorHAnsi" w:cstheme="minorHAnsi"/>
            <w:spacing w:val="1"/>
            <w:w w:val="102"/>
            <w:sz w:val="22"/>
            <w:szCs w:val="22"/>
          </w:rPr>
          <w:t>t</w:t>
        </w:r>
        <w:r w:rsidRPr="0055328A">
          <w:rPr>
            <w:rFonts w:asciiTheme="minorHAnsi" w:eastAsia="Calibri" w:hAnsiTheme="minorHAnsi" w:cstheme="minorHAnsi"/>
            <w:spacing w:val="2"/>
            <w:w w:val="102"/>
            <w:sz w:val="22"/>
            <w:szCs w:val="22"/>
          </w:rPr>
          <w:t>arga</w:t>
        </w:r>
        <w:r w:rsidRPr="0055328A">
          <w:rPr>
            <w:rFonts w:asciiTheme="minorHAnsi" w:eastAsia="Calibri" w:hAnsiTheme="minorHAnsi" w:cstheme="minorHAnsi"/>
            <w:spacing w:val="1"/>
            <w:w w:val="102"/>
            <w:sz w:val="22"/>
            <w:szCs w:val="22"/>
          </w:rPr>
          <w:t>l</w:t>
        </w:r>
        <w:r w:rsidRPr="0055328A">
          <w:rPr>
            <w:rFonts w:asciiTheme="minorHAnsi" w:eastAsia="Calibri" w:hAnsiTheme="minorHAnsi" w:cstheme="minorHAnsi"/>
            <w:spacing w:val="2"/>
            <w:w w:val="102"/>
            <w:sz w:val="22"/>
            <w:szCs w:val="22"/>
          </w:rPr>
          <w:t>ac</w:t>
        </w:r>
        <w:r w:rsidRPr="0055328A">
          <w:rPr>
            <w:rFonts w:asciiTheme="minorHAnsi" w:eastAsia="Calibri" w:hAnsiTheme="minorHAnsi" w:cstheme="minorHAnsi"/>
            <w:spacing w:val="1"/>
            <w:w w:val="102"/>
            <w:sz w:val="22"/>
            <w:szCs w:val="22"/>
          </w:rPr>
          <w:t>ti</w:t>
        </w:r>
        <w:r w:rsidRPr="0055328A">
          <w:rPr>
            <w:rFonts w:asciiTheme="minorHAnsi" w:eastAsia="Calibri" w:hAnsiTheme="minorHAnsi" w:cstheme="minorHAnsi"/>
            <w:spacing w:val="2"/>
            <w:w w:val="102"/>
            <w:sz w:val="22"/>
            <w:szCs w:val="22"/>
          </w:rPr>
          <w:t>ca</w:t>
        </w:r>
        <w:r w:rsidRPr="0055328A">
          <w:rPr>
            <w:rFonts w:asciiTheme="minorHAnsi" w:eastAsia="Calibri" w:hAnsiTheme="minorHAnsi" w:cstheme="minorHAnsi"/>
            <w:spacing w:val="4"/>
            <w:w w:val="102"/>
            <w:sz w:val="22"/>
            <w:szCs w:val="22"/>
          </w:rPr>
          <w:t>@</w:t>
        </w:r>
        <w:r w:rsidRPr="0055328A">
          <w:rPr>
            <w:rFonts w:asciiTheme="minorHAnsi" w:eastAsia="Calibri" w:hAnsiTheme="minorHAnsi" w:cstheme="minorHAnsi"/>
            <w:spacing w:val="2"/>
            <w:w w:val="102"/>
            <w:sz w:val="22"/>
            <w:szCs w:val="22"/>
          </w:rPr>
          <w:t>dunder</w:t>
        </w:r>
        <w:r w:rsidRPr="0055328A">
          <w:rPr>
            <w:rFonts w:asciiTheme="minorHAnsi" w:eastAsia="Calibri" w:hAnsiTheme="minorHAnsi" w:cstheme="minorHAnsi"/>
            <w:spacing w:val="4"/>
            <w:w w:val="102"/>
            <w:sz w:val="22"/>
            <w:szCs w:val="22"/>
          </w:rPr>
          <w:t>m</w:t>
        </w:r>
        <w:r w:rsidRPr="0055328A">
          <w:rPr>
            <w:rFonts w:asciiTheme="minorHAnsi" w:eastAsia="Calibri" w:hAnsiTheme="minorHAnsi" w:cstheme="minorHAnsi"/>
            <w:spacing w:val="1"/>
            <w:w w:val="102"/>
            <w:sz w:val="22"/>
            <w:szCs w:val="22"/>
          </w:rPr>
          <w:t>iffli</w:t>
        </w:r>
        <w:r w:rsidRPr="0055328A">
          <w:rPr>
            <w:rFonts w:asciiTheme="minorHAnsi" w:eastAsia="Calibri" w:hAnsiTheme="minorHAnsi" w:cstheme="minorHAnsi"/>
            <w:spacing w:val="2"/>
            <w:w w:val="102"/>
            <w:sz w:val="22"/>
            <w:szCs w:val="22"/>
          </w:rPr>
          <w:t>n</w:t>
        </w:r>
        <w:r w:rsidRPr="0055328A">
          <w:rPr>
            <w:rFonts w:asciiTheme="minorHAnsi" w:eastAsia="Calibri" w:hAnsiTheme="minorHAnsi" w:cstheme="minorHAnsi"/>
            <w:spacing w:val="1"/>
            <w:w w:val="102"/>
            <w:sz w:val="22"/>
            <w:szCs w:val="22"/>
          </w:rPr>
          <w:t>.</w:t>
        </w:r>
        <w:r w:rsidRPr="0055328A">
          <w:rPr>
            <w:rFonts w:asciiTheme="minorHAnsi" w:eastAsia="Calibri" w:hAnsiTheme="minorHAnsi" w:cstheme="minorHAnsi"/>
            <w:spacing w:val="2"/>
            <w:w w:val="102"/>
            <w:sz w:val="22"/>
            <w:szCs w:val="22"/>
          </w:rPr>
          <w:t>co</w:t>
        </w:r>
        <w:r w:rsidRPr="0055328A">
          <w:rPr>
            <w:rFonts w:asciiTheme="minorHAnsi" w:eastAsia="Calibri" w:hAnsiTheme="minorHAnsi" w:cstheme="minorHAnsi"/>
            <w:spacing w:val="4"/>
            <w:w w:val="102"/>
            <w:sz w:val="22"/>
            <w:szCs w:val="22"/>
          </w:rPr>
          <w:t>m</w:t>
        </w:r>
      </w:hyperlink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5BDA14C" w14:textId="77777777" w:rsidR="00515FD5" w:rsidRPr="0055328A" w:rsidRDefault="004E6811">
      <w:pPr>
        <w:spacing w:before="4"/>
        <w:ind w:left="2064" w:right="5472"/>
        <w:jc w:val="center"/>
        <w:rPr>
          <w:rFonts w:asciiTheme="minorHAnsi" w:eastAsia="Calibri" w:hAnsiTheme="minorHAnsi" w:cstheme="minorHAnsi"/>
          <w:sz w:val="22"/>
          <w:szCs w:val="22"/>
        </w:rPr>
        <w:sectPr w:rsidR="00515FD5" w:rsidRPr="0055328A">
          <w:type w:val="continuous"/>
          <w:pgSz w:w="12240" w:h="15840"/>
          <w:pgMar w:top="1320" w:right="560" w:bottom="280" w:left="620" w:header="720" w:footer="720" w:gutter="0"/>
          <w:cols w:num="2" w:space="720" w:equalWidth="0">
            <w:col w:w="935" w:space="2464"/>
            <w:col w:w="7661"/>
          </w:cols>
        </w:sectPr>
      </w:pP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56E1A47E" w14:textId="77777777" w:rsidR="00515FD5" w:rsidRPr="0055328A" w:rsidRDefault="004E6811">
      <w:pPr>
        <w:spacing w:before="20" w:line="251" w:lineRule="auto"/>
        <w:ind w:left="100" w:right="101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1"/>
          <w:w w:val="55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55"/>
          <w:sz w:val="22"/>
          <w:szCs w:val="22"/>
        </w:rPr>
        <w:t xml:space="preserve">  </w:t>
      </w:r>
      <w:r w:rsidRPr="0055328A">
        <w:rPr>
          <w:rFonts w:asciiTheme="minorHAnsi" w:eastAsia="Calibri" w:hAnsiTheme="minorHAnsi" w:cstheme="minorHAnsi"/>
          <w:spacing w:val="7"/>
          <w:w w:val="5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phys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pos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n   </w:t>
      </w:r>
      <w:r w:rsidRPr="0055328A">
        <w:rPr>
          <w:rFonts w:asciiTheme="minorHAnsi" w:eastAsia="Calibri" w:hAnsiTheme="minorHAnsi" w:cstheme="minorHAnsi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thout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sense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hu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or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hunger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author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y,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gu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lli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e   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ure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w w:val="26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Pre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not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to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e   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assoc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peop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d  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Ji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ph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j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ackha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er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erc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nsa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ab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Seek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pos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iti</w:t>
      </w:r>
      <w:r w:rsidRPr="0055328A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55328A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ill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3"/>
          <w:w w:val="59"/>
          <w:sz w:val="22"/>
          <w:szCs w:val="22"/>
        </w:rPr>
        <w:t xml:space="preserve">w   </w:t>
      </w:r>
      <w:r w:rsidRPr="0055328A">
        <w:rPr>
          <w:rFonts w:asciiTheme="minorHAnsi" w:eastAsia="Calibri" w:hAnsiTheme="minorHAnsi" w:cstheme="minorHAnsi"/>
          <w:spacing w:val="1"/>
          <w:w w:val="59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to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“The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”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29706558" w14:textId="77777777" w:rsidR="00515FD5" w:rsidRPr="0055328A" w:rsidRDefault="004E6811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57ECA634" w14:textId="77777777" w:rsidR="00515FD5" w:rsidRPr="0055328A" w:rsidRDefault="004E6811">
      <w:pPr>
        <w:spacing w:before="1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EXPE</w:t>
      </w: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CE</w:t>
      </w:r>
      <w:r w:rsidRPr="0055328A">
        <w:rPr>
          <w:rFonts w:asciiTheme="minorHAnsi" w:eastAsia="Calibri" w:hAnsiTheme="minorHAnsi" w:cstheme="minorHAnsi"/>
          <w:b/>
          <w:spacing w:val="10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2CB0EC70" w14:textId="77777777" w:rsidR="00515FD5" w:rsidRPr="0055328A" w:rsidRDefault="004E6811">
      <w:pPr>
        <w:spacing w:before="10" w:line="253" w:lineRule="auto"/>
        <w:ind w:left="100" w:right="7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ss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stant</w:t>
      </w:r>
      <w:r w:rsidRPr="0055328A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to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the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Reg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ona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anager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                      </w:t>
      </w:r>
      <w:r w:rsidRPr="0055328A">
        <w:rPr>
          <w:rFonts w:asciiTheme="minorHAnsi" w:eastAsia="Calibri" w:hAnsiTheme="minorHAnsi" w:cstheme="minorHAnsi"/>
          <w:b/>
          <w:spacing w:val="5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</w:t>
      </w:r>
      <w:r w:rsidRPr="0055328A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78"/>
          <w:sz w:val="22"/>
          <w:szCs w:val="22"/>
        </w:rPr>
        <w:t xml:space="preserve">1999   </w:t>
      </w:r>
      <w:r w:rsidRPr="0055328A">
        <w:rPr>
          <w:rFonts w:asciiTheme="minorHAnsi" w:eastAsia="Calibri" w:hAnsiTheme="minorHAnsi" w:cstheme="minorHAnsi"/>
          <w:spacing w:val="1"/>
          <w:w w:val="78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2006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78"/>
          <w:sz w:val="22"/>
          <w:szCs w:val="22"/>
        </w:rPr>
        <w:t xml:space="preserve">2007   </w:t>
      </w:r>
      <w:r w:rsidRPr="0055328A">
        <w:rPr>
          <w:rFonts w:asciiTheme="minorHAnsi" w:eastAsia="Calibri" w:hAnsiTheme="minorHAnsi" w:cstheme="minorHAnsi"/>
          <w:spacing w:val="1"/>
          <w:w w:val="78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esen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unde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iffli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Pape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pany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Sc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5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A6B4C79" w14:textId="77777777" w:rsidR="00515FD5" w:rsidRPr="0055328A" w:rsidRDefault="004E6811">
      <w:pPr>
        <w:spacing w:before="1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4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25"/>
          <w:w w:val="13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Leader</w:t>
      </w:r>
      <w:r w:rsidRPr="0055328A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paper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e   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10   </w:t>
      </w:r>
      <w:r w:rsidRPr="0055328A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year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16171E2" w14:textId="77777777" w:rsidR="00515FD5" w:rsidRPr="0055328A" w:rsidRDefault="004E6811">
      <w:pPr>
        <w:spacing w:before="2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4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25"/>
          <w:w w:val="13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Sa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es</w:t>
      </w: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the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Year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2005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25AC039" w14:textId="77777777" w:rsidR="00515FD5" w:rsidRPr="0055328A" w:rsidRDefault="004E6811">
      <w:pPr>
        <w:spacing w:before="2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4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25"/>
          <w:w w:val="13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Reache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d  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quo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93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consecu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E8D0B5E" w14:textId="77777777" w:rsidR="00515FD5" w:rsidRPr="0055328A" w:rsidRDefault="004E6811">
      <w:pPr>
        <w:spacing w:before="10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3FA0BFC" w14:textId="77777777" w:rsidR="00515FD5" w:rsidRPr="0055328A" w:rsidRDefault="004E6811">
      <w:pPr>
        <w:spacing w:before="1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ss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stant</w:t>
      </w:r>
      <w:r w:rsidRPr="0055328A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Sa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es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anager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ece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200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6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    </w:t>
      </w:r>
    </w:p>
    <w:p w14:paraId="0AAA9F89" w14:textId="77777777" w:rsidR="00515FD5" w:rsidRPr="0055328A" w:rsidRDefault="004E6811">
      <w:pPr>
        <w:spacing w:before="10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ap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es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Scran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EB70E34" w14:textId="77777777" w:rsidR="00515FD5" w:rsidRPr="0055328A" w:rsidRDefault="004E6811">
      <w:pPr>
        <w:spacing w:before="29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4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25"/>
          <w:w w:val="13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55328A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4"/>
          <w:w w:val="61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onth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spacing w:val="1"/>
          <w:w w:val="48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48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$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1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59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3"/>
          <w:w w:val="59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orth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nes</w:t>
      </w:r>
      <w:r w:rsidRPr="0055328A">
        <w:rPr>
          <w:rFonts w:asciiTheme="minorHAnsi" w:eastAsia="Calibri" w:hAnsiTheme="minorHAnsi" w:cstheme="minorHAnsi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FA8CD03" w14:textId="77777777" w:rsidR="00515FD5" w:rsidRPr="0055328A" w:rsidRDefault="004E6811">
      <w:pPr>
        <w:spacing w:before="2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4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25"/>
          <w:w w:val="13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se</w:t>
      </w:r>
      <w:r w:rsidRPr="0055328A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sense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hu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oduc</w:t>
      </w:r>
      <w:r w:rsidRPr="0055328A">
        <w:rPr>
          <w:rFonts w:asciiTheme="minorHAnsi" w:eastAsia="Calibri" w:hAnsiTheme="minorHAnsi" w:cstheme="minorHAnsi"/>
          <w:spacing w:val="5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9CDCA0C" w14:textId="77777777" w:rsidR="00515FD5" w:rsidRPr="0055328A" w:rsidRDefault="004E6811">
      <w:pPr>
        <w:spacing w:before="10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6CD2606" w14:textId="77777777" w:rsidR="00515FD5" w:rsidRPr="0055328A" w:rsidRDefault="004E6811">
      <w:pPr>
        <w:spacing w:before="10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Sa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es</w:t>
      </w: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str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buto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                                 </w:t>
      </w:r>
      <w:r w:rsidRPr="0055328A">
        <w:rPr>
          <w:rFonts w:asciiTheme="minorHAnsi" w:eastAsia="Calibri" w:hAnsiTheme="minorHAnsi" w:cstheme="minorHAnsi"/>
          <w:b/>
          <w:spacing w:val="8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spacing w:val="13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3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199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9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57386ABA" w14:textId="77777777" w:rsidR="00515FD5" w:rsidRPr="0055328A" w:rsidRDefault="004E6811">
      <w:pPr>
        <w:spacing w:before="1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ny</w:t>
      </w:r>
      <w:r w:rsidRPr="0055328A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Toothp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cks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Sandusky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A634467" w14:textId="77777777" w:rsidR="00515FD5" w:rsidRPr="0055328A" w:rsidRDefault="004E6811">
      <w:pPr>
        <w:spacing w:before="2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4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25"/>
          <w:w w:val="13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nvented</w:t>
      </w:r>
      <w:r w:rsidRPr="0055328A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>“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ny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oothp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ck”</w:t>
      </w:r>
      <w:r w:rsidRPr="0055328A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46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hat</w:t>
      </w:r>
      <w:r w:rsidRPr="0055328A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46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ota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47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evo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ut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</w:t>
      </w:r>
      <w:r w:rsidRPr="0055328A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d  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peop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hp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ck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D43ED4C" w14:textId="77777777" w:rsidR="00515FD5" w:rsidRPr="0055328A" w:rsidRDefault="004E6811">
      <w:pPr>
        <w:spacing w:before="2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4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25"/>
          <w:w w:val="13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tri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bu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17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Toothp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cks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or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1F35A31" w14:textId="77777777" w:rsidR="00515FD5" w:rsidRPr="0055328A" w:rsidRDefault="004E6811">
      <w:pPr>
        <w:spacing w:before="29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4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25"/>
          <w:w w:val="13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ncreased</w:t>
      </w:r>
      <w:r w:rsidRPr="0055328A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1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00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59"/>
          <w:sz w:val="22"/>
          <w:szCs w:val="22"/>
        </w:rPr>
        <w:t xml:space="preserve">%   </w:t>
      </w:r>
      <w:r w:rsidRPr="0055328A">
        <w:rPr>
          <w:rFonts w:asciiTheme="minorHAnsi" w:eastAsia="Calibri" w:hAnsiTheme="minorHAnsi" w:cstheme="minorHAnsi"/>
          <w:spacing w:val="1"/>
          <w:w w:val="59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ro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1s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day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o  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2nd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day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bus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ness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FD804FC" w14:textId="77777777" w:rsidR="00515FD5" w:rsidRPr="0055328A" w:rsidRDefault="004E6811">
      <w:pPr>
        <w:spacing w:before="10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D4402B3" w14:textId="77777777" w:rsidR="00515FD5" w:rsidRPr="0055328A" w:rsidRDefault="004E6811">
      <w:pPr>
        <w:spacing w:before="10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PR</w:t>
      </w: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FESS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ONA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spacing w:val="1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NVO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5286DFB" w14:textId="77777777" w:rsidR="00515FD5" w:rsidRPr="0055328A" w:rsidRDefault="004E6811">
      <w:pPr>
        <w:spacing w:before="1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anager</w:t>
      </w:r>
      <w:r w:rsidRPr="0055328A">
        <w:rPr>
          <w:rFonts w:asciiTheme="minorHAnsi" w:eastAsia="Calibri" w:hAnsiTheme="minorHAnsi" w:cstheme="minorHAnsi"/>
          <w:b/>
          <w:spacing w:val="1"/>
          <w:w w:val="42"/>
          <w:sz w:val="22"/>
          <w:szCs w:val="22"/>
        </w:rPr>
        <w:t>,   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Schru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Beet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/Bed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&amp;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Break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B103809" w14:textId="77777777" w:rsidR="00515FD5" w:rsidRPr="0055328A" w:rsidRDefault="004E6811">
      <w:pPr>
        <w:spacing w:before="2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4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25"/>
          <w:w w:val="13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opera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ar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beets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prov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e   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peop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e   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Scran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nc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e   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181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2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84282DE" w14:textId="77777777" w:rsidR="00515FD5" w:rsidRPr="0055328A" w:rsidRDefault="004E6811">
      <w:pPr>
        <w:spacing w:before="2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4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25"/>
          <w:w w:val="13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Crea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d  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“Ac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gh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”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o  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ove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gues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exper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ence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AA35112" w14:textId="77777777" w:rsidR="00515FD5" w:rsidRPr="0055328A" w:rsidRDefault="004E6811">
      <w:pPr>
        <w:spacing w:before="10" w:line="251" w:lineRule="auto"/>
        <w:ind w:left="100" w:right="205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or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ota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av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appa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: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ov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kno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edgeab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9  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bers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Founder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Eye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ar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Contest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Tea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>,    </w:t>
      </w:r>
      <w:r w:rsidRPr="0055328A">
        <w:rPr>
          <w:rFonts w:asciiTheme="minorHAnsi" w:eastAsia="Calibri" w:hAnsiTheme="minorHAnsi" w:cstheme="minorHAnsi"/>
          <w:spacing w:val="3"/>
          <w:w w:val="6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vers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57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3"/>
          <w:w w:val="57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eorg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62"/>
          <w:sz w:val="22"/>
          <w:szCs w:val="22"/>
        </w:rPr>
        <w:t>:    </w:t>
      </w:r>
      <w:r w:rsidRPr="0055328A">
        <w:rPr>
          <w:rFonts w:asciiTheme="minorHAnsi" w:eastAsia="Calibri" w:hAnsiTheme="minorHAnsi" w:cstheme="minorHAnsi"/>
          <w:spacing w:val="3"/>
          <w:w w:val="6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arded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1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2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Eye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ar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Contes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669F1E4" w14:textId="77777777" w:rsidR="00515FD5" w:rsidRPr="0055328A" w:rsidRDefault="004E6811">
      <w:pPr>
        <w:spacing w:before="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9715CD8" w14:textId="77777777" w:rsidR="00515FD5" w:rsidRPr="0055328A" w:rsidRDefault="004E6811">
      <w:pPr>
        <w:spacing w:before="10" w:line="253" w:lineRule="auto"/>
        <w:ind w:left="100" w:right="462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Co</w:t>
      </w:r>
      <w:r w:rsidRPr="0055328A">
        <w:rPr>
          <w:rFonts w:asciiTheme="minorHAnsi" w:eastAsia="Calibri" w:hAnsiTheme="minorHAnsi" w:cstheme="minorHAnsi"/>
          <w:b/>
          <w:spacing w:val="4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puter</w:t>
      </w:r>
      <w:r w:rsidRPr="0055328A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Sk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ill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b/>
          <w:spacing w:val="1"/>
          <w:w w:val="43"/>
          <w:sz w:val="22"/>
          <w:szCs w:val="22"/>
        </w:rPr>
        <w:t xml:space="preserve">:   </w:t>
      </w:r>
      <w:r w:rsidRPr="0055328A">
        <w:rPr>
          <w:rFonts w:asciiTheme="minorHAnsi" w:eastAsia="Calibri" w:hAnsiTheme="minorHAnsi" w:cstheme="minorHAnsi"/>
          <w:b/>
          <w:w w:val="4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16"/>
          <w:w w:val="4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w w:val="4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ood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eve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pu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eve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Tra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7D0399F7" w14:textId="77777777" w:rsidR="00515FD5" w:rsidRPr="0055328A" w:rsidRDefault="004E6811">
      <w:pPr>
        <w:spacing w:before="1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4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25"/>
          <w:w w:val="13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Paper</w:t>
      </w:r>
      <w:r w:rsidRPr="005532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lli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73"/>
          <w:sz w:val="22"/>
          <w:szCs w:val="22"/>
        </w:rPr>
        <w:t xml:space="preserve">101   </w:t>
      </w:r>
      <w:r w:rsidRPr="0055328A">
        <w:rPr>
          <w:rFonts w:asciiTheme="minorHAnsi" w:eastAsia="Calibri" w:hAnsiTheme="minorHAnsi" w:cstheme="minorHAnsi"/>
          <w:spacing w:val="1"/>
          <w:w w:val="7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Cert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ifi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cat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unde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iffli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0E368E39" w14:textId="77777777" w:rsidR="00515FD5" w:rsidRPr="0055328A" w:rsidRDefault="004E6811">
      <w:pPr>
        <w:spacing w:before="2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4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25"/>
          <w:w w:val="13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Beco</w:t>
      </w:r>
      <w:r w:rsidRPr="0055328A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e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nex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Sco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tt,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ra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d  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yse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lf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5DFACCFD" w14:textId="77777777" w:rsidR="00515FD5" w:rsidRPr="0055328A" w:rsidRDefault="004E6811">
      <w:pPr>
        <w:spacing w:before="10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unteer</w:t>
      </w:r>
      <w:r w:rsidRPr="0055328A">
        <w:rPr>
          <w:rFonts w:asciiTheme="minorHAnsi" w:eastAsia="Calibri" w:hAnsiTheme="minorHAnsi" w:cstheme="minorHAnsi"/>
          <w:b/>
          <w:spacing w:val="1"/>
          <w:w w:val="43"/>
          <w:sz w:val="22"/>
          <w:szCs w:val="22"/>
        </w:rPr>
        <w:t xml:space="preserve">:   </w:t>
      </w:r>
      <w:r w:rsidRPr="0055328A">
        <w:rPr>
          <w:rFonts w:asciiTheme="minorHAnsi" w:eastAsia="Calibri" w:hAnsiTheme="minorHAnsi" w:cstheme="minorHAnsi"/>
          <w:b/>
          <w:w w:val="4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16"/>
          <w:w w:val="44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w w:val="44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Part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pat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e   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chae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Scott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’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“Fun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Run”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;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Sher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iff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Scranton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County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3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5   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onth</w:t>
      </w:r>
      <w:r w:rsidRPr="0055328A">
        <w:rPr>
          <w:rFonts w:asciiTheme="minorHAnsi" w:eastAsia="Calibri" w:hAnsiTheme="minorHAnsi" w:cstheme="minorHAnsi"/>
          <w:w w:val="10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996ED28" w14:textId="77777777" w:rsidR="00515FD5" w:rsidRPr="0055328A" w:rsidRDefault="004E6811">
      <w:pPr>
        <w:spacing w:before="1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Languages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:</w:t>
      </w:r>
      <w:r w:rsidRPr="0055328A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w w:val="26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uen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Eng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</w:t>
      </w:r>
      <w:r w:rsidRPr="0055328A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,    </w:t>
      </w:r>
      <w:r w:rsidRPr="0055328A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P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w w:val="59"/>
          <w:sz w:val="22"/>
          <w:szCs w:val="22"/>
        </w:rPr>
        <w:t>,    </w:t>
      </w:r>
      <w:r w:rsidRPr="0055328A">
        <w:rPr>
          <w:rFonts w:asciiTheme="minorHAnsi" w:eastAsia="Calibri" w:hAnsiTheme="minorHAnsi" w:cstheme="minorHAnsi"/>
          <w:spacing w:val="2"/>
          <w:w w:val="59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</w:t>
      </w:r>
      <w:r w:rsidRPr="0055328A">
        <w:rPr>
          <w:rFonts w:asciiTheme="minorHAnsi" w:eastAsia="Calibri" w:hAnsiTheme="minorHAnsi" w:cstheme="minorHAnsi"/>
          <w:spacing w:val="1"/>
          <w:w w:val="57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3"/>
          <w:w w:val="57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er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E152346" w14:textId="77777777" w:rsidR="00515FD5" w:rsidRPr="0055328A" w:rsidRDefault="004E6811">
      <w:pPr>
        <w:spacing w:before="10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7BF70520" w14:textId="77777777" w:rsidR="00515FD5" w:rsidRPr="0055328A" w:rsidRDefault="004E6811">
      <w:pPr>
        <w:spacing w:before="1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DU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ON</w:t>
      </w:r>
      <w:r w:rsidRPr="0055328A">
        <w:rPr>
          <w:rFonts w:asciiTheme="minorHAnsi" w:eastAsia="Calibri" w:hAnsiTheme="minorHAnsi" w:cstheme="minorHAnsi"/>
          <w:b/>
          <w:spacing w:val="10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4E8C8E84" w14:textId="77777777" w:rsidR="00515FD5" w:rsidRPr="0055328A" w:rsidRDefault="004E6811">
      <w:pPr>
        <w:spacing w:before="10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b/>
          <w:spacing w:val="3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Sa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l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es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                                     </w:t>
      </w:r>
      <w:r w:rsidRPr="0055328A">
        <w:rPr>
          <w:rFonts w:asciiTheme="minorHAnsi" w:eastAsia="Calibri" w:hAnsiTheme="minorHAnsi" w:cstheme="minorHAnsi"/>
          <w:b/>
          <w:spacing w:val="5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ay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1999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1443B65" w14:textId="77777777" w:rsidR="00515FD5" w:rsidRPr="0055328A" w:rsidRDefault="004E6811">
      <w:pPr>
        <w:spacing w:before="1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b/>
          <w:spacing w:val="4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sz w:val="22"/>
          <w:szCs w:val="22"/>
        </w:rPr>
        <w:t>no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r:</w:t>
      </w:r>
      <w:r w:rsidRPr="0055328A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Fa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 </w:t>
      </w:r>
    </w:p>
    <w:p w14:paraId="31A73236" w14:textId="77777777" w:rsidR="00515FD5" w:rsidRPr="0055328A" w:rsidRDefault="004E6811">
      <w:pPr>
        <w:spacing w:before="10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eo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hens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G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63E1503" w14:textId="77777777" w:rsidR="00515FD5" w:rsidRPr="0055328A" w:rsidRDefault="004E6811">
      <w:pPr>
        <w:spacing w:before="14"/>
        <w:ind w:left="100"/>
        <w:rPr>
          <w:rFonts w:asciiTheme="minorHAnsi" w:eastAsia="Calibri" w:hAnsiTheme="minorHAnsi" w:cstheme="minorHAnsi"/>
          <w:sz w:val="22"/>
          <w:szCs w:val="22"/>
        </w:rPr>
        <w:sectPr w:rsidR="00515FD5" w:rsidRPr="0055328A">
          <w:type w:val="continuous"/>
          <w:pgSz w:w="12240" w:h="15840"/>
          <w:pgMar w:top="1320" w:right="560" w:bottom="280" w:left="620" w:header="720" w:footer="720" w:gutter="0"/>
          <w:cols w:space="720"/>
        </w:sectPr>
      </w:pP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Stud</w:t>
      </w:r>
      <w:r w:rsidRPr="0055328A">
        <w:rPr>
          <w:rFonts w:asciiTheme="minorHAnsi" w:eastAsia="Calibri" w:hAnsiTheme="minorHAnsi" w:cstheme="minorHAnsi"/>
          <w:b/>
          <w:spacing w:val="2"/>
          <w:w w:val="52"/>
          <w:sz w:val="22"/>
          <w:szCs w:val="22"/>
        </w:rPr>
        <w:t xml:space="preserve">y   </w:t>
      </w:r>
      <w:r w:rsidRPr="0055328A">
        <w:rPr>
          <w:rFonts w:asciiTheme="minorHAnsi" w:eastAsia="Calibri" w:hAnsiTheme="minorHAnsi" w:cstheme="minorHAnsi"/>
          <w:b/>
          <w:spacing w:val="1"/>
          <w:w w:val="52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broad</w:t>
      </w:r>
      <w:r w:rsidRPr="0055328A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:</w:t>
      </w:r>
      <w:r w:rsidRPr="0055328A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b/>
          <w:w w:val="26"/>
          <w:sz w:val="22"/>
          <w:szCs w:val="22"/>
        </w:rPr>
        <w:t xml:space="preserve">  </w:t>
      </w:r>
      <w:r w:rsidRPr="0055328A">
        <w:rPr>
          <w:rFonts w:asciiTheme="minorHAnsi" w:eastAsia="Calibri" w:hAnsiTheme="minorHAnsi" w:cstheme="minorHAnsi"/>
          <w:b/>
          <w:spacing w:val="12"/>
          <w:w w:val="26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b/>
          <w:spacing w:val="1"/>
          <w:w w:val="26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I    </w:t>
      </w:r>
      <w:r w:rsidRPr="0055328A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o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nce</w:t>
      </w:r>
      <w:r w:rsidRPr="0055328A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47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ead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a</w:t>
      </w:r>
      <w:r w:rsidRPr="0055328A">
        <w:rPr>
          <w:rFonts w:asciiTheme="minorHAnsi" w:eastAsia="Calibri" w:hAnsiTheme="minorHAnsi" w:cstheme="minorHAnsi"/>
          <w:w w:val="52"/>
          <w:sz w:val="22"/>
          <w:szCs w:val="22"/>
        </w:rPr>
        <w:t xml:space="preserve">  </w:t>
      </w:r>
      <w:r w:rsidRPr="0055328A">
        <w:rPr>
          <w:rFonts w:asciiTheme="minorHAnsi" w:eastAsia="Calibri" w:hAnsiTheme="minorHAnsi" w:cstheme="minorHAnsi"/>
          <w:spacing w:val="6"/>
          <w:w w:val="52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b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ook</w:t>
      </w:r>
      <w:r w:rsidRPr="0055328A">
        <w:rPr>
          <w:rFonts w:asciiTheme="minorHAnsi" w:eastAsia="Calibri" w:hAnsiTheme="minorHAnsi" w:cstheme="minorHAnsi"/>
          <w:spacing w:val="1"/>
          <w:w w:val="59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3"/>
          <w:w w:val="59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4"/>
          <w:w w:val="61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    f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il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</w:t>
      </w:r>
      <w:r w:rsidRPr="0055328A">
        <w:rPr>
          <w:rFonts w:asciiTheme="minorHAnsi" w:eastAsia="Calibri" w:hAnsiTheme="minorHAnsi" w:cstheme="minorHAnsi"/>
          <w:spacing w:val="1"/>
          <w:w w:val="59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3"/>
          <w:w w:val="59"/>
          <w:sz w:val="22"/>
          <w:szCs w:val="22"/>
        </w:rPr>
        <w:t>w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55328A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d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r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</w:t>
      </w:r>
      <w:r w:rsidRPr="0055328A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55328A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46"/>
          <w:sz w:val="22"/>
          <w:szCs w:val="22"/>
        </w:rPr>
        <w:t>t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hrough</w:t>
      </w:r>
      <w:r w:rsidRPr="0055328A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55328A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C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anad</w:t>
      </w:r>
      <w:r w:rsidRPr="0055328A">
        <w:rPr>
          <w:rFonts w:asciiTheme="minorHAnsi" w:eastAsia="Calibri" w:hAnsiTheme="minorHAnsi" w:cstheme="minorHAnsi"/>
          <w:w w:val="102"/>
          <w:sz w:val="22"/>
          <w:szCs w:val="22"/>
        </w:rPr>
        <w:t>a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                    </w:t>
      </w:r>
      <w:r w:rsidRPr="0055328A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                                                   </w:t>
      </w:r>
      <w:r w:rsidRPr="0055328A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</w:t>
      </w:r>
      <w:r w:rsidRPr="0055328A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mm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er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199</w:t>
      </w:r>
      <w:r w:rsidRPr="0055328A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9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6B8FFCD" w14:textId="77777777" w:rsidR="00515FD5" w:rsidRPr="0055328A" w:rsidRDefault="00515FD5">
      <w:pPr>
        <w:spacing w:before="7" w:line="220" w:lineRule="exact"/>
        <w:rPr>
          <w:rFonts w:asciiTheme="minorHAnsi" w:hAnsiTheme="minorHAnsi" w:cstheme="minorHAnsi"/>
          <w:sz w:val="22"/>
          <w:szCs w:val="22"/>
        </w:rPr>
        <w:sectPr w:rsidR="00515FD5" w:rsidRPr="0055328A">
          <w:footerReference w:type="default" r:id="rId34"/>
          <w:pgSz w:w="12240" w:h="15840"/>
          <w:pgMar w:top="780" w:right="580" w:bottom="280" w:left="580" w:header="600" w:footer="438" w:gutter="0"/>
          <w:cols w:space="720"/>
        </w:sectPr>
      </w:pPr>
    </w:p>
    <w:p w14:paraId="423A2654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DD2999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91BE8D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481D9C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A4C336" w14:textId="77777777" w:rsidR="00515FD5" w:rsidRPr="0055328A" w:rsidRDefault="00515FD5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68E1CAC7" w14:textId="77777777" w:rsidR="00515FD5" w:rsidRPr="0055328A" w:rsidRDefault="004E6811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> </w:t>
      </w:r>
    </w:p>
    <w:p w14:paraId="392D1E2B" w14:textId="77777777" w:rsidR="00515FD5" w:rsidRPr="0055328A" w:rsidRDefault="004E6811">
      <w:pPr>
        <w:spacing w:before="8" w:line="220" w:lineRule="exact"/>
        <w:ind w:left="140" w:right="-5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b/>
          <w:spacing w:val="2"/>
          <w:sz w:val="22"/>
          <w:szCs w:val="22"/>
        </w:rPr>
        <w:t>PROF</w:t>
      </w:r>
      <w:r w:rsidRPr="0055328A">
        <w:rPr>
          <w:rFonts w:asciiTheme="minorHAnsi" w:eastAsia="Candara" w:hAnsiTheme="minorHAnsi" w:cstheme="minorHAnsi"/>
          <w:b/>
          <w:spacing w:val="1"/>
          <w:sz w:val="22"/>
          <w:szCs w:val="22"/>
        </w:rPr>
        <w:t>IL</w:t>
      </w:r>
      <w:r w:rsidRPr="0055328A">
        <w:rPr>
          <w:rFonts w:asciiTheme="minorHAnsi" w:eastAsia="Candara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b/>
          <w:spacing w:val="11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> </w:t>
      </w:r>
    </w:p>
    <w:p w14:paraId="12EB245A" w14:textId="77777777" w:rsidR="00515FD5" w:rsidRPr="0055328A" w:rsidRDefault="004E6811">
      <w:pPr>
        <w:spacing w:before="12"/>
        <w:ind w:left="873" w:right="4647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br w:type="column"/>
      </w:r>
      <w:r w:rsidRPr="0055328A">
        <w:rPr>
          <w:rFonts w:asciiTheme="minorHAnsi" w:eastAsia="Candara" w:hAnsiTheme="minorHAnsi" w:cstheme="minorHAnsi"/>
          <w:b/>
          <w:spacing w:val="1"/>
          <w:w w:val="99"/>
          <w:sz w:val="22"/>
          <w:szCs w:val="22"/>
        </w:rPr>
        <w:t>Bru</w:t>
      </w:r>
      <w:r w:rsidRPr="0055328A">
        <w:rPr>
          <w:rFonts w:asciiTheme="minorHAnsi" w:eastAsia="Candara" w:hAnsiTheme="minorHAnsi" w:cstheme="minorHAnsi"/>
          <w:b/>
          <w:spacing w:val="1"/>
          <w:w w:val="64"/>
          <w:sz w:val="22"/>
          <w:szCs w:val="22"/>
        </w:rPr>
        <w:t xml:space="preserve">ce   </w:t>
      </w:r>
      <w:r w:rsidRPr="0055328A">
        <w:rPr>
          <w:rFonts w:asciiTheme="minorHAnsi" w:eastAsia="Candara" w:hAnsiTheme="minorHAnsi" w:cstheme="minorHAnsi"/>
          <w:b/>
          <w:w w:val="64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b/>
          <w:spacing w:val="2"/>
          <w:w w:val="99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b/>
          <w:spacing w:val="1"/>
          <w:w w:val="99"/>
          <w:sz w:val="22"/>
          <w:szCs w:val="22"/>
        </w:rPr>
        <w:t>ayne</w:t>
      </w:r>
      <w:r w:rsidRPr="0055328A">
        <w:rPr>
          <w:rFonts w:asciiTheme="minorHAnsi" w:eastAsia="Candara" w:hAnsiTheme="minorHAnsi" w:cstheme="minorHAnsi"/>
          <w:b/>
          <w:w w:val="24"/>
          <w:sz w:val="22"/>
          <w:szCs w:val="22"/>
        </w:rPr>
        <w:t xml:space="preserve">    </w:t>
      </w:r>
    </w:p>
    <w:p w14:paraId="61DE442B" w14:textId="77777777" w:rsidR="00515FD5" w:rsidRPr="0055328A" w:rsidRDefault="004E6811">
      <w:pPr>
        <w:spacing w:before="7"/>
        <w:ind w:left="-35" w:right="3757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#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1</w:t>
      </w:r>
      <w:r w:rsidRPr="0055328A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ay</w:t>
      </w:r>
      <w:r w:rsidRPr="0055328A">
        <w:rPr>
          <w:rFonts w:asciiTheme="minorHAnsi" w:eastAsia="Candara" w:hAnsiTheme="minorHAnsi" w:cstheme="minorHAnsi"/>
          <w:spacing w:val="2"/>
          <w:w w:val="68"/>
          <w:sz w:val="22"/>
          <w:szCs w:val="22"/>
        </w:rPr>
        <w:t xml:space="preserve">ne   </w:t>
      </w:r>
      <w:r w:rsidRPr="0055328A">
        <w:rPr>
          <w:rFonts w:asciiTheme="minorHAnsi" w:eastAsia="Candara" w:hAnsiTheme="minorHAnsi" w:cstheme="minorHAnsi"/>
          <w:spacing w:val="1"/>
          <w:w w:val="68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ano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Go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ha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NY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9225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4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 </w:t>
      </w:r>
    </w:p>
    <w:p w14:paraId="26EA1DA8" w14:textId="77777777" w:rsidR="00515FD5" w:rsidRPr="0055328A" w:rsidRDefault="004E6811">
      <w:pPr>
        <w:spacing w:before="13"/>
        <w:ind w:left="889" w:right="4638"/>
        <w:jc w:val="center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(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244</w:t>
      </w:r>
      <w:r w:rsidRPr="0055328A">
        <w:rPr>
          <w:rFonts w:asciiTheme="minorHAnsi" w:eastAsia="Candara" w:hAnsiTheme="minorHAnsi" w:cstheme="minorHAnsi"/>
          <w:spacing w:val="1"/>
          <w:w w:val="48"/>
          <w:sz w:val="22"/>
          <w:szCs w:val="22"/>
        </w:rPr>
        <w:t>)   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908</w:t>
      </w:r>
      <w:r w:rsidRPr="0055328A">
        <w:rPr>
          <w:rFonts w:asciiTheme="minorHAnsi" w:eastAsia="Candara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ndara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2</w:t>
      </w:r>
      <w:r w:rsidRPr="0055328A">
        <w:rPr>
          <w:rFonts w:asciiTheme="minorHAnsi" w:eastAsia="Candara" w:hAnsiTheme="minorHAnsi" w:cstheme="minorHAnsi"/>
          <w:spacing w:val="1"/>
          <w:w w:val="73"/>
          <w:sz w:val="22"/>
          <w:szCs w:val="22"/>
        </w:rPr>
        <w:t>222    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(c)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 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> </w:t>
      </w:r>
    </w:p>
    <w:p w14:paraId="7E808F6B" w14:textId="77777777" w:rsidR="00515FD5" w:rsidRPr="0055328A" w:rsidRDefault="004E6811">
      <w:pPr>
        <w:spacing w:before="13"/>
        <w:ind w:left="835" w:right="4627"/>
        <w:jc w:val="center"/>
        <w:rPr>
          <w:rFonts w:asciiTheme="minorHAnsi" w:eastAsia="Candara" w:hAnsiTheme="minorHAnsi" w:cstheme="minorHAnsi"/>
          <w:sz w:val="22"/>
          <w:szCs w:val="22"/>
        </w:rPr>
        <w:sectPr w:rsidR="00515FD5" w:rsidRPr="0055328A">
          <w:type w:val="continuous"/>
          <w:pgSz w:w="12240" w:h="15840"/>
          <w:pgMar w:top="1320" w:right="580" w:bottom="280" w:left="580" w:header="720" w:footer="720" w:gutter="0"/>
          <w:cols w:num="2" w:space="720" w:equalWidth="0">
            <w:col w:w="909" w:space="2925"/>
            <w:col w:w="7246"/>
          </w:cols>
        </w:sectPr>
      </w:pPr>
      <w:hyperlink r:id="rId35">
        <w:r w:rsidRPr="0055328A">
          <w:rPr>
            <w:rFonts w:asciiTheme="minorHAnsi" w:eastAsia="Candara" w:hAnsiTheme="minorHAnsi" w:cstheme="minorHAnsi"/>
            <w:spacing w:val="2"/>
            <w:w w:val="103"/>
            <w:sz w:val="22"/>
            <w:szCs w:val="22"/>
          </w:rPr>
          <w:t>ba</w:t>
        </w:r>
        <w:r w:rsidRPr="0055328A">
          <w:rPr>
            <w:rFonts w:asciiTheme="minorHAnsi" w:eastAsia="Candara" w:hAnsiTheme="minorHAnsi" w:cstheme="minorHAnsi"/>
            <w:spacing w:val="1"/>
            <w:w w:val="103"/>
            <w:sz w:val="22"/>
            <w:szCs w:val="22"/>
          </w:rPr>
          <w:t>tt</w:t>
        </w:r>
        <w:r w:rsidRPr="0055328A">
          <w:rPr>
            <w:rFonts w:asciiTheme="minorHAnsi" w:eastAsia="Candara" w:hAnsiTheme="minorHAnsi" w:cstheme="minorHAnsi"/>
            <w:spacing w:val="2"/>
            <w:w w:val="103"/>
            <w:sz w:val="22"/>
            <w:szCs w:val="22"/>
          </w:rPr>
          <w:t>y</w:t>
        </w:r>
        <w:r w:rsidRPr="0055328A">
          <w:rPr>
            <w:rFonts w:asciiTheme="minorHAnsi" w:eastAsia="Candara" w:hAnsiTheme="minorHAnsi" w:cstheme="minorHAnsi"/>
            <w:spacing w:val="3"/>
            <w:w w:val="103"/>
            <w:sz w:val="22"/>
            <w:szCs w:val="22"/>
          </w:rPr>
          <w:t>@</w:t>
        </w:r>
        <w:r w:rsidRPr="0055328A">
          <w:rPr>
            <w:rFonts w:asciiTheme="minorHAnsi" w:eastAsia="Candara" w:hAnsiTheme="minorHAnsi" w:cstheme="minorHAnsi"/>
            <w:spacing w:val="2"/>
            <w:w w:val="103"/>
            <w:sz w:val="22"/>
            <w:szCs w:val="22"/>
          </w:rPr>
          <w:t>waba</w:t>
        </w:r>
        <w:r w:rsidRPr="0055328A">
          <w:rPr>
            <w:rFonts w:asciiTheme="minorHAnsi" w:eastAsia="Candara" w:hAnsiTheme="minorHAnsi" w:cstheme="minorHAnsi"/>
            <w:spacing w:val="1"/>
            <w:w w:val="103"/>
            <w:sz w:val="22"/>
            <w:szCs w:val="22"/>
          </w:rPr>
          <w:t>s</w:t>
        </w:r>
        <w:r w:rsidRPr="0055328A">
          <w:rPr>
            <w:rFonts w:asciiTheme="minorHAnsi" w:eastAsia="Candara" w:hAnsiTheme="minorHAnsi" w:cstheme="minorHAnsi"/>
            <w:spacing w:val="2"/>
            <w:w w:val="103"/>
            <w:sz w:val="22"/>
            <w:szCs w:val="22"/>
          </w:rPr>
          <w:t>h</w:t>
        </w:r>
        <w:r w:rsidRPr="0055328A">
          <w:rPr>
            <w:rFonts w:asciiTheme="minorHAnsi" w:eastAsia="Candara" w:hAnsiTheme="minorHAnsi" w:cstheme="minorHAnsi"/>
            <w:spacing w:val="1"/>
            <w:w w:val="103"/>
            <w:sz w:val="22"/>
            <w:szCs w:val="22"/>
          </w:rPr>
          <w:t>.</w:t>
        </w:r>
        <w:r w:rsidRPr="0055328A">
          <w:rPr>
            <w:rFonts w:asciiTheme="minorHAnsi" w:eastAsia="Candara" w:hAnsiTheme="minorHAnsi" w:cstheme="minorHAnsi"/>
            <w:spacing w:val="2"/>
            <w:w w:val="103"/>
            <w:sz w:val="22"/>
            <w:szCs w:val="22"/>
          </w:rPr>
          <w:t>ed</w:t>
        </w:r>
        <w:r w:rsidRPr="0055328A">
          <w:rPr>
            <w:rFonts w:asciiTheme="minorHAnsi" w:eastAsia="Candara" w:hAnsiTheme="minorHAnsi" w:cstheme="minorHAnsi"/>
            <w:spacing w:val="1"/>
            <w:w w:val="103"/>
            <w:sz w:val="22"/>
            <w:szCs w:val="22"/>
          </w:rPr>
          <w:t>u</w:t>
        </w:r>
      </w:hyperlink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 </w:t>
      </w:r>
    </w:p>
    <w:p w14:paraId="250AF076" w14:textId="77777777" w:rsidR="00515FD5" w:rsidRPr="0055328A" w:rsidRDefault="004E6811">
      <w:pPr>
        <w:spacing w:before="2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st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dange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advanced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tifi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know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edge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gn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ifi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can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ec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ve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expe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ence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upe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 </w:t>
      </w:r>
    </w:p>
    <w:p w14:paraId="2FB7AA9F" w14:textId="77777777" w:rsidR="00515FD5" w:rsidRPr="0055328A" w:rsidRDefault="004E6811">
      <w:pPr>
        <w:spacing w:before="13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ss.</w:t>
      </w:r>
      <w:r w:rsidRPr="0055328A">
        <w:rPr>
          <w:rFonts w:asciiTheme="minorHAnsi" w:eastAsia="Candar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ndar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1"/>
          <w:w w:val="26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illi</w:t>
      </w:r>
      <w:r w:rsidRPr="0055328A">
        <w:rPr>
          <w:rFonts w:asciiTheme="minorHAnsi" w:eastAsia="Candara" w:hAnsiTheme="minorHAnsi" w:cstheme="minorHAnsi"/>
          <w:spacing w:val="2"/>
          <w:w w:val="69"/>
          <w:sz w:val="22"/>
          <w:szCs w:val="22"/>
        </w:rPr>
        <w:t xml:space="preserve">ng   </w:t>
      </w:r>
      <w:r w:rsidRPr="0055328A">
        <w:rPr>
          <w:rFonts w:asciiTheme="minorHAnsi" w:eastAsia="Candara" w:hAnsiTheme="minorHAnsi" w:cstheme="minorHAnsi"/>
          <w:spacing w:val="1"/>
          <w:w w:val="69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56"/>
          <w:sz w:val="22"/>
          <w:szCs w:val="22"/>
        </w:rPr>
        <w:t xml:space="preserve">o   </w:t>
      </w:r>
      <w:r w:rsidRPr="0055328A">
        <w:rPr>
          <w:rFonts w:asciiTheme="minorHAnsi" w:eastAsia="Candara" w:hAnsiTheme="minorHAnsi" w:cstheme="minorHAnsi"/>
          <w:spacing w:val="1"/>
          <w:w w:val="56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.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ndar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1"/>
          <w:w w:val="26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See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ki</w:t>
      </w:r>
      <w:r w:rsidRPr="0055328A">
        <w:rPr>
          <w:rFonts w:asciiTheme="minorHAnsi" w:eastAsia="Candara" w:hAnsiTheme="minorHAnsi" w:cstheme="minorHAnsi"/>
          <w:spacing w:val="2"/>
          <w:w w:val="69"/>
          <w:sz w:val="22"/>
          <w:szCs w:val="22"/>
        </w:rPr>
        <w:t xml:space="preserve">ng   </w:t>
      </w:r>
      <w:r w:rsidRPr="0055328A">
        <w:rPr>
          <w:rFonts w:asciiTheme="minorHAnsi" w:eastAsia="Candara" w:hAnsiTheme="minorHAnsi" w:cstheme="minorHAnsi"/>
          <w:spacing w:val="1"/>
          <w:w w:val="69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po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siti</w:t>
      </w:r>
      <w:r w:rsidRPr="0055328A">
        <w:rPr>
          <w:rFonts w:asciiTheme="minorHAnsi" w:eastAsia="Candara" w:hAnsiTheme="minorHAnsi" w:cstheme="minorHAnsi"/>
          <w:spacing w:val="2"/>
          <w:w w:val="69"/>
          <w:sz w:val="22"/>
          <w:szCs w:val="22"/>
        </w:rPr>
        <w:t xml:space="preserve">on   </w:t>
      </w:r>
      <w:r w:rsidRPr="0055328A">
        <w:rPr>
          <w:rFonts w:asciiTheme="minorHAnsi" w:eastAsia="Candara" w:hAnsiTheme="minorHAnsi" w:cstheme="minorHAnsi"/>
          <w:spacing w:val="1"/>
          <w:w w:val="69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gh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ndara" w:hAnsiTheme="minorHAnsi" w:cstheme="minorHAnsi"/>
          <w:spacing w:val="2"/>
          <w:w w:val="69"/>
          <w:sz w:val="22"/>
          <w:szCs w:val="22"/>
        </w:rPr>
        <w:t xml:space="preserve">ng   </w:t>
      </w:r>
      <w:r w:rsidRPr="0055328A">
        <w:rPr>
          <w:rFonts w:asciiTheme="minorHAnsi" w:eastAsia="Candara" w:hAnsiTheme="minorHAnsi" w:cstheme="minorHAnsi"/>
          <w:spacing w:val="1"/>
          <w:w w:val="69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cri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54"/>
          <w:sz w:val="22"/>
          <w:szCs w:val="22"/>
        </w:rPr>
        <w:t xml:space="preserve">e   </w:t>
      </w:r>
      <w:r w:rsidRPr="0055328A">
        <w:rPr>
          <w:rFonts w:asciiTheme="minorHAnsi" w:eastAsia="Candara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ona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ndara" w:hAnsiTheme="minorHAnsi" w:cstheme="minorHAnsi"/>
          <w:spacing w:val="-2"/>
          <w:w w:val="103"/>
          <w:sz w:val="22"/>
          <w:szCs w:val="22"/>
        </w:rPr>
        <w:t>.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 </w:t>
      </w:r>
    </w:p>
    <w:p w14:paraId="341961BD" w14:textId="77777777" w:rsidR="00515FD5" w:rsidRPr="0055328A" w:rsidRDefault="004E6811">
      <w:pPr>
        <w:spacing w:before="13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> </w:t>
      </w:r>
    </w:p>
    <w:p w14:paraId="4CC7708B" w14:textId="77777777" w:rsidR="00515FD5" w:rsidRPr="0055328A" w:rsidRDefault="004E6811">
      <w:pPr>
        <w:spacing w:before="13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b/>
          <w:spacing w:val="2"/>
          <w:sz w:val="22"/>
          <w:szCs w:val="22"/>
        </w:rPr>
        <w:t>ED</w:t>
      </w:r>
      <w:r w:rsidRPr="0055328A">
        <w:rPr>
          <w:rFonts w:asciiTheme="minorHAnsi" w:eastAsia="Candara" w:hAnsiTheme="minorHAnsi" w:cstheme="minorHAnsi"/>
          <w:b/>
          <w:spacing w:val="2"/>
          <w:sz w:val="22"/>
          <w:szCs w:val="22"/>
        </w:rPr>
        <w:t>UCAT</w:t>
      </w:r>
      <w:r w:rsidRPr="0055328A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b/>
          <w:spacing w:val="2"/>
          <w:sz w:val="22"/>
          <w:szCs w:val="22"/>
        </w:rPr>
        <w:t>ON</w:t>
      </w:r>
      <w:r w:rsidRPr="0055328A">
        <w:rPr>
          <w:rFonts w:asciiTheme="minorHAnsi" w:eastAsia="Candara" w:hAnsiTheme="minorHAnsi" w:cstheme="minorHAnsi"/>
          <w:b/>
          <w:spacing w:val="20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> </w:t>
      </w:r>
    </w:p>
    <w:p w14:paraId="1A355905" w14:textId="77777777" w:rsidR="00515FD5" w:rsidRPr="0055328A" w:rsidRDefault="004E6811">
      <w:pPr>
        <w:spacing w:before="13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b/>
          <w:spacing w:val="2"/>
          <w:sz w:val="22"/>
          <w:szCs w:val="22"/>
        </w:rPr>
        <w:t>B</w:t>
      </w:r>
      <w:r w:rsidRPr="0055328A">
        <w:rPr>
          <w:rFonts w:asciiTheme="minorHAnsi" w:eastAsia="Candara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Candara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Candara" w:hAnsiTheme="minorHAnsi" w:cstheme="minorHAnsi"/>
          <w:b/>
          <w:sz w:val="22"/>
          <w:szCs w:val="22"/>
        </w:rPr>
        <w:t xml:space="preserve">  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Phy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sical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b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ss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Ae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odyna</w:t>
      </w:r>
      <w:r w:rsidRPr="0055328A">
        <w:rPr>
          <w:rFonts w:asciiTheme="minorHAnsi" w:eastAsia="Candara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ics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(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doub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b/>
          <w:spacing w:val="2"/>
          <w:w w:val="54"/>
          <w:sz w:val="22"/>
          <w:szCs w:val="22"/>
        </w:rPr>
        <w:t xml:space="preserve">e   </w:t>
      </w:r>
      <w:r w:rsidRPr="0055328A">
        <w:rPr>
          <w:rFonts w:asciiTheme="minorHAnsi" w:eastAsia="Candara" w:hAnsiTheme="minorHAnsi" w:cstheme="minorHAnsi"/>
          <w:b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j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r)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GPA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: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3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.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73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/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4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.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0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                                               </w:t>
      </w:r>
      <w:r w:rsidRPr="0055328A">
        <w:rPr>
          <w:rFonts w:asciiTheme="minorHAnsi" w:eastAsia="Candara" w:hAnsiTheme="minorHAnsi" w:cstheme="minorHAnsi"/>
          <w:b/>
          <w:spacing w:val="2"/>
          <w:w w:val="25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                                                             </w:t>
      </w:r>
      <w:r w:rsidRPr="0055328A">
        <w:rPr>
          <w:rFonts w:asciiTheme="minorHAnsi" w:eastAsia="Candara" w:hAnsiTheme="minorHAnsi" w:cstheme="minorHAnsi"/>
          <w:b/>
          <w:spacing w:val="8"/>
          <w:w w:val="25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                                                                 </w:t>
      </w:r>
      <w:r w:rsidRPr="0055328A">
        <w:rPr>
          <w:rFonts w:asciiTheme="minorHAnsi" w:eastAsia="Candara" w:hAnsiTheme="minorHAnsi" w:cstheme="minorHAnsi"/>
          <w:b/>
          <w:spacing w:val="8"/>
          <w:w w:val="25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ndara" w:hAnsiTheme="minorHAnsi" w:cstheme="minorHAnsi"/>
          <w:b/>
          <w:spacing w:val="8"/>
          <w:w w:val="25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y</w:t>
      </w:r>
      <w:r w:rsidRPr="0055328A">
        <w:rPr>
          <w:rFonts w:asciiTheme="minorHAnsi" w:eastAsia="Candara" w:hAnsiTheme="minorHAnsi" w:cstheme="minorHAnsi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2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0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12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 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> </w:t>
      </w:r>
    </w:p>
    <w:p w14:paraId="0BA4C41A" w14:textId="77777777" w:rsidR="00515FD5" w:rsidRPr="0055328A" w:rsidRDefault="004E6811">
      <w:pPr>
        <w:spacing w:before="13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b/>
          <w:spacing w:val="2"/>
          <w:sz w:val="22"/>
          <w:szCs w:val="22"/>
        </w:rPr>
        <w:t>no</w:t>
      </w:r>
      <w:r w:rsidRPr="0055328A">
        <w:rPr>
          <w:rFonts w:asciiTheme="minorHAnsi" w:eastAsia="Candara" w:hAnsiTheme="minorHAnsi" w:cstheme="minorHAnsi"/>
          <w:b/>
          <w:spacing w:val="1"/>
          <w:sz w:val="22"/>
          <w:szCs w:val="22"/>
        </w:rPr>
        <w:t>r:</w:t>
      </w:r>
      <w:r w:rsidRPr="0055328A">
        <w:rPr>
          <w:rFonts w:asciiTheme="minorHAnsi" w:eastAsia="Candara" w:hAnsiTheme="minorHAnsi" w:cstheme="minorHAnsi"/>
          <w:b/>
          <w:spacing w:val="6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ndara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fi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gh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 </w:t>
      </w:r>
    </w:p>
    <w:p w14:paraId="4B03BE29" w14:textId="77777777" w:rsidR="00515FD5" w:rsidRPr="0055328A" w:rsidRDefault="004E6811">
      <w:pPr>
        <w:spacing w:before="13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aba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Candar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Co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ege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aw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ill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 </w:t>
      </w:r>
    </w:p>
    <w:p w14:paraId="69A304E2" w14:textId="77777777" w:rsidR="00515FD5" w:rsidRPr="0055328A" w:rsidRDefault="004E6811">
      <w:pPr>
        <w:spacing w:before="8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ud</w:t>
      </w:r>
      <w:r w:rsidRPr="0055328A">
        <w:rPr>
          <w:rFonts w:asciiTheme="minorHAnsi" w:eastAsia="Candara" w:hAnsiTheme="minorHAnsi" w:cstheme="minorHAnsi"/>
          <w:b/>
          <w:spacing w:val="2"/>
          <w:w w:val="54"/>
          <w:sz w:val="22"/>
          <w:szCs w:val="22"/>
        </w:rPr>
        <w:t xml:space="preserve">y   </w:t>
      </w:r>
      <w:r w:rsidRPr="0055328A">
        <w:rPr>
          <w:rFonts w:asciiTheme="minorHAnsi" w:eastAsia="Candara" w:hAnsiTheme="minorHAnsi" w:cstheme="minorHAnsi"/>
          <w:b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Ab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oad</w:t>
      </w:r>
      <w:r w:rsidRPr="0055328A">
        <w:rPr>
          <w:rFonts w:asciiTheme="minorHAnsi" w:eastAsia="Candara" w:hAnsiTheme="minorHAnsi" w:cstheme="minorHAnsi"/>
          <w:spacing w:val="1"/>
          <w:w w:val="43"/>
          <w:sz w:val="22"/>
          <w:szCs w:val="22"/>
        </w:rPr>
        <w:t>:   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iv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rsity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Re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y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k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j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vi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k</w:t>
      </w:r>
      <w:r w:rsidRPr="0055328A">
        <w:rPr>
          <w:rFonts w:asciiTheme="minorHAnsi" w:eastAsia="Candara" w:hAnsiTheme="minorHAnsi" w:cstheme="minorHAnsi"/>
          <w:spacing w:val="1"/>
          <w:w w:val="43"/>
          <w:sz w:val="22"/>
          <w:szCs w:val="22"/>
        </w:rPr>
        <w:t>,   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ndara" w:hAnsiTheme="minorHAnsi" w:cstheme="minorHAnsi"/>
          <w:spacing w:val="1"/>
          <w:w w:val="43"/>
          <w:sz w:val="22"/>
          <w:szCs w:val="22"/>
        </w:rPr>
        <w:t>;   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ud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v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anage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heo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ry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lf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box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g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                        </w:t>
      </w:r>
      <w:r w:rsidRPr="0055328A">
        <w:rPr>
          <w:rFonts w:asciiTheme="minorHAnsi" w:eastAsia="Candara" w:hAnsiTheme="minorHAnsi" w:cstheme="minorHAnsi"/>
          <w:spacing w:val="10"/>
          <w:w w:val="25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Sp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ndara" w:hAnsiTheme="minorHAnsi" w:cstheme="minorHAnsi"/>
          <w:spacing w:val="2"/>
          <w:w w:val="69"/>
          <w:sz w:val="22"/>
          <w:szCs w:val="22"/>
        </w:rPr>
        <w:t xml:space="preserve">ng   </w:t>
      </w:r>
      <w:r w:rsidRPr="0055328A">
        <w:rPr>
          <w:rFonts w:asciiTheme="minorHAnsi" w:eastAsia="Candara" w:hAnsiTheme="minorHAnsi" w:cstheme="minorHAnsi"/>
          <w:spacing w:val="1"/>
          <w:w w:val="69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2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0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1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0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 </w:t>
      </w:r>
    </w:p>
    <w:p w14:paraId="2DFF31B6" w14:textId="77777777" w:rsidR="00515FD5" w:rsidRPr="0055328A" w:rsidRDefault="004E6811">
      <w:pPr>
        <w:spacing w:before="13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> </w:t>
      </w:r>
    </w:p>
    <w:p w14:paraId="3222E444" w14:textId="77777777" w:rsidR="00515FD5" w:rsidRPr="0055328A" w:rsidRDefault="004E6811">
      <w:pPr>
        <w:spacing w:before="13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b/>
          <w:spacing w:val="2"/>
          <w:sz w:val="22"/>
          <w:szCs w:val="22"/>
        </w:rPr>
        <w:t>Re</w:t>
      </w:r>
      <w:r w:rsidRPr="0055328A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b/>
          <w:spacing w:val="2"/>
          <w:sz w:val="22"/>
          <w:szCs w:val="22"/>
        </w:rPr>
        <w:t>ea</w:t>
      </w:r>
      <w:r w:rsidRPr="0055328A">
        <w:rPr>
          <w:rFonts w:asciiTheme="minorHAnsi" w:eastAsia="Candara" w:hAnsiTheme="minorHAnsi" w:cstheme="minorHAnsi"/>
          <w:b/>
          <w:spacing w:val="1"/>
          <w:sz w:val="22"/>
          <w:szCs w:val="22"/>
        </w:rPr>
        <w:t>rc</w:t>
      </w:r>
      <w:r w:rsidRPr="0055328A">
        <w:rPr>
          <w:rFonts w:asciiTheme="minorHAnsi" w:eastAsia="Candara" w:hAnsiTheme="minorHAnsi" w:cstheme="minorHAnsi"/>
          <w:b/>
          <w:spacing w:val="2"/>
          <w:sz w:val="22"/>
          <w:szCs w:val="22"/>
        </w:rPr>
        <w:t>h</w:t>
      </w:r>
      <w:r w:rsidRPr="0055328A">
        <w:rPr>
          <w:rFonts w:asciiTheme="minorHAnsi" w:eastAsia="Candara" w:hAnsiTheme="minorHAnsi" w:cstheme="minorHAnsi"/>
          <w:b/>
          <w:spacing w:val="13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j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ct: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Ba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Su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ag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–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ve</w:t>
      </w:r>
      <w:r w:rsidRPr="0055328A">
        <w:rPr>
          <w:rFonts w:asciiTheme="minorHAnsi" w:eastAsia="Candara" w:hAnsiTheme="minorHAnsi" w:cstheme="minorHAnsi"/>
          <w:spacing w:val="1"/>
          <w:w w:val="48"/>
          <w:sz w:val="22"/>
          <w:szCs w:val="22"/>
        </w:rPr>
        <w:t xml:space="preserve">    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ar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ch</w:t>
      </w:r>
      <w:r w:rsidRPr="0055328A">
        <w:rPr>
          <w:rFonts w:asciiTheme="minorHAnsi" w:eastAsia="Candara" w:hAnsiTheme="minorHAnsi" w:cstheme="minorHAnsi"/>
          <w:spacing w:val="1"/>
          <w:w w:val="62"/>
          <w:sz w:val="22"/>
          <w:szCs w:val="22"/>
        </w:rPr>
        <w:t xml:space="preserve">    i</w:t>
      </w:r>
      <w:r w:rsidRPr="0055328A">
        <w:rPr>
          <w:rFonts w:asciiTheme="minorHAnsi" w:eastAsia="Candara" w:hAnsiTheme="minorHAnsi" w:cstheme="minorHAnsi"/>
          <w:spacing w:val="2"/>
          <w:w w:val="62"/>
          <w:sz w:val="22"/>
          <w:szCs w:val="22"/>
        </w:rPr>
        <w:t>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62"/>
          <w:sz w:val="22"/>
          <w:szCs w:val="22"/>
        </w:rPr>
        <w:t xml:space="preserve">    </w:t>
      </w:r>
      <w:r w:rsidRPr="0055328A">
        <w:rPr>
          <w:rFonts w:asciiTheme="minorHAnsi" w:eastAsia="Candara" w:hAnsiTheme="minorHAnsi" w:cstheme="minorHAnsi"/>
          <w:spacing w:val="2"/>
          <w:w w:val="62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at</w:t>
      </w:r>
      <w:r w:rsidRPr="0055328A">
        <w:rPr>
          <w:rFonts w:asciiTheme="minorHAnsi" w:eastAsia="Candara" w:hAnsiTheme="minorHAnsi" w:cstheme="minorHAnsi"/>
          <w:spacing w:val="1"/>
          <w:w w:val="63"/>
          <w:sz w:val="22"/>
          <w:szCs w:val="22"/>
        </w:rPr>
        <w:t xml:space="preserve">    </w:t>
      </w:r>
      <w:r w:rsidRPr="0055328A">
        <w:rPr>
          <w:rFonts w:asciiTheme="minorHAnsi" w:eastAsia="Candara" w:hAnsiTheme="minorHAnsi" w:cstheme="minorHAnsi"/>
          <w:spacing w:val="3"/>
          <w:w w:val="6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ke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1"/>
          <w:w w:val="54"/>
          <w:sz w:val="22"/>
          <w:szCs w:val="22"/>
        </w:rPr>
        <w:t xml:space="preserve">    a</w:t>
      </w:r>
      <w:r w:rsidRPr="0055328A">
        <w:rPr>
          <w:rFonts w:asciiTheme="minorHAnsi" w:eastAsia="Candara" w:hAnsiTheme="minorHAnsi" w:cstheme="minorHAnsi"/>
          <w:w w:val="54"/>
          <w:sz w:val="22"/>
          <w:szCs w:val="22"/>
        </w:rPr>
        <w:t xml:space="preserve">  </w:t>
      </w:r>
      <w:r w:rsidRPr="0055328A">
        <w:rPr>
          <w:rFonts w:asciiTheme="minorHAnsi" w:eastAsia="Candara" w:hAnsiTheme="minorHAnsi" w:cstheme="minorHAnsi"/>
          <w:spacing w:val="8"/>
          <w:w w:val="54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54"/>
          <w:sz w:val="22"/>
          <w:szCs w:val="22"/>
        </w:rPr>
        <w:t>B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at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Su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ndara" w:hAnsiTheme="minorHAnsi" w:cstheme="minorHAnsi"/>
          <w:spacing w:val="1"/>
          <w:w w:val="68"/>
          <w:sz w:val="22"/>
          <w:szCs w:val="22"/>
        </w:rPr>
        <w:t xml:space="preserve">    i</w:t>
      </w:r>
      <w:r w:rsidRPr="0055328A">
        <w:rPr>
          <w:rFonts w:asciiTheme="minorHAnsi" w:eastAsia="Candara" w:hAnsiTheme="minorHAnsi" w:cstheme="minorHAnsi"/>
          <w:spacing w:val="3"/>
          <w:w w:val="68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pene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tra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ndara" w:hAnsiTheme="minorHAnsi" w:cstheme="minorHAnsi"/>
          <w:spacing w:val="1"/>
          <w:w w:val="62"/>
          <w:sz w:val="22"/>
          <w:szCs w:val="22"/>
        </w:rPr>
        <w:t xml:space="preserve">    </w:t>
      </w:r>
      <w:r w:rsidRPr="0055328A">
        <w:rPr>
          <w:rFonts w:asciiTheme="minorHAnsi" w:eastAsia="Candara" w:hAnsiTheme="minorHAnsi" w:cstheme="minorHAnsi"/>
          <w:spacing w:val="2"/>
          <w:w w:val="62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ndara" w:hAnsiTheme="minorHAnsi" w:cstheme="minorHAnsi"/>
          <w:spacing w:val="1"/>
          <w:w w:val="48"/>
          <w:sz w:val="22"/>
          <w:szCs w:val="22"/>
        </w:rPr>
        <w:t xml:space="preserve">    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pec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1"/>
          <w:w w:val="48"/>
          <w:sz w:val="22"/>
          <w:szCs w:val="22"/>
        </w:rPr>
        <w:t xml:space="preserve">    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52"/>
          <w:sz w:val="22"/>
          <w:szCs w:val="22"/>
        </w:rPr>
        <w:t xml:space="preserve">    </w:t>
      </w:r>
      <w:r w:rsidRPr="0055328A">
        <w:rPr>
          <w:rFonts w:asciiTheme="minorHAnsi" w:eastAsia="Candara" w:hAnsiTheme="minorHAnsi" w:cstheme="minorHAnsi"/>
          <w:spacing w:val="2"/>
          <w:w w:val="52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3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ex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til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43"/>
          <w:sz w:val="22"/>
          <w:szCs w:val="22"/>
        </w:rPr>
        <w:t>,    </w:t>
      </w:r>
    </w:p>
    <w:p w14:paraId="7F9BD3AD" w14:textId="77777777" w:rsidR="00515FD5" w:rsidRPr="0055328A" w:rsidRDefault="004E6811">
      <w:pPr>
        <w:spacing w:before="13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eastAsia="Candar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bo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lis</w:t>
      </w:r>
      <w:r w:rsidRPr="0055328A">
        <w:rPr>
          <w:rFonts w:asciiTheme="minorHAnsi" w:eastAsia="Candar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equ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isit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gadge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;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pape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J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stic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League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Con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20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1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0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j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ub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lj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ana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oven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 </w:t>
      </w:r>
    </w:p>
    <w:p w14:paraId="18147EEC" w14:textId="77777777" w:rsidR="00515FD5" w:rsidRPr="0055328A" w:rsidRDefault="004E6811">
      <w:pPr>
        <w:spacing w:before="13" w:line="253" w:lineRule="auto"/>
        <w:ind w:left="140" w:right="76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Cou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rs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ewo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k</w:t>
      </w:r>
      <w:r w:rsidRPr="0055328A">
        <w:rPr>
          <w:rFonts w:asciiTheme="minorHAnsi" w:eastAsia="Candara" w:hAnsiTheme="minorHAnsi" w:cstheme="minorHAnsi"/>
          <w:spacing w:val="1"/>
          <w:w w:val="43"/>
          <w:sz w:val="22"/>
          <w:szCs w:val="22"/>
        </w:rPr>
        <w:t>:   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Rob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212</w:t>
      </w:r>
      <w:r w:rsidRPr="0055328A">
        <w:rPr>
          <w:rFonts w:asciiTheme="minorHAnsi" w:eastAsia="Candara" w:hAnsiTheme="minorHAnsi" w:cstheme="minorHAnsi"/>
          <w:spacing w:val="1"/>
          <w:w w:val="43"/>
          <w:sz w:val="22"/>
          <w:szCs w:val="22"/>
        </w:rPr>
        <w:t>,    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itti</w:t>
      </w:r>
      <w:r w:rsidRPr="0055328A">
        <w:rPr>
          <w:rFonts w:asciiTheme="minorHAnsi" w:eastAsia="Candara" w:hAnsiTheme="minorHAnsi" w:cstheme="minorHAnsi"/>
          <w:spacing w:val="2"/>
          <w:w w:val="69"/>
          <w:sz w:val="22"/>
          <w:szCs w:val="22"/>
        </w:rPr>
        <w:t xml:space="preserve">ng   </w:t>
      </w:r>
      <w:r w:rsidRPr="0055328A">
        <w:rPr>
          <w:rFonts w:asciiTheme="minorHAnsi" w:eastAsia="Candara" w:hAnsiTheme="minorHAnsi" w:cstheme="minorHAnsi"/>
          <w:spacing w:val="1"/>
          <w:w w:val="74"/>
          <w:sz w:val="22"/>
          <w:szCs w:val="22"/>
        </w:rPr>
        <w:t> The</w:t>
      </w:r>
      <w:r w:rsidRPr="0055328A">
        <w:rPr>
          <w:rFonts w:asciiTheme="minorHAnsi" w:eastAsia="Candara" w:hAnsiTheme="minorHAnsi" w:cstheme="minorHAnsi"/>
          <w:w w:val="74"/>
          <w:sz w:val="22"/>
          <w:szCs w:val="22"/>
        </w:rPr>
        <w:t xml:space="preserve">  </w:t>
      </w:r>
      <w:r w:rsidRPr="0055328A">
        <w:rPr>
          <w:rFonts w:asciiTheme="minorHAnsi" w:eastAsia="Candara" w:hAnsiTheme="minorHAnsi" w:cstheme="minorHAnsi"/>
          <w:spacing w:val="10"/>
          <w:w w:val="74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1"/>
          <w:w w:val="74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J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oke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Ba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Ca</w:t>
      </w:r>
      <w:r w:rsidRPr="0055328A">
        <w:rPr>
          <w:rFonts w:asciiTheme="minorHAnsi" w:eastAsia="Candara" w:hAnsiTheme="minorHAnsi" w:cstheme="minorHAnsi"/>
          <w:spacing w:val="2"/>
          <w:w w:val="67"/>
          <w:sz w:val="22"/>
          <w:szCs w:val="22"/>
        </w:rPr>
        <w:t xml:space="preserve">ve   </w:t>
      </w:r>
      <w:r w:rsidRPr="0055328A">
        <w:rPr>
          <w:rFonts w:asciiTheme="minorHAnsi" w:eastAsia="Candara" w:hAnsiTheme="minorHAnsi" w:cstheme="minorHAnsi"/>
          <w:spacing w:val="1"/>
          <w:w w:val="67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ls,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Go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ha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ity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apque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ndependen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ud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y,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r.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z</w:t>
      </w:r>
      <w:r w:rsidRPr="0055328A">
        <w:rPr>
          <w:rFonts w:asciiTheme="minorHAnsi" w:eastAsia="Candara" w:hAnsiTheme="minorHAnsi" w:cstheme="minorHAnsi"/>
          <w:spacing w:val="2"/>
          <w:w w:val="54"/>
          <w:sz w:val="22"/>
          <w:szCs w:val="22"/>
        </w:rPr>
        <w:t xml:space="preserve">e   </w:t>
      </w:r>
      <w:r w:rsidRPr="0055328A">
        <w:rPr>
          <w:rFonts w:asciiTheme="minorHAnsi" w:eastAsia="Candara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s.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75"/>
          <w:sz w:val="22"/>
          <w:szCs w:val="22"/>
        </w:rPr>
        <w:t>The   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Pengu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Ca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wo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2"/>
          <w:w w:val="55"/>
          <w:sz w:val="22"/>
          <w:szCs w:val="22"/>
        </w:rPr>
        <w:t xml:space="preserve">n   </w:t>
      </w:r>
      <w:r w:rsidRPr="0055328A">
        <w:rPr>
          <w:rFonts w:asciiTheme="minorHAnsi" w:eastAsia="Candar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Pe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ona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lit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Iss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ue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gh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tlifti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ndara" w:hAnsiTheme="minorHAnsi" w:cstheme="minorHAnsi"/>
          <w:w w:val="103"/>
          <w:sz w:val="22"/>
          <w:szCs w:val="22"/>
        </w:rPr>
        <w:t>g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 </w:t>
      </w:r>
    </w:p>
    <w:p w14:paraId="6555ECF0" w14:textId="77777777" w:rsidR="00515FD5" w:rsidRPr="0055328A" w:rsidRDefault="004E6811">
      <w:pPr>
        <w:spacing w:before="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> </w:t>
      </w:r>
    </w:p>
    <w:p w14:paraId="2C6F9EC9" w14:textId="77777777" w:rsidR="00515FD5" w:rsidRPr="0055328A" w:rsidRDefault="004E6811">
      <w:pPr>
        <w:spacing w:before="8" w:line="220" w:lineRule="exact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CR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b/>
          <w:spacing w:val="2"/>
          <w:w w:val="55"/>
          <w:sz w:val="22"/>
          <w:szCs w:val="22"/>
        </w:rPr>
        <w:t xml:space="preserve">E   </w:t>
      </w:r>
      <w:r w:rsidRPr="0055328A">
        <w:rPr>
          <w:rFonts w:asciiTheme="minorHAnsi" w:eastAsia="Candara" w:hAnsiTheme="minorHAnsi" w:cstheme="minorHAnsi"/>
          <w:b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LI</w:t>
      </w:r>
      <w:r w:rsidRPr="0055328A">
        <w:rPr>
          <w:rFonts w:asciiTheme="minorHAnsi" w:eastAsia="Candara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NAT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EXPER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ENCE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 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21"/>
        <w:gridCol w:w="720"/>
        <w:gridCol w:w="720"/>
        <w:gridCol w:w="720"/>
        <w:gridCol w:w="720"/>
        <w:gridCol w:w="720"/>
        <w:gridCol w:w="720"/>
        <w:gridCol w:w="1316"/>
      </w:tblGrid>
      <w:tr w:rsidR="00515FD5" w:rsidRPr="0055328A" w14:paraId="325E85A3" w14:textId="77777777">
        <w:trPr>
          <w:trHeight w:hRule="exact" w:val="269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</w:tcPr>
          <w:p w14:paraId="512B5890" w14:textId="77777777" w:rsidR="00515FD5" w:rsidRPr="0055328A" w:rsidRDefault="004E6811">
            <w:pPr>
              <w:spacing w:before="22"/>
              <w:ind w:left="4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>W</w:t>
            </w:r>
            <w:r w:rsidRPr="0055328A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ayne</w:t>
            </w:r>
            <w:r w:rsidRPr="0055328A">
              <w:rPr>
                <w:rFonts w:asciiTheme="minorHAnsi" w:eastAsia="Candar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 </w:t>
            </w:r>
            <w:r w:rsidRPr="0055328A">
              <w:rPr>
                <w:rFonts w:asciiTheme="minorHAnsi" w:eastAsia="Candara" w:hAnsiTheme="minorHAnsi" w:cstheme="minorHAnsi"/>
                <w:spacing w:val="2"/>
                <w:w w:val="103"/>
                <w:sz w:val="22"/>
                <w:szCs w:val="22"/>
              </w:rPr>
              <w:t>En</w:t>
            </w:r>
            <w:r w:rsidRPr="0055328A">
              <w:rPr>
                <w:rFonts w:asciiTheme="minorHAnsi" w:eastAsia="Candara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55328A">
              <w:rPr>
                <w:rFonts w:asciiTheme="minorHAnsi" w:eastAsia="Candara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55328A">
              <w:rPr>
                <w:rFonts w:asciiTheme="minorHAnsi" w:eastAsia="Candara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55328A">
              <w:rPr>
                <w:rFonts w:asciiTheme="minorHAnsi" w:eastAsia="Candara" w:hAnsiTheme="minorHAnsi" w:cstheme="minorHAnsi"/>
                <w:spacing w:val="2"/>
                <w:w w:val="103"/>
                <w:sz w:val="22"/>
                <w:szCs w:val="22"/>
              </w:rPr>
              <w:t>p</w:t>
            </w:r>
            <w:r w:rsidRPr="0055328A">
              <w:rPr>
                <w:rFonts w:asciiTheme="minorHAnsi" w:eastAsia="Candara" w:hAnsiTheme="minorHAnsi" w:cstheme="minorHAnsi"/>
                <w:spacing w:val="1"/>
                <w:w w:val="103"/>
                <w:sz w:val="22"/>
                <w:szCs w:val="22"/>
              </w:rPr>
              <w:t>ris</w:t>
            </w:r>
            <w:r w:rsidRPr="0055328A">
              <w:rPr>
                <w:rFonts w:asciiTheme="minorHAnsi" w:eastAsia="Candara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55328A">
              <w:rPr>
                <w:rFonts w:asciiTheme="minorHAnsi" w:eastAsia="Candara" w:hAnsiTheme="minorHAnsi" w:cstheme="minorHAnsi"/>
                <w:spacing w:val="1"/>
                <w:w w:val="103"/>
                <w:sz w:val="22"/>
                <w:szCs w:val="22"/>
              </w:rPr>
              <w:t>s,</w:t>
            </w:r>
            <w:r w:rsidRPr="0055328A">
              <w:rPr>
                <w:rFonts w:asciiTheme="minorHAnsi" w:eastAsia="Candar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ndara" w:hAnsiTheme="minorHAnsi" w:cstheme="minorHAnsi"/>
                <w:spacing w:val="1"/>
                <w:w w:val="25"/>
                <w:sz w:val="22"/>
                <w:szCs w:val="22"/>
              </w:rPr>
              <w:t> </w:t>
            </w:r>
            <w:r w:rsidRPr="0055328A">
              <w:rPr>
                <w:rFonts w:asciiTheme="minorHAnsi" w:eastAsia="Candara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55328A">
              <w:rPr>
                <w:rFonts w:asciiTheme="minorHAnsi" w:eastAsia="Candara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55328A">
              <w:rPr>
                <w:rFonts w:asciiTheme="minorHAnsi" w:eastAsia="Candara" w:hAnsiTheme="minorHAnsi" w:cstheme="minorHAnsi"/>
                <w:spacing w:val="1"/>
                <w:w w:val="103"/>
                <w:sz w:val="22"/>
                <w:szCs w:val="22"/>
              </w:rPr>
              <w:t>c.,</w:t>
            </w:r>
            <w:r w:rsidRPr="0055328A">
              <w:rPr>
                <w:rFonts w:asciiTheme="minorHAnsi" w:eastAsia="Candar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ndara" w:hAnsiTheme="minorHAnsi" w:cstheme="minorHAnsi"/>
                <w:spacing w:val="1"/>
                <w:w w:val="25"/>
                <w:sz w:val="22"/>
                <w:szCs w:val="22"/>
              </w:rPr>
              <w:t> </w:t>
            </w:r>
            <w:r w:rsidRPr="0055328A">
              <w:rPr>
                <w:rFonts w:asciiTheme="minorHAnsi" w:eastAsia="Candara" w:hAnsiTheme="minorHAnsi" w:cstheme="minorHAnsi"/>
                <w:spacing w:val="2"/>
                <w:w w:val="103"/>
                <w:sz w:val="22"/>
                <w:szCs w:val="22"/>
              </w:rPr>
              <w:t>Go</w:t>
            </w:r>
            <w:r w:rsidRPr="0055328A">
              <w:rPr>
                <w:rFonts w:asciiTheme="minorHAnsi" w:eastAsia="Candara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55328A">
              <w:rPr>
                <w:rFonts w:asciiTheme="minorHAnsi" w:eastAsia="Candara" w:hAnsiTheme="minorHAnsi" w:cstheme="minorHAnsi"/>
                <w:spacing w:val="2"/>
                <w:w w:val="103"/>
                <w:sz w:val="22"/>
                <w:szCs w:val="22"/>
              </w:rPr>
              <w:t>ha</w:t>
            </w:r>
            <w:r w:rsidRPr="0055328A">
              <w:rPr>
                <w:rFonts w:asciiTheme="minorHAnsi" w:eastAsia="Candara" w:hAnsiTheme="minorHAnsi" w:cstheme="minorHAnsi"/>
                <w:spacing w:val="3"/>
                <w:w w:val="103"/>
                <w:sz w:val="22"/>
                <w:szCs w:val="22"/>
              </w:rPr>
              <w:t>m</w:t>
            </w:r>
            <w:r w:rsidRPr="0055328A">
              <w:rPr>
                <w:rFonts w:asciiTheme="minorHAnsi" w:eastAsia="Candar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ndara" w:hAnsiTheme="minorHAnsi" w:cstheme="minorHAnsi"/>
                <w:spacing w:val="1"/>
                <w:w w:val="25"/>
                <w:sz w:val="22"/>
                <w:szCs w:val="22"/>
              </w:rPr>
              <w:t> </w:t>
            </w:r>
            <w:r w:rsidRPr="0055328A">
              <w:rPr>
                <w:rFonts w:asciiTheme="minorHAnsi" w:eastAsia="Candara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55328A">
              <w:rPr>
                <w:rFonts w:asciiTheme="minorHAnsi" w:eastAsia="Candara" w:hAnsiTheme="minorHAnsi" w:cstheme="minorHAnsi"/>
                <w:spacing w:val="1"/>
                <w:w w:val="103"/>
                <w:sz w:val="22"/>
                <w:szCs w:val="22"/>
              </w:rPr>
              <w:t>it</w:t>
            </w:r>
            <w:r w:rsidRPr="0055328A">
              <w:rPr>
                <w:rFonts w:asciiTheme="minorHAnsi" w:eastAsia="Candara" w:hAnsiTheme="minorHAnsi" w:cstheme="minorHAnsi"/>
                <w:spacing w:val="2"/>
                <w:w w:val="103"/>
                <w:sz w:val="22"/>
                <w:szCs w:val="22"/>
              </w:rPr>
              <w:t>y</w:t>
            </w:r>
            <w:r w:rsidRPr="0055328A">
              <w:rPr>
                <w:rFonts w:asciiTheme="minorHAnsi" w:eastAsia="Candara" w:hAnsiTheme="minorHAnsi" w:cstheme="minorHAnsi"/>
                <w:spacing w:val="1"/>
                <w:w w:val="103"/>
                <w:sz w:val="22"/>
                <w:szCs w:val="22"/>
              </w:rPr>
              <w:t>,</w:t>
            </w:r>
            <w:r w:rsidRPr="0055328A">
              <w:rPr>
                <w:rFonts w:asciiTheme="minorHAnsi" w:eastAsia="Candara" w:hAnsiTheme="minorHAnsi" w:cstheme="minorHAnsi"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ndara" w:hAnsiTheme="minorHAnsi" w:cstheme="minorHAnsi"/>
                <w:spacing w:val="1"/>
                <w:w w:val="25"/>
                <w:sz w:val="22"/>
                <w:szCs w:val="22"/>
              </w:rPr>
              <w:t> </w:t>
            </w:r>
            <w:r w:rsidRPr="0055328A">
              <w:rPr>
                <w:rFonts w:asciiTheme="minorHAnsi" w:eastAsia="Candara" w:hAnsiTheme="minorHAnsi" w:cstheme="minorHAnsi"/>
                <w:spacing w:val="2"/>
                <w:w w:val="103"/>
                <w:sz w:val="22"/>
                <w:szCs w:val="22"/>
              </w:rPr>
              <w:t>NY</w:t>
            </w:r>
            <w:r w:rsidRPr="0055328A">
              <w:rPr>
                <w:rFonts w:asciiTheme="minorHAnsi" w:eastAsia="Candara" w:hAnsiTheme="minorHAnsi" w:cstheme="minorHAnsi"/>
                <w:b/>
                <w:w w:val="25"/>
                <w:sz w:val="22"/>
                <w:szCs w:val="22"/>
              </w:rPr>
              <w:t xml:space="preserve">                </w:t>
            </w:r>
            <w:r w:rsidRPr="0055328A">
              <w:rPr>
                <w:rFonts w:asciiTheme="minorHAnsi" w:eastAsia="Candara" w:hAnsiTheme="minorHAnsi" w:cstheme="minorHAnsi"/>
                <w:b/>
                <w:spacing w:val="4"/>
                <w:w w:val="25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ndara" w:hAnsiTheme="minorHAnsi" w:cstheme="minorHAns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F17A76" w14:textId="77777777" w:rsidR="00515FD5" w:rsidRPr="0055328A" w:rsidRDefault="004E6811">
            <w:pPr>
              <w:spacing w:before="22"/>
              <w:ind w:left="304" w:right="304"/>
              <w:jc w:val="center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ndara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ndara" w:hAnsiTheme="minorHAnsi" w:cstheme="minorHAns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F3B4CA" w14:textId="77777777" w:rsidR="00515FD5" w:rsidRPr="0055328A" w:rsidRDefault="004E6811">
            <w:pPr>
              <w:spacing w:before="22"/>
              <w:ind w:left="304" w:right="304"/>
              <w:jc w:val="center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ndara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ndara" w:hAnsiTheme="minorHAnsi" w:cstheme="minorHAns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6BA4DE" w14:textId="77777777" w:rsidR="00515FD5" w:rsidRPr="0055328A" w:rsidRDefault="004E6811">
            <w:pPr>
              <w:spacing w:before="22"/>
              <w:ind w:left="304" w:right="304"/>
              <w:jc w:val="center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ndara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ndara" w:hAnsiTheme="minorHAnsi" w:cstheme="minorHAns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A09951" w14:textId="77777777" w:rsidR="00515FD5" w:rsidRPr="0055328A" w:rsidRDefault="004E6811">
            <w:pPr>
              <w:spacing w:before="22"/>
              <w:ind w:left="304" w:right="304"/>
              <w:jc w:val="center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ndara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ndara" w:hAnsiTheme="minorHAnsi" w:cstheme="minorHAns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266288" w14:textId="77777777" w:rsidR="00515FD5" w:rsidRPr="0055328A" w:rsidRDefault="004E6811">
            <w:pPr>
              <w:spacing w:before="22"/>
              <w:ind w:left="304" w:right="304"/>
              <w:jc w:val="center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ndara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ndara" w:hAnsiTheme="minorHAnsi" w:cstheme="minorHAns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9EFEC2" w14:textId="77777777" w:rsidR="00515FD5" w:rsidRPr="0055328A" w:rsidRDefault="004E6811">
            <w:pPr>
              <w:spacing w:before="22"/>
              <w:ind w:left="304" w:right="304"/>
              <w:jc w:val="center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ndara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ndara" w:hAnsiTheme="minorHAnsi" w:cstheme="minorHAnsi"/>
                <w:b/>
                <w:w w:val="25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DA01BFC" w14:textId="77777777" w:rsidR="00515FD5" w:rsidRPr="0055328A" w:rsidRDefault="004E6811">
            <w:pPr>
              <w:spacing w:before="22"/>
              <w:ind w:left="33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ndara" w:hAnsiTheme="minorHAnsi" w:cstheme="minorHAnsi"/>
                <w:b/>
                <w:w w:val="25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ndara" w:hAnsiTheme="minorHAnsi" w:cstheme="minorHAnsi"/>
                <w:b/>
                <w:spacing w:val="1"/>
                <w:w w:val="25"/>
                <w:sz w:val="22"/>
                <w:szCs w:val="22"/>
              </w:rPr>
              <w:t> </w:t>
            </w:r>
            <w:r w:rsidRPr="0055328A">
              <w:rPr>
                <w:rFonts w:asciiTheme="minorHAnsi" w:eastAsia="Candara" w:hAnsiTheme="minorHAnsi" w:cstheme="minorHAnsi"/>
                <w:spacing w:val="1"/>
                <w:w w:val="103"/>
                <w:sz w:val="22"/>
                <w:szCs w:val="22"/>
              </w:rPr>
              <w:t>2</w:t>
            </w:r>
            <w:r w:rsidRPr="0055328A">
              <w:rPr>
                <w:rFonts w:asciiTheme="minorHAnsi" w:eastAsia="Candara" w:hAnsiTheme="minorHAnsi" w:cstheme="minorHAnsi"/>
                <w:spacing w:val="2"/>
                <w:w w:val="103"/>
                <w:sz w:val="22"/>
                <w:szCs w:val="22"/>
              </w:rPr>
              <w:t>004</w:t>
            </w:r>
            <w:r w:rsidRPr="0055328A">
              <w:rPr>
                <w:rFonts w:asciiTheme="minorHAnsi" w:eastAsia="Candara" w:hAnsiTheme="minorHAnsi" w:cstheme="minorHAnsi"/>
                <w:w w:val="34"/>
                <w:sz w:val="22"/>
                <w:szCs w:val="22"/>
              </w:rPr>
              <w:t>-­</w:t>
            </w:r>
            <w:r w:rsidRPr="0055328A">
              <w:rPr>
                <w:rFonts w:asciiTheme="minorHAnsi" w:eastAsia="Candara" w:hAnsiTheme="minorHAnsi" w:cstheme="minorHAnsi"/>
                <w:spacing w:val="1"/>
                <w:w w:val="34"/>
                <w:sz w:val="22"/>
                <w:szCs w:val="22"/>
              </w:rPr>
              <w:t>‐</w:t>
            </w:r>
            <w:r w:rsidRPr="0055328A">
              <w:rPr>
                <w:rFonts w:asciiTheme="minorHAnsi" w:eastAsia="Candara" w:hAnsiTheme="minorHAnsi" w:cstheme="minorHAnsi"/>
                <w:spacing w:val="1"/>
                <w:w w:val="103"/>
                <w:sz w:val="22"/>
                <w:szCs w:val="22"/>
              </w:rPr>
              <w:t>2</w:t>
            </w:r>
            <w:r w:rsidRPr="0055328A">
              <w:rPr>
                <w:rFonts w:asciiTheme="minorHAnsi" w:eastAsia="Candara" w:hAnsiTheme="minorHAnsi" w:cstheme="minorHAnsi"/>
                <w:spacing w:val="2"/>
                <w:w w:val="103"/>
                <w:sz w:val="22"/>
                <w:szCs w:val="22"/>
              </w:rPr>
              <w:t>0</w:t>
            </w:r>
            <w:r w:rsidRPr="0055328A">
              <w:rPr>
                <w:rFonts w:asciiTheme="minorHAnsi" w:eastAsia="Candara" w:hAnsiTheme="minorHAnsi" w:cstheme="minorHAnsi"/>
                <w:spacing w:val="1"/>
                <w:w w:val="103"/>
                <w:sz w:val="22"/>
                <w:szCs w:val="22"/>
              </w:rPr>
              <w:t>1</w:t>
            </w:r>
            <w:r w:rsidRPr="0055328A">
              <w:rPr>
                <w:rFonts w:asciiTheme="minorHAnsi" w:eastAsia="Candara" w:hAnsiTheme="minorHAnsi" w:cstheme="minorHAnsi"/>
                <w:spacing w:val="2"/>
                <w:w w:val="103"/>
                <w:sz w:val="22"/>
                <w:szCs w:val="22"/>
              </w:rPr>
              <w:t>0</w:t>
            </w:r>
            <w:r w:rsidRPr="0055328A">
              <w:rPr>
                <w:rFonts w:asciiTheme="minorHAnsi" w:eastAsia="Candara" w:hAnsiTheme="minorHAnsi" w:cstheme="minorHAnsi"/>
                <w:b/>
                <w:w w:val="25"/>
                <w:sz w:val="22"/>
                <w:szCs w:val="22"/>
              </w:rPr>
              <w:t xml:space="preserve">    </w:t>
            </w:r>
          </w:p>
        </w:tc>
      </w:tr>
      <w:tr w:rsidR="00515FD5" w:rsidRPr="0055328A" w14:paraId="01E305BF" w14:textId="77777777">
        <w:trPr>
          <w:trHeight w:hRule="exact" w:val="283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</w:tcPr>
          <w:p w14:paraId="6F39980D" w14:textId="77777777" w:rsidR="00515FD5" w:rsidRPr="0055328A" w:rsidRDefault="004E6811">
            <w:pPr>
              <w:spacing w:line="220" w:lineRule="exact"/>
              <w:ind w:left="4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ndara" w:hAnsiTheme="minorHAnsi" w:cstheme="minorHAnsi"/>
                <w:b/>
                <w:spacing w:val="2"/>
                <w:position w:val="1"/>
                <w:sz w:val="22"/>
                <w:szCs w:val="22"/>
              </w:rPr>
              <w:t>Ch</w:t>
            </w:r>
            <w:r w:rsidRPr="0055328A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i</w:t>
            </w:r>
            <w:r w:rsidRPr="0055328A">
              <w:rPr>
                <w:rFonts w:asciiTheme="minorHAnsi" w:eastAsia="Candara" w:hAnsiTheme="minorHAnsi" w:cstheme="minorHAnsi"/>
                <w:b/>
                <w:spacing w:val="2"/>
                <w:position w:val="1"/>
                <w:sz w:val="22"/>
                <w:szCs w:val="22"/>
              </w:rPr>
              <w:t>e</w:t>
            </w:r>
            <w:r w:rsidRPr="0055328A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f</w:t>
            </w:r>
            <w:r w:rsidRPr="0055328A">
              <w:rPr>
                <w:rFonts w:asciiTheme="minorHAnsi" w:eastAsia="Candara" w:hAnsiTheme="minorHAnsi" w:cstheme="minorHAnsi"/>
                <w:b/>
                <w:spacing w:val="3"/>
                <w:position w:val="1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 </w:t>
            </w:r>
            <w:r w:rsidRPr="0055328A">
              <w:rPr>
                <w:rFonts w:asciiTheme="minorHAnsi" w:eastAsia="Candara" w:hAnsiTheme="minorHAnsi" w:cstheme="minorHAnsi"/>
                <w:b/>
                <w:spacing w:val="2"/>
                <w:w w:val="103"/>
                <w:position w:val="1"/>
                <w:sz w:val="22"/>
                <w:szCs w:val="22"/>
              </w:rPr>
              <w:t>Exe</w:t>
            </w:r>
            <w:r w:rsidRPr="0055328A">
              <w:rPr>
                <w:rFonts w:asciiTheme="minorHAnsi" w:eastAsia="Candara" w:hAnsiTheme="minorHAnsi" w:cstheme="minorHAnsi"/>
                <w:b/>
                <w:spacing w:val="1"/>
                <w:w w:val="103"/>
                <w:position w:val="1"/>
                <w:sz w:val="22"/>
                <w:szCs w:val="22"/>
              </w:rPr>
              <w:t>c</w:t>
            </w:r>
            <w:r w:rsidRPr="0055328A">
              <w:rPr>
                <w:rFonts w:asciiTheme="minorHAnsi" w:eastAsia="Candara" w:hAnsiTheme="minorHAnsi" w:cstheme="minorHAnsi"/>
                <w:b/>
                <w:spacing w:val="2"/>
                <w:w w:val="103"/>
                <w:position w:val="1"/>
                <w:sz w:val="22"/>
                <w:szCs w:val="22"/>
              </w:rPr>
              <w:t>u</w:t>
            </w:r>
            <w:r w:rsidRPr="0055328A">
              <w:rPr>
                <w:rFonts w:asciiTheme="minorHAnsi" w:eastAsia="Candara" w:hAnsiTheme="minorHAnsi" w:cstheme="minorHAnsi"/>
                <w:b/>
                <w:spacing w:val="1"/>
                <w:w w:val="103"/>
                <w:position w:val="1"/>
                <w:sz w:val="22"/>
                <w:szCs w:val="22"/>
              </w:rPr>
              <w:t>ti</w:t>
            </w:r>
            <w:r w:rsidRPr="0055328A">
              <w:rPr>
                <w:rFonts w:asciiTheme="minorHAnsi" w:eastAsia="Candara" w:hAnsiTheme="minorHAnsi" w:cstheme="minorHAnsi"/>
                <w:b/>
                <w:spacing w:val="2"/>
                <w:w w:val="103"/>
                <w:position w:val="1"/>
                <w:sz w:val="22"/>
                <w:szCs w:val="22"/>
              </w:rPr>
              <w:t>ve</w:t>
            </w:r>
            <w:r w:rsidRPr="0055328A">
              <w:rPr>
                <w:rFonts w:asciiTheme="minorHAnsi" w:eastAsia="Candara" w:hAnsiTheme="minorHAnsi" w:cstheme="minorHAnsi"/>
                <w:b/>
                <w:w w:val="25"/>
                <w:position w:val="1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ndara" w:hAnsiTheme="minorHAnsi" w:cstheme="minorHAnsi"/>
                <w:b/>
                <w:spacing w:val="1"/>
                <w:w w:val="25"/>
                <w:position w:val="1"/>
                <w:sz w:val="22"/>
                <w:szCs w:val="22"/>
              </w:rPr>
              <w:t> </w:t>
            </w:r>
            <w:r w:rsidRPr="0055328A">
              <w:rPr>
                <w:rFonts w:asciiTheme="minorHAnsi" w:eastAsia="Candara" w:hAnsiTheme="minorHAnsi" w:cstheme="minorHAnsi"/>
                <w:b/>
                <w:spacing w:val="2"/>
                <w:w w:val="103"/>
                <w:position w:val="1"/>
                <w:sz w:val="22"/>
                <w:szCs w:val="22"/>
              </w:rPr>
              <w:t>O</w:t>
            </w:r>
            <w:r w:rsidRPr="0055328A">
              <w:rPr>
                <w:rFonts w:asciiTheme="minorHAnsi" w:eastAsia="Candara" w:hAnsiTheme="minorHAnsi" w:cstheme="minorHAnsi"/>
                <w:b/>
                <w:spacing w:val="1"/>
                <w:w w:val="103"/>
                <w:position w:val="1"/>
                <w:sz w:val="22"/>
                <w:szCs w:val="22"/>
              </w:rPr>
              <w:t>ffic</w:t>
            </w:r>
            <w:r w:rsidRPr="0055328A">
              <w:rPr>
                <w:rFonts w:asciiTheme="minorHAnsi" w:eastAsia="Candara" w:hAnsiTheme="minorHAnsi" w:cstheme="minorHAnsi"/>
                <w:b/>
                <w:spacing w:val="2"/>
                <w:w w:val="103"/>
                <w:position w:val="1"/>
                <w:sz w:val="22"/>
                <w:szCs w:val="22"/>
              </w:rPr>
              <w:t>e</w:t>
            </w:r>
            <w:r w:rsidRPr="0055328A">
              <w:rPr>
                <w:rFonts w:asciiTheme="minorHAnsi" w:eastAsia="Candara" w:hAnsiTheme="minorHAnsi" w:cstheme="minorHAnsi"/>
                <w:b/>
                <w:spacing w:val="1"/>
                <w:w w:val="103"/>
                <w:position w:val="1"/>
                <w:sz w:val="22"/>
                <w:szCs w:val="22"/>
              </w:rPr>
              <w:t>r</w:t>
            </w:r>
            <w:r w:rsidRPr="0055328A">
              <w:rPr>
                <w:rFonts w:asciiTheme="minorHAnsi" w:eastAsia="Candara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,</w:t>
            </w:r>
            <w:r w:rsidRPr="0055328A">
              <w:rPr>
                <w:rFonts w:asciiTheme="minorHAnsi" w:eastAsia="Candara" w:hAnsiTheme="minorHAnsi" w:cstheme="minorHAnsi"/>
                <w:b/>
                <w:w w:val="25"/>
                <w:position w:val="1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ndara" w:hAnsiTheme="minorHAnsi" w:cstheme="minorHAnsi"/>
                <w:b/>
                <w:spacing w:val="1"/>
                <w:w w:val="25"/>
                <w:position w:val="1"/>
                <w:sz w:val="22"/>
                <w:szCs w:val="22"/>
              </w:rPr>
              <w:t> </w:t>
            </w:r>
            <w:r w:rsidRPr="0055328A">
              <w:rPr>
                <w:rFonts w:asciiTheme="minorHAnsi" w:eastAsia="Candara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2</w:t>
            </w:r>
            <w:r w:rsidRPr="0055328A">
              <w:rPr>
                <w:rFonts w:asciiTheme="minorHAnsi" w:eastAsia="Candara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008</w:t>
            </w:r>
            <w:r w:rsidRPr="0055328A">
              <w:rPr>
                <w:rFonts w:asciiTheme="minorHAnsi" w:eastAsia="Candara" w:hAnsiTheme="minorHAnsi" w:cstheme="minorHAnsi"/>
                <w:w w:val="34"/>
                <w:position w:val="1"/>
                <w:sz w:val="22"/>
                <w:szCs w:val="22"/>
              </w:rPr>
              <w:t>-­</w:t>
            </w:r>
            <w:r w:rsidRPr="0055328A">
              <w:rPr>
                <w:rFonts w:asciiTheme="minorHAnsi" w:eastAsia="Candara" w:hAnsiTheme="minorHAnsi" w:cstheme="minorHAnsi"/>
                <w:spacing w:val="1"/>
                <w:w w:val="34"/>
                <w:position w:val="1"/>
                <w:sz w:val="22"/>
                <w:szCs w:val="22"/>
              </w:rPr>
              <w:t>‐</w:t>
            </w:r>
            <w:r w:rsidRPr="0055328A">
              <w:rPr>
                <w:rFonts w:asciiTheme="minorHAnsi" w:eastAsia="Candara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p</w:t>
            </w:r>
            <w:r w:rsidRPr="0055328A">
              <w:rPr>
                <w:rFonts w:asciiTheme="minorHAnsi" w:eastAsia="Candara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</w:t>
            </w:r>
            <w:r w:rsidRPr="0055328A">
              <w:rPr>
                <w:rFonts w:asciiTheme="minorHAnsi" w:eastAsia="Candara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</w:t>
            </w:r>
            <w:r w:rsidRPr="0055328A">
              <w:rPr>
                <w:rFonts w:asciiTheme="minorHAnsi" w:eastAsia="Candara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s</w:t>
            </w:r>
            <w:r w:rsidRPr="0055328A">
              <w:rPr>
                <w:rFonts w:asciiTheme="minorHAnsi" w:eastAsia="Candara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en</w:t>
            </w:r>
            <w:r w:rsidRPr="0055328A">
              <w:rPr>
                <w:rFonts w:asciiTheme="minorHAnsi" w:eastAsia="Candara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t</w:t>
            </w:r>
            <w:r w:rsidRPr="0055328A">
              <w:rPr>
                <w:rFonts w:asciiTheme="minorHAnsi" w:eastAsia="Candara" w:hAnsiTheme="minorHAnsi" w:cstheme="minorHAnsi"/>
                <w:b/>
                <w:w w:val="25"/>
                <w:position w:val="1"/>
                <w:sz w:val="22"/>
                <w:szCs w:val="22"/>
              </w:rPr>
              <w:t xml:space="preserve">    </w:t>
            </w:r>
            <w:r w:rsidRPr="0055328A">
              <w:rPr>
                <w:rFonts w:asciiTheme="minorHAnsi" w:eastAsia="Candara" w:hAnsiTheme="minorHAnsi" w:cstheme="minorHAnsi"/>
                <w:b/>
                <w:w w:val="25"/>
                <w:position w:val="1"/>
                <w:sz w:val="22"/>
                <w:szCs w:val="22"/>
              </w:rPr>
              <w:t xml:space="preserve">                                    </w:t>
            </w:r>
            <w:r w:rsidRPr="0055328A">
              <w:rPr>
                <w:rFonts w:asciiTheme="minorHAnsi" w:eastAsia="Candara" w:hAnsiTheme="minorHAnsi" w:cstheme="minorHAnsi"/>
                <w:b/>
                <w:spacing w:val="8"/>
                <w:w w:val="25"/>
                <w:position w:val="1"/>
                <w:sz w:val="22"/>
                <w:szCs w:val="22"/>
              </w:rPr>
              <w:t xml:space="preserve"> </w:t>
            </w:r>
            <w:r w:rsidRPr="0055328A">
              <w:rPr>
                <w:rFonts w:asciiTheme="minorHAnsi" w:eastAsia="Candara" w:hAnsiTheme="minorHAnsi" w:cstheme="minorHAnsi"/>
                <w:b/>
                <w:w w:val="25"/>
                <w:position w:val="1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8B22C3" w14:textId="77777777" w:rsidR="00515FD5" w:rsidRPr="0055328A" w:rsidRDefault="004E6811">
            <w:pPr>
              <w:spacing w:line="220" w:lineRule="exact"/>
              <w:ind w:left="304" w:right="304"/>
              <w:jc w:val="center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ndara" w:hAnsiTheme="minorHAnsi" w:cstheme="minorHAnsi"/>
                <w:b/>
                <w:w w:val="25"/>
                <w:position w:val="1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ndara" w:hAnsiTheme="minorHAnsi" w:cstheme="minorHAnsi"/>
                <w:b/>
                <w:w w:val="25"/>
                <w:position w:val="1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C14604" w14:textId="77777777" w:rsidR="00515FD5" w:rsidRPr="0055328A" w:rsidRDefault="004E6811">
            <w:pPr>
              <w:spacing w:line="220" w:lineRule="exact"/>
              <w:ind w:left="304" w:right="304"/>
              <w:jc w:val="center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ndara" w:hAnsiTheme="minorHAnsi" w:cstheme="minorHAnsi"/>
                <w:b/>
                <w:w w:val="25"/>
                <w:position w:val="1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ndara" w:hAnsiTheme="minorHAnsi" w:cstheme="minorHAnsi"/>
                <w:b/>
                <w:w w:val="25"/>
                <w:position w:val="1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CA7E39D" w14:textId="77777777" w:rsidR="00515FD5" w:rsidRPr="0055328A" w:rsidRDefault="004E6811">
            <w:pPr>
              <w:spacing w:line="220" w:lineRule="exact"/>
              <w:ind w:left="304" w:right="304"/>
              <w:jc w:val="center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ndara" w:hAnsiTheme="minorHAnsi" w:cstheme="minorHAnsi"/>
                <w:b/>
                <w:w w:val="25"/>
                <w:position w:val="1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ndara" w:hAnsiTheme="minorHAnsi" w:cstheme="minorHAnsi"/>
                <w:b/>
                <w:w w:val="25"/>
                <w:position w:val="1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D3E7E8" w14:textId="77777777" w:rsidR="00515FD5" w:rsidRPr="0055328A" w:rsidRDefault="004E6811">
            <w:pPr>
              <w:spacing w:line="220" w:lineRule="exact"/>
              <w:ind w:left="304" w:right="304"/>
              <w:jc w:val="center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ndara" w:hAnsiTheme="minorHAnsi" w:cstheme="minorHAnsi"/>
                <w:b/>
                <w:w w:val="25"/>
                <w:position w:val="1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ndara" w:hAnsiTheme="minorHAnsi" w:cstheme="minorHAnsi"/>
                <w:b/>
                <w:w w:val="25"/>
                <w:position w:val="1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74A273" w14:textId="77777777" w:rsidR="00515FD5" w:rsidRPr="0055328A" w:rsidRDefault="004E6811">
            <w:pPr>
              <w:spacing w:line="220" w:lineRule="exact"/>
              <w:ind w:left="304" w:right="304"/>
              <w:jc w:val="center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ndara" w:hAnsiTheme="minorHAnsi" w:cstheme="minorHAnsi"/>
                <w:b/>
                <w:w w:val="25"/>
                <w:position w:val="1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ndara" w:hAnsiTheme="minorHAnsi" w:cstheme="minorHAnsi"/>
                <w:b/>
                <w:w w:val="25"/>
                <w:position w:val="1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888D03A" w14:textId="77777777" w:rsidR="00515FD5" w:rsidRPr="0055328A" w:rsidRDefault="004E6811">
            <w:pPr>
              <w:spacing w:line="220" w:lineRule="exact"/>
              <w:ind w:left="304" w:right="304"/>
              <w:jc w:val="center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ndara" w:hAnsiTheme="minorHAnsi" w:cstheme="minorHAnsi"/>
                <w:b/>
                <w:w w:val="25"/>
                <w:position w:val="1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ndara" w:hAnsiTheme="minorHAnsi" w:cstheme="minorHAnsi"/>
                <w:b/>
                <w:w w:val="25"/>
                <w:position w:val="1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03A8E843" w14:textId="77777777" w:rsidR="00515FD5" w:rsidRPr="0055328A" w:rsidRDefault="004E6811">
            <w:pPr>
              <w:spacing w:line="220" w:lineRule="exact"/>
              <w:ind w:left="33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55328A">
              <w:rPr>
                <w:rFonts w:asciiTheme="minorHAnsi" w:eastAsia="Candara" w:hAnsiTheme="minorHAnsi" w:cstheme="minorHAnsi"/>
                <w:b/>
                <w:w w:val="25"/>
                <w:position w:val="1"/>
                <w:sz w:val="22"/>
                <w:szCs w:val="22"/>
              </w:rPr>
              <w:t xml:space="preserve">   </w:t>
            </w:r>
            <w:r w:rsidRPr="0055328A">
              <w:rPr>
                <w:rFonts w:asciiTheme="minorHAnsi" w:eastAsia="Candara" w:hAnsiTheme="minorHAnsi" w:cstheme="minorHAnsi"/>
                <w:b/>
                <w:w w:val="25"/>
                <w:position w:val="1"/>
                <w:sz w:val="22"/>
                <w:szCs w:val="22"/>
              </w:rPr>
              <w:t> </w:t>
            </w:r>
          </w:p>
        </w:tc>
      </w:tr>
    </w:tbl>
    <w:p w14:paraId="7D6014B9" w14:textId="77777777" w:rsidR="00515FD5" w:rsidRPr="0055328A" w:rsidRDefault="004E6811">
      <w:pPr>
        <w:spacing w:line="200" w:lineRule="exact"/>
        <w:ind w:left="50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position w:val="1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position w:val="1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2"/>
          <w:position w:val="1"/>
          <w:sz w:val="22"/>
          <w:szCs w:val="22"/>
        </w:rPr>
        <w:t>Kep</w:t>
      </w:r>
      <w:r w:rsidRPr="0055328A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t  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Go</w:t>
      </w:r>
      <w:r w:rsidRPr="0055328A">
        <w:rPr>
          <w:rFonts w:asciiTheme="minorHAnsi" w:eastAsia="Candara" w:hAnsiTheme="minorHAnsi" w:cstheme="minorHAnsi"/>
          <w:spacing w:val="1"/>
          <w:w w:val="103"/>
          <w:position w:val="1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ha</w:t>
      </w:r>
      <w:r w:rsidRPr="0055328A">
        <w:rPr>
          <w:rFonts w:asciiTheme="minorHAnsi" w:eastAsia="Candara" w:hAnsiTheme="minorHAnsi" w:cstheme="minorHAnsi"/>
          <w:spacing w:val="3"/>
          <w:w w:val="103"/>
          <w:position w:val="1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w w:val="25"/>
          <w:position w:val="1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position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1"/>
          <w:w w:val="103"/>
          <w:position w:val="1"/>
          <w:sz w:val="22"/>
          <w:szCs w:val="22"/>
        </w:rPr>
        <w:t>ity</w:t>
      </w:r>
      <w:r w:rsidRPr="0055328A">
        <w:rPr>
          <w:rFonts w:asciiTheme="minorHAnsi" w:eastAsia="Candara" w:hAnsiTheme="minorHAnsi" w:cstheme="minorHAnsi"/>
          <w:w w:val="25"/>
          <w:position w:val="1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position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position w:val="1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3"/>
          <w:w w:val="103"/>
          <w:position w:val="1"/>
          <w:sz w:val="22"/>
          <w:szCs w:val="22"/>
        </w:rPr>
        <w:t>mm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une</w:t>
      </w:r>
      <w:r w:rsidRPr="0055328A">
        <w:rPr>
          <w:rFonts w:asciiTheme="minorHAnsi" w:eastAsia="Candara" w:hAnsiTheme="minorHAnsi" w:cstheme="minorHAnsi"/>
          <w:w w:val="25"/>
          <w:position w:val="1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position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position w:val="1"/>
          <w:sz w:val="22"/>
          <w:szCs w:val="22"/>
        </w:rPr>
        <w:t>fr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3"/>
          <w:w w:val="103"/>
          <w:position w:val="1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w w:val="25"/>
          <w:position w:val="1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position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position w:val="1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he</w:t>
      </w:r>
      <w:r w:rsidRPr="0055328A">
        <w:rPr>
          <w:rFonts w:asciiTheme="minorHAnsi" w:eastAsia="Candara" w:hAnsiTheme="minorHAnsi" w:cstheme="minorHAnsi"/>
          <w:w w:val="25"/>
          <w:position w:val="1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position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position w:val="1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p</w:t>
      </w:r>
      <w:r w:rsidRPr="0055328A">
        <w:rPr>
          <w:rFonts w:asciiTheme="minorHAnsi" w:eastAsia="Candara" w:hAnsiTheme="minorHAnsi" w:cstheme="minorHAnsi"/>
          <w:spacing w:val="1"/>
          <w:w w:val="103"/>
          <w:position w:val="1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ea</w:t>
      </w:r>
      <w:r w:rsidRPr="0055328A">
        <w:rPr>
          <w:rFonts w:asciiTheme="minorHAnsi" w:eastAsia="Candara" w:hAnsiTheme="minorHAnsi" w:cstheme="minorHAnsi"/>
          <w:spacing w:val="2"/>
          <w:w w:val="56"/>
          <w:position w:val="1"/>
          <w:sz w:val="22"/>
          <w:szCs w:val="22"/>
        </w:rPr>
        <w:t xml:space="preserve">d   </w:t>
      </w:r>
      <w:r w:rsidRPr="0055328A">
        <w:rPr>
          <w:rFonts w:asciiTheme="minorHAnsi" w:eastAsia="Candara" w:hAnsiTheme="minorHAnsi" w:cstheme="minorHAnsi"/>
          <w:spacing w:val="1"/>
          <w:w w:val="56"/>
          <w:position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position w:val="1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w w:val="25"/>
          <w:position w:val="1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position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1"/>
          <w:w w:val="103"/>
          <w:position w:val="1"/>
          <w:sz w:val="22"/>
          <w:szCs w:val="22"/>
        </w:rPr>
        <w:t>ri</w:t>
      </w:r>
      <w:r w:rsidRPr="0055328A">
        <w:rPr>
          <w:rFonts w:asciiTheme="minorHAnsi" w:eastAsia="Candara" w:hAnsiTheme="minorHAnsi" w:cstheme="minorHAnsi"/>
          <w:spacing w:val="3"/>
          <w:w w:val="103"/>
          <w:position w:val="1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w w:val="25"/>
          <w:position w:val="1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position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b</w:t>
      </w:r>
      <w:r w:rsidRPr="0055328A">
        <w:rPr>
          <w:rFonts w:asciiTheme="minorHAnsi" w:eastAsia="Candara" w:hAnsiTheme="minorHAnsi" w:cstheme="minorHAnsi"/>
          <w:spacing w:val="1"/>
          <w:w w:val="103"/>
          <w:position w:val="1"/>
          <w:sz w:val="22"/>
          <w:szCs w:val="22"/>
        </w:rPr>
        <w:t>y</w:t>
      </w:r>
      <w:r w:rsidRPr="0055328A">
        <w:rPr>
          <w:rFonts w:asciiTheme="minorHAnsi" w:eastAsia="Candara" w:hAnsiTheme="minorHAnsi" w:cstheme="minorHAnsi"/>
          <w:w w:val="25"/>
          <w:position w:val="1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position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position w:val="1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hee</w:t>
      </w:r>
      <w:r w:rsidRPr="0055328A">
        <w:rPr>
          <w:rFonts w:asciiTheme="minorHAnsi" w:eastAsia="Candara" w:hAnsiTheme="minorHAnsi" w:cstheme="minorHAnsi"/>
          <w:spacing w:val="1"/>
          <w:w w:val="103"/>
          <w:position w:val="1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w w:val="25"/>
          <w:position w:val="1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position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position w:val="1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n</w:t>
      </w:r>
      <w:r w:rsidRPr="0055328A">
        <w:rPr>
          <w:rFonts w:asciiTheme="minorHAnsi" w:eastAsia="Candara" w:hAnsiTheme="minorHAnsi" w:cstheme="minorHAnsi"/>
          <w:spacing w:val="1"/>
          <w:w w:val="103"/>
          <w:position w:val="1"/>
          <w:sz w:val="22"/>
          <w:szCs w:val="22"/>
        </w:rPr>
        <w:t>ti</w:t>
      </w:r>
      <w:r w:rsidRPr="0055328A">
        <w:rPr>
          <w:rFonts w:asciiTheme="minorHAnsi" w:eastAsia="Candara" w:hAnsiTheme="minorHAnsi" w:cstheme="minorHAnsi"/>
          <w:spacing w:val="3"/>
          <w:w w:val="103"/>
          <w:position w:val="1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1"/>
          <w:w w:val="103"/>
          <w:position w:val="1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d</w:t>
      </w:r>
      <w:r w:rsidRPr="0055328A">
        <w:rPr>
          <w:rFonts w:asciiTheme="minorHAnsi" w:eastAsia="Candara" w:hAnsiTheme="minorHAnsi" w:cstheme="minorHAnsi"/>
          <w:spacing w:val="1"/>
          <w:w w:val="103"/>
          <w:position w:val="1"/>
          <w:sz w:val="22"/>
          <w:szCs w:val="22"/>
        </w:rPr>
        <w:t>ati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on</w:t>
      </w:r>
      <w:r w:rsidRPr="0055328A">
        <w:rPr>
          <w:rFonts w:asciiTheme="minorHAnsi" w:eastAsia="Candara" w:hAnsiTheme="minorHAnsi" w:cstheme="minorHAnsi"/>
          <w:w w:val="25"/>
          <w:position w:val="1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position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position w:val="1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w w:val="25"/>
          <w:position w:val="1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position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1"/>
          <w:w w:val="103"/>
          <w:position w:val="1"/>
          <w:sz w:val="22"/>
          <w:szCs w:val="22"/>
        </w:rPr>
        <w:t>ri</w:t>
      </w:r>
      <w:r w:rsidRPr="0055328A">
        <w:rPr>
          <w:rFonts w:asciiTheme="minorHAnsi" w:eastAsia="Candara" w:hAnsiTheme="minorHAnsi" w:cstheme="minorHAnsi"/>
          <w:spacing w:val="3"/>
          <w:w w:val="103"/>
          <w:position w:val="1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1"/>
          <w:w w:val="103"/>
          <w:position w:val="1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na</w:t>
      </w:r>
      <w:r w:rsidRPr="0055328A">
        <w:rPr>
          <w:rFonts w:asciiTheme="minorHAnsi" w:eastAsia="Candara" w:hAnsiTheme="minorHAnsi" w:cstheme="minorHAnsi"/>
          <w:spacing w:val="1"/>
          <w:w w:val="103"/>
          <w:position w:val="1"/>
          <w:sz w:val="22"/>
          <w:szCs w:val="22"/>
        </w:rPr>
        <w:t>ls;</w:t>
      </w:r>
      <w:r w:rsidRPr="0055328A">
        <w:rPr>
          <w:rFonts w:asciiTheme="minorHAnsi" w:eastAsia="Candara" w:hAnsiTheme="minorHAnsi" w:cstheme="minorHAnsi"/>
          <w:w w:val="25"/>
          <w:position w:val="1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position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pa</w:t>
      </w:r>
      <w:r w:rsidRPr="0055328A">
        <w:rPr>
          <w:rFonts w:asciiTheme="minorHAnsi" w:eastAsia="Candara" w:hAnsiTheme="minorHAnsi" w:cstheme="minorHAnsi"/>
          <w:spacing w:val="1"/>
          <w:w w:val="103"/>
          <w:position w:val="1"/>
          <w:sz w:val="22"/>
          <w:szCs w:val="22"/>
        </w:rPr>
        <w:t>rt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ne</w:t>
      </w:r>
      <w:r w:rsidRPr="0055328A">
        <w:rPr>
          <w:rFonts w:asciiTheme="minorHAnsi" w:eastAsia="Candara" w:hAnsiTheme="minorHAnsi" w:cstheme="minorHAnsi"/>
          <w:spacing w:val="1"/>
          <w:w w:val="103"/>
          <w:position w:val="1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2"/>
          <w:w w:val="56"/>
          <w:position w:val="1"/>
          <w:sz w:val="22"/>
          <w:szCs w:val="22"/>
        </w:rPr>
        <w:t xml:space="preserve">d   </w:t>
      </w:r>
      <w:r w:rsidRPr="0055328A">
        <w:rPr>
          <w:rFonts w:asciiTheme="minorHAnsi" w:eastAsia="Candara" w:hAnsiTheme="minorHAnsi" w:cstheme="minorHAnsi"/>
          <w:spacing w:val="1"/>
          <w:w w:val="56"/>
          <w:position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1"/>
          <w:w w:val="103"/>
          <w:position w:val="1"/>
          <w:sz w:val="22"/>
          <w:szCs w:val="22"/>
        </w:rPr>
        <w:t>it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h</w:t>
      </w:r>
      <w:r w:rsidRPr="0055328A">
        <w:rPr>
          <w:rFonts w:asciiTheme="minorHAnsi" w:eastAsia="Candara" w:hAnsiTheme="minorHAnsi" w:cstheme="minorHAnsi"/>
          <w:w w:val="25"/>
          <w:position w:val="1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position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Co</w:t>
      </w:r>
      <w:r w:rsidRPr="0055328A">
        <w:rPr>
          <w:rFonts w:asciiTheme="minorHAnsi" w:eastAsia="Candara" w:hAnsiTheme="minorHAnsi" w:cstheme="minorHAnsi"/>
          <w:spacing w:val="3"/>
          <w:w w:val="103"/>
          <w:position w:val="1"/>
          <w:sz w:val="22"/>
          <w:szCs w:val="22"/>
        </w:rPr>
        <w:t>mm</w:t>
      </w:r>
      <w:r w:rsidRPr="0055328A">
        <w:rPr>
          <w:rFonts w:asciiTheme="minorHAnsi" w:eastAsia="Candara" w:hAnsiTheme="minorHAnsi" w:cstheme="minorHAnsi"/>
          <w:spacing w:val="1"/>
          <w:w w:val="103"/>
          <w:position w:val="1"/>
          <w:sz w:val="22"/>
          <w:szCs w:val="22"/>
        </w:rPr>
        <w:t>issi</w:t>
      </w:r>
      <w:r w:rsidRPr="0055328A">
        <w:rPr>
          <w:rFonts w:asciiTheme="minorHAnsi" w:eastAsia="Candara" w:hAnsiTheme="minorHAnsi" w:cstheme="minorHAnsi"/>
          <w:spacing w:val="2"/>
          <w:w w:val="103"/>
          <w:position w:val="1"/>
          <w:sz w:val="22"/>
          <w:szCs w:val="22"/>
        </w:rPr>
        <w:t>one</w:t>
      </w:r>
      <w:r w:rsidRPr="0055328A">
        <w:rPr>
          <w:rFonts w:asciiTheme="minorHAnsi" w:eastAsia="Candara" w:hAnsiTheme="minorHAnsi" w:cstheme="minorHAnsi"/>
          <w:spacing w:val="1"/>
          <w:w w:val="103"/>
          <w:position w:val="1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w w:val="25"/>
          <w:position w:val="1"/>
          <w:sz w:val="22"/>
          <w:szCs w:val="22"/>
        </w:rPr>
        <w:t xml:space="preserve">    </w:t>
      </w:r>
    </w:p>
    <w:p w14:paraId="6A080115" w14:textId="77777777" w:rsidR="00515FD5" w:rsidRPr="0055328A" w:rsidRDefault="004E6811">
      <w:pPr>
        <w:spacing w:before="8"/>
        <w:ind w:left="86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Go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don</w:t>
      </w:r>
      <w:r w:rsidRPr="0055328A">
        <w:rPr>
          <w:rFonts w:asciiTheme="minorHAnsi" w:eastAsia="Candar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k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eep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str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ts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Go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ha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popu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 </w:t>
      </w:r>
    </w:p>
    <w:p w14:paraId="501E678F" w14:textId="77777777" w:rsidR="00515FD5" w:rsidRPr="0055328A" w:rsidRDefault="004E6811">
      <w:pPr>
        <w:spacing w:before="27"/>
        <w:ind w:left="50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Supe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is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eastAsia="Candar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wo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ked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ndara" w:hAnsiTheme="minorHAnsi" w:cstheme="minorHAnsi"/>
          <w:spacing w:val="2"/>
          <w:w w:val="55"/>
          <w:sz w:val="22"/>
          <w:szCs w:val="22"/>
        </w:rPr>
        <w:t xml:space="preserve">h   </w:t>
      </w:r>
      <w:r w:rsidRPr="0055328A">
        <w:rPr>
          <w:rFonts w:asciiTheme="minorHAnsi" w:eastAsia="Candar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Rob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55"/>
          <w:sz w:val="22"/>
          <w:szCs w:val="22"/>
        </w:rPr>
        <w:t xml:space="preserve">n   </w:t>
      </w:r>
      <w:r w:rsidRPr="0055328A">
        <w:rPr>
          <w:rFonts w:asciiTheme="minorHAnsi" w:eastAsia="Candar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Ba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irl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55"/>
          <w:sz w:val="22"/>
          <w:szCs w:val="22"/>
        </w:rPr>
        <w:t xml:space="preserve">n   </w:t>
      </w:r>
      <w:r w:rsidRPr="0055328A">
        <w:rPr>
          <w:rFonts w:asciiTheme="minorHAnsi" w:eastAsia="Candara" w:hAnsiTheme="minorHAnsi" w:cstheme="minorHAnsi"/>
          <w:w w:val="5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cri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ad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ssf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ndara" w:hAnsiTheme="minorHAnsi" w:cstheme="minorHAnsi"/>
          <w:spacing w:val="1"/>
          <w:w w:val="53"/>
          <w:sz w:val="22"/>
          <w:szCs w:val="22"/>
        </w:rPr>
        <w:t>y   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rti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1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8</w:t>
      </w:r>
      <w:r w:rsidRPr="0055328A">
        <w:rPr>
          <w:rFonts w:asciiTheme="minorHAnsi" w:eastAsia="Candara" w:hAnsiTheme="minorHAnsi" w:cstheme="minorHAnsi"/>
          <w:spacing w:val="1"/>
          <w:w w:val="53"/>
          <w:sz w:val="22"/>
          <w:szCs w:val="22"/>
        </w:rPr>
        <w:t>7    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k</w:t>
      </w:r>
      <w:r w:rsidRPr="0055328A">
        <w:rPr>
          <w:rFonts w:asciiTheme="minorHAnsi" w:eastAsia="Candara" w:hAnsiTheme="minorHAnsi" w:cstheme="minorHAnsi"/>
          <w:spacing w:val="1"/>
          <w:w w:val="51"/>
          <w:sz w:val="22"/>
          <w:szCs w:val="22"/>
        </w:rPr>
        <w:t>s   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Go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ha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ndara" w:hAnsiTheme="minorHAnsi" w:cstheme="minorHAnsi"/>
          <w:spacing w:val="1"/>
          <w:w w:val="53"/>
          <w:sz w:val="22"/>
          <w:szCs w:val="22"/>
        </w:rPr>
        <w:t>y</w:t>
      </w:r>
      <w:r w:rsidRPr="0055328A">
        <w:rPr>
          <w:rFonts w:asciiTheme="minorHAnsi" w:eastAsia="Candara" w:hAnsiTheme="minorHAnsi" w:cstheme="minorHAnsi"/>
          <w:spacing w:val="1"/>
          <w:w w:val="53"/>
          <w:sz w:val="22"/>
          <w:szCs w:val="22"/>
        </w:rPr>
        <w:t xml:space="preserve">    </w:t>
      </w:r>
    </w:p>
    <w:p w14:paraId="3977A620" w14:textId="77777777" w:rsidR="00515FD5" w:rsidRPr="0055328A" w:rsidRDefault="004E6811">
      <w:pPr>
        <w:spacing w:before="8"/>
        <w:ind w:left="86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by</w:t>
      </w:r>
      <w:r w:rsidRPr="0055328A">
        <w:rPr>
          <w:rFonts w:asciiTheme="minorHAnsi" w:eastAsia="Candara" w:hAnsiTheme="minorHAnsi" w:cstheme="minorHAnsi"/>
          <w:spacing w:val="-5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1</w:t>
      </w:r>
      <w:r w:rsidRPr="0055328A">
        <w:rPr>
          <w:rFonts w:asciiTheme="minorHAnsi" w:eastAsia="Candara" w:hAnsiTheme="minorHAnsi" w:cstheme="minorHAnsi"/>
          <w:spacing w:val="2"/>
          <w:w w:val="55"/>
          <w:sz w:val="22"/>
          <w:szCs w:val="22"/>
        </w:rPr>
        <w:t xml:space="preserve">4   </w:t>
      </w:r>
      <w:r w:rsidRPr="0055328A">
        <w:rPr>
          <w:rFonts w:asciiTheme="minorHAnsi" w:eastAsia="Candar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ill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81"/>
          <w:sz w:val="22"/>
          <w:szCs w:val="22"/>
        </w:rPr>
        <w:t xml:space="preserve">ough   </w:t>
      </w:r>
      <w:r w:rsidRPr="0055328A">
        <w:rPr>
          <w:rFonts w:asciiTheme="minorHAnsi" w:eastAsia="Candara" w:hAnsiTheme="minorHAnsi" w:cstheme="minorHAnsi"/>
          <w:spacing w:val="1"/>
          <w:w w:val="8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rf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gh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ndara" w:hAnsiTheme="minorHAnsi" w:cstheme="minorHAnsi"/>
          <w:spacing w:val="2"/>
          <w:w w:val="69"/>
          <w:sz w:val="22"/>
          <w:szCs w:val="22"/>
        </w:rPr>
        <w:t xml:space="preserve">ng   </w:t>
      </w:r>
      <w:r w:rsidRPr="0055328A">
        <w:rPr>
          <w:rFonts w:asciiTheme="minorHAnsi" w:eastAsia="Candara" w:hAnsiTheme="minorHAnsi" w:cstheme="minorHAnsi"/>
          <w:spacing w:val="1"/>
          <w:w w:val="69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que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qu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ick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itt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2"/>
          <w:w w:val="55"/>
          <w:sz w:val="22"/>
          <w:szCs w:val="22"/>
        </w:rPr>
        <w:t xml:space="preserve">n   </w:t>
      </w:r>
      <w:r w:rsidRPr="0055328A">
        <w:rPr>
          <w:rFonts w:asciiTheme="minorHAnsi" w:eastAsia="Candar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ndara" w:hAnsiTheme="minorHAnsi" w:cstheme="minorHAnsi"/>
          <w:spacing w:val="2"/>
          <w:w w:val="69"/>
          <w:sz w:val="22"/>
          <w:szCs w:val="22"/>
        </w:rPr>
        <w:t xml:space="preserve">on   </w:t>
      </w:r>
      <w:r w:rsidRPr="0055328A">
        <w:rPr>
          <w:rFonts w:asciiTheme="minorHAnsi" w:eastAsia="Candara" w:hAnsiTheme="minorHAnsi" w:cstheme="minorHAnsi"/>
          <w:spacing w:val="-2"/>
          <w:w w:val="66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4"/>
          <w:w w:val="66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> </w:t>
      </w:r>
    </w:p>
    <w:p w14:paraId="3E2CF6E9" w14:textId="77777777" w:rsidR="00515FD5" w:rsidRPr="0055328A" w:rsidRDefault="004E6811">
      <w:pPr>
        <w:spacing w:before="27"/>
        <w:ind w:left="50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Ou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ts</w:t>
      </w:r>
      <w:r w:rsidRPr="0055328A">
        <w:rPr>
          <w:rFonts w:asciiTheme="minorHAnsi" w:eastAsia="Candara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rt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eastAsia="Candar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The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dd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3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2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Gu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nne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ss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 </w:t>
      </w:r>
    </w:p>
    <w:p w14:paraId="5E0927F4" w14:textId="77777777" w:rsidR="00515FD5" w:rsidRPr="0055328A" w:rsidRDefault="004E6811">
      <w:pPr>
        <w:spacing w:before="8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b/>
          <w:spacing w:val="1"/>
          <w:sz w:val="22"/>
          <w:szCs w:val="22"/>
        </w:rPr>
        <w:t>ssist</w:t>
      </w:r>
      <w:r w:rsidRPr="0055328A">
        <w:rPr>
          <w:rFonts w:asciiTheme="minorHAnsi" w:eastAsia="Candara" w:hAnsiTheme="minorHAnsi" w:cstheme="minorHAnsi"/>
          <w:b/>
          <w:spacing w:val="2"/>
          <w:sz w:val="22"/>
          <w:szCs w:val="22"/>
        </w:rPr>
        <w:t>an</w:t>
      </w:r>
      <w:r w:rsidRPr="0055328A">
        <w:rPr>
          <w:rFonts w:asciiTheme="minorHAnsi" w:eastAsia="Candara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b/>
          <w:spacing w:val="13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si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den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1"/>
          <w:w w:val="43"/>
          <w:sz w:val="22"/>
          <w:szCs w:val="22"/>
        </w:rPr>
        <w:t>,   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2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004</w:t>
      </w:r>
      <w:r w:rsidRPr="0055328A">
        <w:rPr>
          <w:rFonts w:asciiTheme="minorHAnsi" w:eastAsia="Candara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ndara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2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0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08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 </w:t>
      </w:r>
    </w:p>
    <w:p w14:paraId="204E9748" w14:textId="77777777" w:rsidR="00515FD5" w:rsidRPr="0055328A" w:rsidRDefault="004E6811">
      <w:pPr>
        <w:spacing w:before="27"/>
        <w:ind w:left="545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Lea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ned</w:t>
      </w:r>
      <w:r w:rsidRPr="0055328A">
        <w:rPr>
          <w:rFonts w:asciiTheme="minorHAnsi" w:eastAsia="Candara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4</w:t>
      </w:r>
      <w:r w:rsidRPr="0055328A">
        <w:rPr>
          <w:rFonts w:asciiTheme="minorHAnsi" w:eastAsia="Candara" w:hAnsiTheme="minorHAnsi" w:cstheme="minorHAnsi"/>
          <w:spacing w:val="1"/>
          <w:w w:val="53"/>
          <w:sz w:val="22"/>
          <w:szCs w:val="22"/>
        </w:rPr>
        <w:t>7    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po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ts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cri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gh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que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lfr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The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Bu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er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 </w:t>
      </w:r>
    </w:p>
    <w:p w14:paraId="020E5E41" w14:textId="77777777" w:rsidR="00515FD5" w:rsidRPr="0055328A" w:rsidRDefault="004E6811">
      <w:pPr>
        <w:spacing w:before="22"/>
        <w:ind w:left="545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Bu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ilt 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Ba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ob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scr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rti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Chev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ar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bod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y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ndara" w:hAnsiTheme="minorHAnsi" w:cstheme="minorHAnsi"/>
          <w:spacing w:val="2"/>
          <w:w w:val="56"/>
          <w:sz w:val="22"/>
          <w:szCs w:val="22"/>
        </w:rPr>
        <w:t xml:space="preserve">d   </w:t>
      </w:r>
      <w:r w:rsidRPr="0055328A">
        <w:rPr>
          <w:rFonts w:asciiTheme="minorHAnsi" w:eastAsia="Candara" w:hAnsiTheme="minorHAnsi" w:cstheme="minorHAnsi"/>
          <w:spacing w:val="1"/>
          <w:w w:val="56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ati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/a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dd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g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66"/>
          <w:sz w:val="22"/>
          <w:szCs w:val="22"/>
        </w:rPr>
        <w:t>72    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add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ona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ke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 </w:t>
      </w:r>
    </w:p>
    <w:p w14:paraId="7C42A6D2" w14:textId="77777777" w:rsidR="00515FD5" w:rsidRPr="0055328A" w:rsidRDefault="004E6811">
      <w:pPr>
        <w:spacing w:before="8" w:line="220" w:lineRule="exact"/>
        <w:ind w:left="905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> </w:t>
      </w:r>
    </w:p>
    <w:p w14:paraId="2406C3E0" w14:textId="77777777" w:rsidR="00515FD5" w:rsidRPr="0055328A" w:rsidRDefault="004E6811">
      <w:pPr>
        <w:spacing w:before="2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> </w:t>
      </w:r>
    </w:p>
    <w:p w14:paraId="32951D0D" w14:textId="77777777" w:rsidR="00515FD5" w:rsidRPr="0055328A" w:rsidRDefault="004E6811">
      <w:pPr>
        <w:spacing w:before="13" w:line="253" w:lineRule="auto"/>
        <w:ind w:left="140" w:right="1208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J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sti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ce</w:t>
      </w:r>
      <w:r w:rsidRPr="0055328A">
        <w:rPr>
          <w:rFonts w:asciiTheme="minorHAnsi" w:eastAsia="Candar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gue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a,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Go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ity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Subu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ndara" w:hAnsiTheme="minorHAnsi" w:cstheme="minorHAnsi"/>
          <w:spacing w:val="1"/>
          <w:w w:val="43"/>
          <w:sz w:val="22"/>
          <w:szCs w:val="22"/>
        </w:rPr>
        <w:t>,   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NY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                                                                 </w:t>
      </w:r>
      <w:r w:rsidRPr="0055328A">
        <w:rPr>
          <w:rFonts w:asciiTheme="minorHAnsi" w:eastAsia="Candara" w:hAnsiTheme="minorHAnsi" w:cstheme="minorHAnsi"/>
          <w:b/>
          <w:spacing w:val="3"/>
          <w:w w:val="25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                                                             </w:t>
      </w:r>
      <w:r w:rsidRPr="0055328A">
        <w:rPr>
          <w:rFonts w:asciiTheme="minorHAnsi" w:eastAsia="Candara" w:hAnsiTheme="minorHAnsi" w:cstheme="minorHAnsi"/>
          <w:b/>
          <w:spacing w:val="8"/>
          <w:w w:val="25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                                                                 </w:t>
      </w:r>
      <w:r w:rsidRPr="0055328A">
        <w:rPr>
          <w:rFonts w:asciiTheme="minorHAnsi" w:eastAsia="Candara" w:hAnsiTheme="minorHAnsi" w:cstheme="minorHAnsi"/>
          <w:b/>
          <w:spacing w:val="8"/>
          <w:w w:val="25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                                                                 </w:t>
      </w:r>
      <w:r w:rsidRPr="0055328A">
        <w:rPr>
          <w:rFonts w:asciiTheme="minorHAnsi" w:eastAsia="Candara" w:hAnsiTheme="minorHAnsi" w:cstheme="minorHAnsi"/>
          <w:b/>
          <w:spacing w:val="8"/>
          <w:w w:val="25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                                                           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   </w:t>
      </w:r>
      <w:r w:rsidRPr="0055328A">
        <w:rPr>
          <w:rFonts w:asciiTheme="minorHAnsi" w:eastAsia="Candara" w:hAnsiTheme="minorHAnsi" w:cstheme="minorHAnsi"/>
          <w:b/>
          <w:spacing w:val="8"/>
          <w:w w:val="25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ndara" w:hAnsiTheme="minorHAnsi" w:cstheme="minorHAnsi"/>
          <w:b/>
          <w:spacing w:val="8"/>
          <w:w w:val="25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2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00</w:t>
      </w:r>
      <w:r w:rsidRPr="0055328A">
        <w:rPr>
          <w:rFonts w:asciiTheme="minorHAnsi" w:eastAsia="Candara" w:hAnsiTheme="minorHAnsi" w:cstheme="minorHAnsi"/>
          <w:spacing w:val="1"/>
          <w:w w:val="53"/>
          <w:sz w:val="22"/>
          <w:szCs w:val="22"/>
        </w:rPr>
        <w:t>3    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–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2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004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 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Supe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b/>
          <w:spacing w:val="2"/>
          <w:w w:val="56"/>
          <w:sz w:val="22"/>
          <w:szCs w:val="22"/>
        </w:rPr>
        <w:t xml:space="preserve">o   </w:t>
      </w:r>
      <w:r w:rsidRPr="0055328A">
        <w:rPr>
          <w:rFonts w:asciiTheme="minorHAnsi" w:eastAsia="Candara" w:hAnsiTheme="minorHAnsi" w:cstheme="minorHAnsi"/>
          <w:b/>
          <w:spacing w:val="1"/>
          <w:w w:val="56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nee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 </w:t>
      </w:r>
    </w:p>
    <w:p w14:paraId="1D8849CD" w14:textId="77777777" w:rsidR="00515FD5" w:rsidRPr="0055328A" w:rsidRDefault="004E6811">
      <w:pPr>
        <w:spacing w:before="12"/>
        <w:ind w:left="50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rk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eastAsia="Candar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ndara" w:hAnsiTheme="minorHAnsi" w:cstheme="minorHAnsi"/>
          <w:spacing w:val="2"/>
          <w:w w:val="55"/>
          <w:sz w:val="22"/>
          <w:szCs w:val="22"/>
        </w:rPr>
        <w:t xml:space="preserve">h   </w:t>
      </w:r>
      <w:r w:rsidRPr="0055328A">
        <w:rPr>
          <w:rFonts w:asciiTheme="minorHAnsi" w:eastAsia="Candar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8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56"/>
          <w:sz w:val="22"/>
          <w:szCs w:val="22"/>
        </w:rPr>
        <w:t xml:space="preserve">o   </w:t>
      </w:r>
      <w:r w:rsidRPr="0055328A">
        <w:rPr>
          <w:rFonts w:asciiTheme="minorHAnsi" w:eastAsia="Candara" w:hAnsiTheme="minorHAnsi" w:cstheme="minorHAnsi"/>
          <w:spacing w:val="1"/>
          <w:w w:val="56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deve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2"/>
          <w:w w:val="69"/>
          <w:sz w:val="22"/>
          <w:szCs w:val="22"/>
        </w:rPr>
        <w:t xml:space="preserve">op   </w:t>
      </w:r>
      <w:r w:rsidRPr="0055328A">
        <w:rPr>
          <w:rFonts w:asciiTheme="minorHAnsi" w:eastAsia="Candara" w:hAnsiTheme="minorHAnsi" w:cstheme="minorHAnsi"/>
          <w:w w:val="69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ssf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la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1"/>
          <w:w w:val="48"/>
          <w:sz w:val="22"/>
          <w:szCs w:val="22"/>
        </w:rPr>
        <w:t>t   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bo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r.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z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Th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Pengu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w w:val="103"/>
          <w:sz w:val="22"/>
          <w:szCs w:val="22"/>
        </w:rPr>
        <w:t>n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 </w:t>
      </w:r>
    </w:p>
    <w:p w14:paraId="1083FB4B" w14:textId="77777777" w:rsidR="00515FD5" w:rsidRPr="0055328A" w:rsidRDefault="004E6811">
      <w:pPr>
        <w:spacing w:before="27"/>
        <w:ind w:left="50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ndependen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tl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eastAsia="Candar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rk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ead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good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deed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tilizi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il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4"/>
          <w:w w:val="103"/>
          <w:sz w:val="22"/>
          <w:szCs w:val="22"/>
        </w:rPr>
        <w:t>n</w:t>
      </w:r>
      <w:r w:rsidRPr="0055328A">
        <w:rPr>
          <w:rFonts w:asciiTheme="minorHAnsi" w:eastAsia="Candara" w:hAnsiTheme="minorHAnsi" w:cstheme="minorHAnsi"/>
          <w:spacing w:val="2"/>
          <w:w w:val="56"/>
          <w:sz w:val="22"/>
          <w:szCs w:val="22"/>
        </w:rPr>
        <w:t xml:space="preserve">d   </w:t>
      </w:r>
      <w:r w:rsidRPr="0055328A">
        <w:rPr>
          <w:rFonts w:asciiTheme="minorHAnsi" w:eastAsia="Candara" w:hAnsiTheme="minorHAnsi" w:cstheme="minorHAnsi"/>
          <w:spacing w:val="1"/>
          <w:w w:val="56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Tw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itt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eed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 </w:t>
      </w:r>
    </w:p>
    <w:p w14:paraId="324C1A1A" w14:textId="77777777" w:rsidR="00515FD5" w:rsidRPr="0055328A" w:rsidRDefault="004E6811">
      <w:pPr>
        <w:spacing w:before="8" w:line="220" w:lineRule="exact"/>
        <w:ind w:left="86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wh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ic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346%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po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siti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ve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citiz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pon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lis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-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 </w:t>
      </w:r>
    </w:p>
    <w:p w14:paraId="2C923794" w14:textId="77777777" w:rsidR="00515FD5" w:rsidRPr="0055328A" w:rsidRDefault="004E6811">
      <w:pPr>
        <w:spacing w:before="17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> </w:t>
      </w:r>
    </w:p>
    <w:p w14:paraId="006B0455" w14:textId="77777777" w:rsidR="00515FD5" w:rsidRPr="0055328A" w:rsidRDefault="004E6811">
      <w:pPr>
        <w:spacing w:before="13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b/>
          <w:spacing w:val="2"/>
          <w:sz w:val="22"/>
          <w:szCs w:val="22"/>
        </w:rPr>
        <w:t>PROFESS</w:t>
      </w:r>
      <w:r w:rsidRPr="0055328A">
        <w:rPr>
          <w:rFonts w:asciiTheme="minorHAnsi" w:eastAsia="Candara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b/>
          <w:spacing w:val="2"/>
          <w:sz w:val="22"/>
          <w:szCs w:val="22"/>
        </w:rPr>
        <w:t>ONA</w:t>
      </w:r>
      <w:r w:rsidRPr="0055328A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b/>
          <w:spacing w:val="29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DEVE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OP</w:t>
      </w:r>
      <w:r w:rsidRPr="0055328A">
        <w:rPr>
          <w:rFonts w:asciiTheme="minorHAnsi" w:eastAsia="Candara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ENT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 </w:t>
      </w:r>
    </w:p>
    <w:p w14:paraId="2491E302" w14:textId="77777777" w:rsidR="00515FD5" w:rsidRPr="0055328A" w:rsidRDefault="004E6811">
      <w:pPr>
        <w:spacing w:before="27"/>
        <w:ind w:left="50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lastRenderedPageBreak/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ea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b/>
          <w:spacing w:val="1"/>
          <w:w w:val="43"/>
          <w:sz w:val="22"/>
          <w:szCs w:val="22"/>
        </w:rPr>
        <w:t>,    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aba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Co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ege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’t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Rea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Ba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Gu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ild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b/>
          <w:w w:val="34"/>
          <w:sz w:val="22"/>
          <w:szCs w:val="22"/>
        </w:rPr>
        <w:t>-­</w:t>
      </w:r>
      <w:r w:rsidRPr="0055328A">
        <w:rPr>
          <w:rFonts w:asciiTheme="minorHAnsi" w:eastAsia="Candara" w:hAnsiTheme="minorHAnsi" w:cstheme="minorHAnsi"/>
          <w:b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tiv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1"/>
          <w:w w:val="53"/>
          <w:sz w:val="22"/>
          <w:szCs w:val="22"/>
        </w:rPr>
        <w:t>y    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anaged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$2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50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budge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een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 </w:t>
      </w:r>
    </w:p>
    <w:p w14:paraId="0BBE8B10" w14:textId="77777777" w:rsidR="00515FD5" w:rsidRPr="0055328A" w:rsidRDefault="004E6811">
      <w:pPr>
        <w:spacing w:before="8"/>
        <w:ind w:left="86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pa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rt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ttr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cti</w:t>
      </w:r>
      <w:r w:rsidRPr="0055328A">
        <w:rPr>
          <w:rFonts w:asciiTheme="minorHAnsi" w:eastAsia="Candara" w:hAnsiTheme="minorHAnsi" w:cstheme="minorHAnsi"/>
          <w:spacing w:val="2"/>
          <w:w w:val="69"/>
          <w:sz w:val="22"/>
          <w:szCs w:val="22"/>
        </w:rPr>
        <w:t xml:space="preserve">ng   </w:t>
      </w:r>
      <w:r w:rsidRPr="0055328A">
        <w:rPr>
          <w:rFonts w:asciiTheme="minorHAnsi" w:eastAsia="Candara" w:hAnsiTheme="minorHAnsi" w:cstheme="minorHAnsi"/>
          <w:spacing w:val="1"/>
          <w:w w:val="69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78</w:t>
      </w:r>
      <w:r w:rsidRPr="0055328A">
        <w:rPr>
          <w:rFonts w:asciiTheme="minorHAnsi" w:eastAsia="Candara" w:hAnsiTheme="minorHAnsi" w:cstheme="minorHAnsi"/>
          <w:spacing w:val="2"/>
          <w:w w:val="55"/>
          <w:sz w:val="22"/>
          <w:szCs w:val="22"/>
        </w:rPr>
        <w:t xml:space="preserve">4   </w:t>
      </w:r>
      <w:r w:rsidRPr="0055328A">
        <w:rPr>
          <w:rFonts w:asciiTheme="minorHAnsi" w:eastAsia="Candar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gue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sts;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onv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uden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Sen</w:t>
      </w:r>
      <w:r w:rsidRPr="0055328A">
        <w:rPr>
          <w:rFonts w:asciiTheme="minorHAnsi" w:eastAsia="Candara" w:hAnsiTheme="minorHAnsi" w:cstheme="minorHAnsi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budge</w:t>
      </w:r>
      <w:r w:rsidRPr="0055328A">
        <w:rPr>
          <w:rFonts w:asciiTheme="minorHAnsi" w:eastAsia="Candara" w:hAnsiTheme="minorHAnsi" w:cstheme="minorHAnsi"/>
          <w:spacing w:val="1"/>
          <w:w w:val="48"/>
          <w:sz w:val="22"/>
          <w:szCs w:val="22"/>
        </w:rPr>
        <w:t>t   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$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25000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nex</w:t>
      </w:r>
      <w:r w:rsidRPr="0055328A">
        <w:rPr>
          <w:rFonts w:asciiTheme="minorHAnsi" w:eastAsia="Candara" w:hAnsiTheme="minorHAnsi" w:cstheme="minorHAnsi"/>
          <w:spacing w:val="1"/>
          <w:w w:val="48"/>
          <w:sz w:val="22"/>
          <w:szCs w:val="22"/>
        </w:rPr>
        <w:t>t   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even</w:t>
      </w:r>
      <w:r w:rsidRPr="0055328A">
        <w:rPr>
          <w:rFonts w:asciiTheme="minorHAnsi" w:eastAsia="Candara" w:hAnsiTheme="minorHAnsi" w:cstheme="minorHAnsi"/>
          <w:spacing w:val="-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</w:t>
      </w:r>
      <w:r w:rsidRPr="0055328A">
        <w:rPr>
          <w:rFonts w:asciiTheme="minorHAnsi" w:eastAsia="Candara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> </w:t>
      </w:r>
    </w:p>
    <w:p w14:paraId="27E9A0CB" w14:textId="77777777" w:rsidR="00515FD5" w:rsidRPr="0055328A" w:rsidRDefault="004E6811">
      <w:pPr>
        <w:spacing w:before="27"/>
        <w:ind w:left="50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b/>
          <w:spacing w:val="2"/>
          <w:sz w:val="22"/>
          <w:szCs w:val="22"/>
        </w:rPr>
        <w:t>Hou</w:t>
      </w:r>
      <w:r w:rsidRPr="0055328A">
        <w:rPr>
          <w:rFonts w:asciiTheme="minorHAnsi" w:eastAsia="Candara" w:hAnsiTheme="minorHAnsi" w:cstheme="minorHAnsi"/>
          <w:b/>
          <w:spacing w:val="1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b/>
          <w:spacing w:val="5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anage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r,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Be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pha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Tau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ndara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pu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ood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hous</w:t>
      </w:r>
      <w:r w:rsidRPr="0055328A">
        <w:rPr>
          <w:rFonts w:asciiTheme="minorHAnsi" w:eastAsia="Candara" w:hAnsiTheme="minorHAnsi" w:cstheme="minorHAnsi"/>
          <w:spacing w:val="2"/>
          <w:w w:val="54"/>
          <w:sz w:val="22"/>
          <w:szCs w:val="22"/>
        </w:rPr>
        <w:t xml:space="preserve">e   </w:t>
      </w:r>
      <w:r w:rsidRPr="0055328A">
        <w:rPr>
          <w:rFonts w:asciiTheme="minorHAnsi" w:eastAsia="Candara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upp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6</w:t>
      </w:r>
      <w:r w:rsidRPr="0055328A">
        <w:rPr>
          <w:rFonts w:asciiTheme="minorHAnsi" w:eastAsia="Candara" w:hAnsiTheme="minorHAnsi" w:cstheme="minorHAnsi"/>
          <w:w w:val="103"/>
          <w:sz w:val="22"/>
          <w:szCs w:val="22"/>
        </w:rPr>
        <w:t>5</w:t>
      </w:r>
      <w:r w:rsidRPr="0055328A">
        <w:rPr>
          <w:rFonts w:asciiTheme="minorHAnsi" w:eastAsia="Candara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ndara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be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frat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ity,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str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 </w:t>
      </w:r>
    </w:p>
    <w:p w14:paraId="48CA61E0" w14:textId="77777777" w:rsidR="00515FD5" w:rsidRPr="0055328A" w:rsidRDefault="004E6811">
      <w:pPr>
        <w:spacing w:before="8"/>
        <w:ind w:left="86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$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9000</w:t>
      </w:r>
      <w:r w:rsidRPr="0055328A">
        <w:rPr>
          <w:rFonts w:asciiTheme="minorHAnsi" w:eastAsia="Candar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y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rl</w:t>
      </w:r>
      <w:r w:rsidRPr="0055328A">
        <w:rPr>
          <w:rFonts w:asciiTheme="minorHAnsi" w:eastAsia="Candara" w:hAnsiTheme="minorHAnsi" w:cstheme="minorHAnsi"/>
          <w:spacing w:val="1"/>
          <w:w w:val="53"/>
          <w:sz w:val="22"/>
          <w:szCs w:val="22"/>
        </w:rPr>
        <w:t>y   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budge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t;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y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fit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$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389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lli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ex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64"/>
          <w:sz w:val="22"/>
          <w:szCs w:val="22"/>
        </w:rPr>
        <w:t>ss   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upp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51"/>
          <w:sz w:val="22"/>
          <w:szCs w:val="22"/>
        </w:rPr>
        <w:t>s   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hou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es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   </w:t>
      </w:r>
      <w:r w:rsidRPr="0055328A">
        <w:rPr>
          <w:rFonts w:asciiTheme="minorHAnsi" w:eastAsia="Candara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> </w:t>
      </w:r>
    </w:p>
    <w:p w14:paraId="1719B392" w14:textId="77777777" w:rsidR="00515FD5" w:rsidRPr="0055328A" w:rsidRDefault="004E6811">
      <w:pPr>
        <w:spacing w:before="27" w:line="248" w:lineRule="auto"/>
        <w:ind w:left="140" w:right="409" w:firstLine="36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rti</w:t>
      </w:r>
      <w:r w:rsidRPr="0055328A">
        <w:rPr>
          <w:rFonts w:asciiTheme="minorHAnsi" w:eastAsia="Candara" w:hAnsiTheme="minorHAnsi" w:cstheme="minorHAnsi"/>
          <w:b/>
          <w:spacing w:val="2"/>
          <w:w w:val="69"/>
          <w:sz w:val="22"/>
          <w:szCs w:val="22"/>
        </w:rPr>
        <w:t xml:space="preserve">ng   </w:t>
      </w:r>
      <w:r w:rsidRPr="0055328A">
        <w:rPr>
          <w:rFonts w:asciiTheme="minorHAnsi" w:eastAsia="Candara" w:hAnsiTheme="minorHAnsi" w:cstheme="minorHAnsi"/>
          <w:b/>
          <w:spacing w:val="1"/>
          <w:w w:val="69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fi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1"/>
          <w:w w:val="43"/>
          <w:sz w:val="22"/>
          <w:szCs w:val="22"/>
        </w:rPr>
        <w:t>,    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ba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Co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ege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La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Tea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–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vo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ke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ly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68"/>
          <w:sz w:val="22"/>
          <w:szCs w:val="22"/>
        </w:rPr>
        <w:t xml:space="preserve">To   </w:t>
      </w:r>
      <w:r w:rsidRPr="0055328A">
        <w:rPr>
          <w:rFonts w:asciiTheme="minorHAnsi" w:eastAsia="Candara" w:hAnsiTheme="minorHAnsi" w:cstheme="minorHAnsi"/>
          <w:spacing w:val="1"/>
          <w:w w:val="68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Ob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lit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rat</w:t>
      </w:r>
      <w:r w:rsidRPr="0055328A">
        <w:rPr>
          <w:rFonts w:asciiTheme="minorHAnsi" w:eastAsia="Candara" w:hAnsiTheme="minorHAnsi" w:cstheme="minorHAnsi"/>
          <w:spacing w:val="2"/>
          <w:w w:val="54"/>
          <w:sz w:val="22"/>
          <w:szCs w:val="22"/>
        </w:rPr>
        <w:t xml:space="preserve">e   </w:t>
      </w:r>
      <w:r w:rsidRPr="0055328A">
        <w:rPr>
          <w:rFonts w:asciiTheme="minorHAnsi" w:eastAsia="Candara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Any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Opponen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by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mm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at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 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Co</w:t>
      </w:r>
      <w:r w:rsidRPr="0055328A">
        <w:rPr>
          <w:rFonts w:asciiTheme="minorHAnsi" w:eastAsia="Candara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pu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b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Sk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ills: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fici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55"/>
          <w:sz w:val="22"/>
          <w:szCs w:val="22"/>
        </w:rPr>
        <w:t xml:space="preserve">n   </w:t>
      </w:r>
      <w:r w:rsidRPr="0055328A">
        <w:rPr>
          <w:rFonts w:asciiTheme="minorHAnsi" w:eastAsia="Candar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Boo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Po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Ba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2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0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2,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k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.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k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69"/>
          <w:sz w:val="22"/>
          <w:szCs w:val="22"/>
        </w:rPr>
        <w:t xml:space="preserve">ng   </w:t>
      </w:r>
      <w:r w:rsidRPr="0055328A">
        <w:rPr>
          <w:rFonts w:asciiTheme="minorHAnsi" w:eastAsia="Candara" w:hAnsiTheme="minorHAnsi" w:cstheme="minorHAnsi"/>
          <w:spacing w:val="1"/>
          <w:w w:val="69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kno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ndara" w:hAnsiTheme="minorHAnsi" w:cstheme="minorHAnsi"/>
          <w:spacing w:val="2"/>
          <w:w w:val="68"/>
          <w:sz w:val="22"/>
          <w:szCs w:val="22"/>
        </w:rPr>
        <w:t xml:space="preserve">ge   </w:t>
      </w:r>
      <w:r w:rsidRPr="0055328A">
        <w:rPr>
          <w:rFonts w:asciiTheme="minorHAnsi" w:eastAsia="Candara" w:hAnsiTheme="minorHAnsi" w:cstheme="minorHAnsi"/>
          <w:spacing w:val="1"/>
          <w:w w:val="68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Sp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Sha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z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 </w:t>
      </w:r>
    </w:p>
    <w:p w14:paraId="500A9419" w14:textId="77777777" w:rsidR="00515FD5" w:rsidRPr="0055328A" w:rsidRDefault="004E6811">
      <w:pPr>
        <w:spacing w:before="6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Languag</w:t>
      </w:r>
      <w:r w:rsidRPr="0055328A">
        <w:rPr>
          <w:rFonts w:asciiTheme="minorHAnsi" w:eastAsia="Candara" w:hAnsiTheme="minorHAnsi" w:cstheme="minorHAnsi"/>
          <w:b/>
          <w:spacing w:val="2"/>
          <w:w w:val="54"/>
          <w:sz w:val="22"/>
          <w:szCs w:val="22"/>
        </w:rPr>
        <w:t xml:space="preserve">e   </w:t>
      </w:r>
      <w:r w:rsidRPr="0055328A">
        <w:rPr>
          <w:rFonts w:asciiTheme="minorHAnsi" w:eastAsia="Candara" w:hAnsiTheme="minorHAnsi" w:cstheme="minorHAnsi"/>
          <w:b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b/>
          <w:spacing w:val="2"/>
          <w:w w:val="103"/>
          <w:sz w:val="22"/>
          <w:szCs w:val="22"/>
        </w:rPr>
        <w:t>Sk</w:t>
      </w:r>
      <w:r w:rsidRPr="0055328A">
        <w:rPr>
          <w:rFonts w:asciiTheme="minorHAnsi" w:eastAsia="Candara" w:hAnsiTheme="minorHAnsi" w:cstheme="minorHAnsi"/>
          <w:b/>
          <w:spacing w:val="1"/>
          <w:w w:val="103"/>
          <w:sz w:val="22"/>
          <w:szCs w:val="22"/>
        </w:rPr>
        <w:t>ills</w:t>
      </w:r>
      <w:r w:rsidRPr="0055328A">
        <w:rPr>
          <w:rFonts w:asciiTheme="minorHAnsi" w:eastAsia="Candara" w:hAnsiTheme="minorHAnsi" w:cstheme="minorHAnsi"/>
          <w:b/>
          <w:spacing w:val="1"/>
          <w:w w:val="43"/>
          <w:sz w:val="22"/>
          <w:szCs w:val="22"/>
        </w:rPr>
        <w:t xml:space="preserve">:   </w:t>
      </w:r>
      <w:r w:rsidRPr="0055328A">
        <w:rPr>
          <w:rFonts w:asciiTheme="minorHAnsi" w:eastAsia="Candara" w:hAnsiTheme="minorHAnsi" w:cstheme="minorHAnsi"/>
          <w:b/>
          <w:w w:val="44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b/>
          <w:spacing w:val="14"/>
          <w:w w:val="44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b/>
          <w:spacing w:val="1"/>
          <w:w w:val="44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uen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55"/>
          <w:sz w:val="22"/>
          <w:szCs w:val="22"/>
        </w:rPr>
        <w:t xml:space="preserve">n   </w:t>
      </w:r>
      <w:r w:rsidRPr="0055328A">
        <w:rPr>
          <w:rFonts w:asciiTheme="minorHAnsi" w:eastAsia="Candar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Echo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cati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;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pe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k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li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Co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kney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 </w:t>
      </w:r>
    </w:p>
    <w:p w14:paraId="40E0556E" w14:textId="77777777" w:rsidR="00515FD5" w:rsidRPr="0055328A" w:rsidRDefault="004E6811">
      <w:pPr>
        <w:spacing w:before="13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b/>
          <w:spacing w:val="2"/>
          <w:sz w:val="22"/>
          <w:szCs w:val="22"/>
        </w:rPr>
        <w:t>Vo</w:t>
      </w:r>
      <w:r w:rsidRPr="0055328A">
        <w:rPr>
          <w:rFonts w:asciiTheme="minorHAnsi" w:eastAsia="Candara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b/>
          <w:spacing w:val="2"/>
          <w:sz w:val="22"/>
          <w:szCs w:val="22"/>
        </w:rPr>
        <w:t>un</w:t>
      </w:r>
      <w:r w:rsidRPr="0055328A">
        <w:rPr>
          <w:rFonts w:asciiTheme="minorHAnsi" w:eastAsia="Candara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b/>
          <w:spacing w:val="2"/>
          <w:sz w:val="22"/>
          <w:szCs w:val="22"/>
        </w:rPr>
        <w:t>ee</w:t>
      </w:r>
      <w:r w:rsidRPr="0055328A">
        <w:rPr>
          <w:rFonts w:asciiTheme="minorHAnsi" w:eastAsia="Candara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b/>
          <w:spacing w:val="15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ndara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> </w:t>
      </w:r>
    </w:p>
    <w:p w14:paraId="793A2856" w14:textId="77777777" w:rsidR="00515FD5" w:rsidRPr="0055328A" w:rsidRDefault="004E6811">
      <w:pPr>
        <w:spacing w:before="27"/>
        <w:ind w:left="50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eekend</w:t>
      </w:r>
      <w:r w:rsidRPr="0055328A">
        <w:rPr>
          <w:rFonts w:asciiTheme="minorHAnsi" w:eastAsia="Candar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Bu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Guy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Hab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Fo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end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-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–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bu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ilt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ba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house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1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98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ho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ss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ba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ili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  </w:t>
      </w:r>
    </w:p>
    <w:p w14:paraId="472A611B" w14:textId="77777777" w:rsidR="00515FD5" w:rsidRPr="0055328A" w:rsidRDefault="004E6811">
      <w:pPr>
        <w:spacing w:before="22"/>
        <w:ind w:left="50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ra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ill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dd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ndara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ndara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ndara" w:hAnsiTheme="minorHAnsi" w:cstheme="minorHAnsi"/>
          <w:spacing w:val="2"/>
          <w:w w:val="81"/>
          <w:sz w:val="22"/>
          <w:szCs w:val="22"/>
        </w:rPr>
        <w:t xml:space="preserve">Thon   </w:t>
      </w:r>
      <w:r w:rsidRPr="0055328A">
        <w:rPr>
          <w:rFonts w:asciiTheme="minorHAnsi" w:eastAsia="Candara" w:hAnsiTheme="minorHAnsi" w:cstheme="minorHAnsi"/>
          <w:spacing w:val="1"/>
          <w:w w:val="8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J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ud</w:t>
      </w:r>
      <w:r w:rsidRPr="0055328A">
        <w:rPr>
          <w:rFonts w:asciiTheme="minorHAnsi" w:eastAsia="Candara" w:hAnsiTheme="minorHAnsi" w:cstheme="minorHAnsi"/>
          <w:spacing w:val="2"/>
          <w:w w:val="68"/>
          <w:sz w:val="22"/>
          <w:szCs w:val="22"/>
        </w:rPr>
        <w:t xml:space="preserve">ge   </w:t>
      </w:r>
      <w:r w:rsidRPr="0055328A">
        <w:rPr>
          <w:rFonts w:asciiTheme="minorHAnsi" w:eastAsia="Candara" w:hAnsiTheme="minorHAnsi" w:cstheme="minorHAnsi"/>
          <w:w w:val="68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–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nne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1"/>
          <w:w w:val="51"/>
          <w:sz w:val="22"/>
          <w:szCs w:val="22"/>
        </w:rPr>
        <w:t>s   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ough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dona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ndara" w:hAnsiTheme="minorHAnsi" w:cstheme="minorHAnsi"/>
          <w:spacing w:val="1"/>
          <w:w w:val="51"/>
          <w:sz w:val="22"/>
          <w:szCs w:val="22"/>
        </w:rPr>
        <w:t>s   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po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s,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 </w:t>
      </w:r>
    </w:p>
    <w:p w14:paraId="3FDC1802" w14:textId="77777777" w:rsidR="00515FD5" w:rsidRPr="0055328A" w:rsidRDefault="004E6811">
      <w:pPr>
        <w:spacing w:before="8"/>
        <w:ind w:left="860"/>
        <w:rPr>
          <w:rFonts w:asciiTheme="minorHAnsi" w:eastAsia="Candara" w:hAnsiTheme="minorHAnsi" w:cstheme="minorHAnsi"/>
          <w:sz w:val="22"/>
          <w:szCs w:val="22"/>
        </w:rPr>
      </w:pP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55328A">
        <w:rPr>
          <w:rFonts w:asciiTheme="minorHAnsi" w:eastAsia="Candara" w:hAnsiTheme="minorHAnsi" w:cstheme="minorHAnsi"/>
          <w:spacing w:val="2"/>
          <w:sz w:val="22"/>
          <w:szCs w:val="22"/>
        </w:rPr>
        <w:t>eed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eastAsia="Candar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69"/>
          <w:sz w:val="22"/>
          <w:szCs w:val="22"/>
        </w:rPr>
        <w:t xml:space="preserve">ng   </w:t>
      </w:r>
      <w:r w:rsidRPr="0055328A">
        <w:rPr>
          <w:rFonts w:asciiTheme="minorHAnsi" w:eastAsia="Candara" w:hAnsiTheme="minorHAnsi" w:cstheme="minorHAnsi"/>
          <w:spacing w:val="1"/>
          <w:w w:val="69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spacing w:val="2"/>
          <w:w w:val="56"/>
          <w:sz w:val="22"/>
          <w:szCs w:val="22"/>
        </w:rPr>
        <w:t xml:space="preserve">o   </w:t>
      </w:r>
      <w:r w:rsidRPr="0055328A">
        <w:rPr>
          <w:rFonts w:asciiTheme="minorHAnsi" w:eastAsia="Candara" w:hAnsiTheme="minorHAnsi" w:cstheme="minorHAnsi"/>
          <w:spacing w:val="1"/>
          <w:w w:val="56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Ge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Rob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ndara" w:hAnsiTheme="minorHAnsi" w:cstheme="minorHAnsi"/>
          <w:spacing w:val="2"/>
          <w:w w:val="55"/>
          <w:sz w:val="22"/>
          <w:szCs w:val="22"/>
        </w:rPr>
        <w:t xml:space="preserve">n   </w:t>
      </w:r>
      <w:r w:rsidRPr="0055328A">
        <w:rPr>
          <w:rFonts w:asciiTheme="minorHAnsi" w:eastAsia="Candar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J</w:t>
      </w:r>
      <w:r w:rsidRPr="0055328A">
        <w:rPr>
          <w:rFonts w:asciiTheme="minorHAnsi" w:eastAsia="Candara" w:hAnsiTheme="minorHAnsi" w:cstheme="minorHAnsi"/>
          <w:spacing w:val="2"/>
          <w:w w:val="69"/>
          <w:sz w:val="22"/>
          <w:szCs w:val="22"/>
        </w:rPr>
        <w:t xml:space="preserve">ob   </w:t>
      </w:r>
      <w:r w:rsidRPr="0055328A">
        <w:rPr>
          <w:rFonts w:asciiTheme="minorHAnsi" w:eastAsia="Candara" w:hAnsiTheme="minorHAnsi" w:cstheme="minorHAnsi"/>
          <w:spacing w:val="1"/>
          <w:w w:val="69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ndara" w:hAnsiTheme="minorHAnsi" w:cstheme="minorHAnsi"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Candara" w:hAnsiTheme="minorHAnsi" w:cstheme="minorHAnsi"/>
          <w:spacing w:val="1"/>
          <w:w w:val="103"/>
          <w:sz w:val="22"/>
          <w:szCs w:val="22"/>
        </w:rPr>
        <w:t>d</w:t>
      </w:r>
      <w:r w:rsidRPr="0055328A">
        <w:rPr>
          <w:rFonts w:asciiTheme="minorHAnsi" w:eastAsia="Candara" w:hAnsiTheme="minorHAnsi" w:cstheme="minorHAnsi"/>
          <w:spacing w:val="1"/>
          <w:w w:val="25"/>
          <w:sz w:val="22"/>
          <w:szCs w:val="22"/>
        </w:rPr>
        <w:t xml:space="preserve">   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 xml:space="preserve">   </w:t>
      </w:r>
      <w:r w:rsidRPr="0055328A">
        <w:rPr>
          <w:rFonts w:asciiTheme="minorHAnsi" w:eastAsia="Candara" w:hAnsiTheme="minorHAnsi" w:cstheme="minorHAnsi"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w w:val="25"/>
          <w:sz w:val="22"/>
          <w:szCs w:val="22"/>
        </w:rPr>
        <w:t> 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 xml:space="preserve">  </w:t>
      </w:r>
      <w:r w:rsidRPr="0055328A">
        <w:rPr>
          <w:rFonts w:asciiTheme="minorHAnsi" w:eastAsia="Candara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55328A">
        <w:rPr>
          <w:rFonts w:asciiTheme="minorHAnsi" w:eastAsia="Candara" w:hAnsiTheme="minorHAnsi" w:cstheme="minorHAnsi"/>
          <w:b/>
          <w:w w:val="25"/>
          <w:sz w:val="22"/>
          <w:szCs w:val="22"/>
        </w:rPr>
        <w:t> </w:t>
      </w:r>
    </w:p>
    <w:p w14:paraId="7991DE56" w14:textId="77777777" w:rsidR="00515FD5" w:rsidRPr="0055328A" w:rsidRDefault="00515FD5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6C0B92BC" w14:textId="77777777" w:rsidR="00515FD5" w:rsidRPr="0055328A" w:rsidRDefault="004E6811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3091C21" w14:textId="77777777" w:rsidR="00515FD5" w:rsidRPr="0055328A" w:rsidRDefault="004E6811">
      <w:pPr>
        <w:spacing w:before="12"/>
        <w:ind w:left="140"/>
        <w:rPr>
          <w:rFonts w:asciiTheme="minorHAnsi" w:eastAsia="Calibri" w:hAnsiTheme="minorHAnsi" w:cstheme="minorHAnsi"/>
          <w:sz w:val="22"/>
          <w:szCs w:val="22"/>
        </w:rPr>
        <w:sectPr w:rsidR="00515FD5" w:rsidRPr="0055328A">
          <w:type w:val="continuous"/>
          <w:pgSz w:w="12240" w:h="15840"/>
          <w:pgMar w:top="1320" w:right="580" w:bottom="280" w:left="580" w:header="720" w:footer="720" w:gutter="0"/>
          <w:cols w:space="720"/>
        </w:sectPr>
      </w:pP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F88CBC5" w14:textId="77777777" w:rsidR="00515FD5" w:rsidRPr="0055328A" w:rsidRDefault="00515FD5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  <w:sectPr w:rsidR="00515FD5" w:rsidRPr="0055328A">
          <w:footerReference w:type="default" r:id="rId36"/>
          <w:pgSz w:w="12240" w:h="15840"/>
          <w:pgMar w:top="780" w:right="580" w:bottom="280" w:left="620" w:header="600" w:footer="438" w:gutter="0"/>
          <w:cols w:space="720"/>
        </w:sectPr>
      </w:pPr>
    </w:p>
    <w:p w14:paraId="1DFE1DBC" w14:textId="77777777" w:rsidR="00515FD5" w:rsidRPr="0055328A" w:rsidRDefault="00515FD5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38C76E9E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EB7B83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EE41CE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5F6748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0A2121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A5BF02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9DAFA0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678FA7" w14:textId="77777777" w:rsidR="00515FD5" w:rsidRPr="0055328A" w:rsidRDefault="004E6811">
      <w:pPr>
        <w:spacing w:line="260" w:lineRule="exact"/>
        <w:ind w:left="100" w:right="-56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b/>
          <w:position w:val="-1"/>
          <w:sz w:val="22"/>
          <w:szCs w:val="22"/>
        </w:rPr>
        <w:t>PROFILE</w:t>
      </w:r>
      <w:r w:rsidRPr="0055328A">
        <w:rPr>
          <w:rFonts w:asciiTheme="minorHAnsi" w:eastAsia="Cambria" w:hAnsiTheme="minorHAnsi" w:cstheme="minorHAnsi"/>
          <w:b/>
          <w:spacing w:val="-13"/>
          <w:position w:val="-1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position w:val="-1"/>
          <w:sz w:val="22"/>
          <w:szCs w:val="22"/>
        </w:rPr>
        <w:t> </w:t>
      </w:r>
    </w:p>
    <w:p w14:paraId="36FEBD54" w14:textId="77777777" w:rsidR="00515FD5" w:rsidRPr="0055328A" w:rsidRDefault="004E6811">
      <w:pPr>
        <w:spacing w:before="19"/>
        <w:ind w:left="1214" w:right="470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br w:type="column"/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Brett</w:t>
      </w:r>
      <w:r w:rsidRPr="0055328A">
        <w:rPr>
          <w:rFonts w:asciiTheme="minorHAnsi" w:eastAsia="Cambria" w:hAnsiTheme="minorHAnsi" w:cstheme="minorHAnsi"/>
          <w:b/>
          <w:spacing w:val="-24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Favre</w:t>
      </w:r>
      <w:r w:rsidRPr="0055328A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 </w:t>
      </w:r>
    </w:p>
    <w:p w14:paraId="65B21A2D" w14:textId="77777777" w:rsidR="00515FD5" w:rsidRPr="0055328A" w:rsidRDefault="004E6811">
      <w:pPr>
        <w:spacing w:before="7" w:line="253" w:lineRule="auto"/>
        <w:ind w:left="-17" w:right="3497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4</w:t>
      </w:r>
      <w:r w:rsidRPr="0055328A">
        <w:rPr>
          <w:rFonts w:asciiTheme="minorHAnsi" w:eastAsia="Cambria" w:hAnsiTheme="minorHAnsi" w:cstheme="minorHAnsi"/>
          <w:w w:val="55"/>
          <w:sz w:val="22"/>
          <w:szCs w:val="22"/>
        </w:rPr>
        <w:t xml:space="preserve">  </w:t>
      </w:r>
      <w:r w:rsidRPr="0055328A">
        <w:rPr>
          <w:rFonts w:asciiTheme="minorHAnsi" w:eastAsia="Cambria" w:hAnsiTheme="minorHAnsi" w:cstheme="minorHAnsi"/>
          <w:spacing w:val="7"/>
          <w:w w:val="5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.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Tou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hdo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Ave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.,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nne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lis,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4622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6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(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587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)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477</w:t>
      </w:r>
      <w:r w:rsidRPr="0055328A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mbria" w:hAnsiTheme="minorHAnsi" w:cstheme="minorHAnsi"/>
          <w:spacing w:val="2"/>
          <w:w w:val="81"/>
          <w:sz w:val="22"/>
          <w:szCs w:val="22"/>
        </w:rPr>
        <w:t xml:space="preserve">3421   </w:t>
      </w:r>
      <w:r w:rsidRPr="0055328A">
        <w:rPr>
          <w:rFonts w:asciiTheme="minorHAnsi" w:eastAsia="Cambria" w:hAnsiTheme="minorHAnsi" w:cstheme="minorHAnsi"/>
          <w:spacing w:val="1"/>
          <w:w w:val="8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(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ll)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hyperlink r:id="rId37">
        <w:r w:rsidRPr="0055328A">
          <w:rPr>
            <w:rFonts w:asciiTheme="minorHAnsi" w:eastAsia="Cambria" w:hAnsiTheme="minorHAnsi" w:cstheme="minorHAnsi"/>
            <w:spacing w:val="2"/>
            <w:w w:val="103"/>
            <w:sz w:val="22"/>
            <w:szCs w:val="22"/>
          </w:rPr>
          <w:t>b</w:t>
        </w:r>
        <w:r w:rsidRPr="0055328A">
          <w:rPr>
            <w:rFonts w:asciiTheme="minorHAnsi" w:eastAsia="Cambria" w:hAnsiTheme="minorHAnsi" w:cstheme="minorHAnsi"/>
            <w:spacing w:val="1"/>
            <w:w w:val="103"/>
            <w:sz w:val="22"/>
            <w:szCs w:val="22"/>
          </w:rPr>
          <w:t>.f</w:t>
        </w:r>
        <w:r w:rsidRPr="0055328A">
          <w:rPr>
            <w:rFonts w:asciiTheme="minorHAnsi" w:eastAsia="Cambria" w:hAnsiTheme="minorHAnsi" w:cstheme="minorHAnsi"/>
            <w:spacing w:val="2"/>
            <w:w w:val="103"/>
            <w:sz w:val="22"/>
            <w:szCs w:val="22"/>
          </w:rPr>
          <w:t>av</w:t>
        </w:r>
        <w:r w:rsidRPr="0055328A">
          <w:rPr>
            <w:rFonts w:asciiTheme="minorHAnsi" w:eastAsia="Cambria" w:hAnsiTheme="minorHAnsi" w:cstheme="minorHAnsi"/>
            <w:spacing w:val="1"/>
            <w:w w:val="103"/>
            <w:sz w:val="22"/>
            <w:szCs w:val="22"/>
          </w:rPr>
          <w:t>re</w:t>
        </w:r>
        <w:r w:rsidRPr="0055328A">
          <w:rPr>
            <w:rFonts w:asciiTheme="minorHAnsi" w:eastAsia="Cambria" w:hAnsiTheme="minorHAnsi" w:cstheme="minorHAnsi"/>
            <w:spacing w:val="3"/>
            <w:w w:val="103"/>
            <w:sz w:val="22"/>
            <w:szCs w:val="22"/>
          </w:rPr>
          <w:t>@</w:t>
        </w:r>
        <w:r w:rsidRPr="0055328A">
          <w:rPr>
            <w:rFonts w:asciiTheme="minorHAnsi" w:eastAsia="Cambria" w:hAnsiTheme="minorHAnsi" w:cstheme="minorHAnsi"/>
            <w:spacing w:val="1"/>
            <w:w w:val="103"/>
            <w:sz w:val="22"/>
            <w:szCs w:val="22"/>
          </w:rPr>
          <w:t>retire</w:t>
        </w:r>
        <w:r w:rsidRPr="0055328A">
          <w:rPr>
            <w:rFonts w:asciiTheme="minorHAnsi" w:eastAsia="Cambria" w:hAnsiTheme="minorHAnsi" w:cstheme="minorHAnsi"/>
            <w:spacing w:val="3"/>
            <w:w w:val="103"/>
            <w:sz w:val="22"/>
            <w:szCs w:val="22"/>
          </w:rPr>
          <w:t>m</w:t>
        </w:r>
        <w:r w:rsidRPr="0055328A">
          <w:rPr>
            <w:rFonts w:asciiTheme="minorHAnsi" w:eastAsia="Cambria" w:hAnsiTheme="minorHAnsi" w:cstheme="minorHAnsi"/>
            <w:spacing w:val="1"/>
            <w:w w:val="103"/>
            <w:sz w:val="22"/>
            <w:szCs w:val="22"/>
          </w:rPr>
          <w:t>e</w:t>
        </w:r>
        <w:r w:rsidRPr="0055328A">
          <w:rPr>
            <w:rFonts w:asciiTheme="minorHAnsi" w:eastAsia="Cambria" w:hAnsiTheme="minorHAnsi" w:cstheme="minorHAnsi"/>
            <w:spacing w:val="2"/>
            <w:w w:val="103"/>
            <w:sz w:val="22"/>
            <w:szCs w:val="22"/>
          </w:rPr>
          <w:t>n</w:t>
        </w:r>
        <w:r w:rsidRPr="0055328A">
          <w:rPr>
            <w:rFonts w:asciiTheme="minorHAnsi" w:eastAsia="Cambria" w:hAnsiTheme="minorHAnsi" w:cstheme="minorHAnsi"/>
            <w:spacing w:val="1"/>
            <w:w w:val="103"/>
            <w:sz w:val="22"/>
            <w:szCs w:val="22"/>
          </w:rPr>
          <w:t>t</w:t>
        </w:r>
        <w:r w:rsidRPr="0055328A">
          <w:rPr>
            <w:rFonts w:asciiTheme="minorHAnsi" w:eastAsia="Cambria" w:hAnsiTheme="minorHAnsi" w:cstheme="minorHAnsi"/>
            <w:spacing w:val="2"/>
            <w:w w:val="103"/>
            <w:sz w:val="22"/>
            <w:szCs w:val="22"/>
          </w:rPr>
          <w:t>ho</w:t>
        </w:r>
        <w:r w:rsidRPr="0055328A">
          <w:rPr>
            <w:rFonts w:asciiTheme="minorHAnsi" w:eastAsia="Cambria" w:hAnsiTheme="minorHAnsi" w:cstheme="minorHAnsi"/>
            <w:spacing w:val="3"/>
            <w:w w:val="103"/>
            <w:sz w:val="22"/>
            <w:szCs w:val="22"/>
          </w:rPr>
          <w:t>m</w:t>
        </w:r>
        <w:r w:rsidRPr="0055328A">
          <w:rPr>
            <w:rFonts w:asciiTheme="minorHAnsi" w:eastAsia="Cambria" w:hAnsiTheme="minorHAnsi" w:cstheme="minorHAnsi"/>
            <w:spacing w:val="1"/>
            <w:w w:val="103"/>
            <w:sz w:val="22"/>
            <w:szCs w:val="22"/>
          </w:rPr>
          <w:t>e.c</w:t>
        </w:r>
        <w:r w:rsidRPr="0055328A">
          <w:rPr>
            <w:rFonts w:asciiTheme="minorHAnsi" w:eastAsia="Cambria" w:hAnsiTheme="minorHAnsi" w:cstheme="minorHAnsi"/>
            <w:spacing w:val="2"/>
            <w:w w:val="103"/>
            <w:sz w:val="22"/>
            <w:szCs w:val="22"/>
          </w:rPr>
          <w:t>o</w:t>
        </w:r>
        <w:r w:rsidRPr="0055328A">
          <w:rPr>
            <w:rFonts w:asciiTheme="minorHAnsi" w:eastAsia="Cambria" w:hAnsiTheme="minorHAnsi" w:cstheme="minorHAnsi"/>
            <w:spacing w:val="3"/>
            <w:w w:val="103"/>
            <w:sz w:val="22"/>
            <w:szCs w:val="22"/>
          </w:rPr>
          <w:t>m</w:t>
        </w:r>
      </w:hyperlink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7CA3284E" w14:textId="77777777" w:rsidR="00515FD5" w:rsidRPr="0055328A" w:rsidRDefault="004E6811">
      <w:pPr>
        <w:ind w:left="1949" w:right="5462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1A4E311F" w14:textId="77777777" w:rsidR="00515FD5" w:rsidRPr="0055328A" w:rsidRDefault="004E6811">
      <w:pPr>
        <w:spacing w:before="12"/>
        <w:ind w:left="1949" w:right="5462"/>
        <w:jc w:val="center"/>
        <w:rPr>
          <w:rFonts w:asciiTheme="minorHAnsi" w:eastAsia="Cambria" w:hAnsiTheme="minorHAnsi" w:cstheme="minorHAnsi"/>
          <w:sz w:val="22"/>
          <w:szCs w:val="22"/>
        </w:rPr>
        <w:sectPr w:rsidR="00515FD5" w:rsidRPr="0055328A">
          <w:type w:val="continuous"/>
          <w:pgSz w:w="12240" w:h="15840"/>
          <w:pgMar w:top="1320" w:right="580" w:bottom="280" w:left="620" w:header="720" w:footer="720" w:gutter="0"/>
          <w:cols w:num="2" w:space="720" w:equalWidth="0">
            <w:col w:w="1113" w:space="2403"/>
            <w:col w:w="7524"/>
          </w:cols>
        </w:sectPr>
      </w:pP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44BF449C" w14:textId="77777777" w:rsidR="00515FD5" w:rsidRPr="0055328A" w:rsidRDefault="004E6811">
      <w:pPr>
        <w:spacing w:before="18" w:line="253" w:lineRule="auto"/>
        <w:ind w:left="100" w:right="23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54"/>
          <w:sz w:val="22"/>
          <w:szCs w:val="22"/>
        </w:rPr>
        <w:t xml:space="preserve">k   </w:t>
      </w:r>
      <w:r w:rsidRPr="0055328A">
        <w:rPr>
          <w:rFonts w:asciiTheme="minorHAnsi" w:eastAsia="Cambria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ic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ers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p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ab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ilities.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w w:val="26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2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expe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53"/>
          <w:sz w:val="22"/>
          <w:szCs w:val="22"/>
        </w:rPr>
        <w:t xml:space="preserve">e   </w:t>
      </w:r>
      <w:r w:rsidRPr="0055328A">
        <w:rPr>
          <w:rFonts w:asciiTheme="minorHAnsi" w:eastAsia="Cambria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tilizi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wo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li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goa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l.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Adequa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53"/>
          <w:sz w:val="22"/>
          <w:szCs w:val="22"/>
        </w:rPr>
        <w:t>e   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und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erst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young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er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2"/>
          <w:w w:val="56"/>
          <w:sz w:val="22"/>
          <w:szCs w:val="22"/>
        </w:rPr>
        <w:t xml:space="preserve">n   </w:t>
      </w:r>
      <w:r w:rsidRPr="0055328A">
        <w:rPr>
          <w:rFonts w:asciiTheme="minorHAnsi" w:eastAsia="Cambria" w:hAnsiTheme="minorHAnsi" w:cstheme="minorHAnsi"/>
          <w:spacing w:val="1"/>
          <w:w w:val="56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2"/>
          <w:w w:val="56"/>
          <w:sz w:val="22"/>
          <w:szCs w:val="22"/>
        </w:rPr>
        <w:t xml:space="preserve">n   </w:t>
      </w:r>
      <w:r w:rsidRPr="0055328A">
        <w:rPr>
          <w:rFonts w:asciiTheme="minorHAnsi" w:eastAsia="Cambria" w:hAnsiTheme="minorHAnsi" w:cstheme="minorHAnsi"/>
          <w:spacing w:val="1"/>
          <w:w w:val="56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qu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ire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ce,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56"/>
          <w:sz w:val="22"/>
          <w:szCs w:val="22"/>
        </w:rPr>
        <w:t xml:space="preserve">n   </w:t>
      </w:r>
      <w:r w:rsidRPr="0055328A">
        <w:rPr>
          <w:rFonts w:asciiTheme="minorHAnsi" w:eastAsia="Cambria" w:hAnsiTheme="minorHAnsi" w:cstheme="minorHAnsi"/>
          <w:spacing w:val="1"/>
          <w:w w:val="56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ak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.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55328A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w w:val="26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esire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cilit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clie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2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53"/>
          <w:sz w:val="22"/>
          <w:szCs w:val="22"/>
        </w:rPr>
        <w:t>a   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47"/>
          <w:sz w:val="22"/>
          <w:szCs w:val="22"/>
        </w:rPr>
        <w:t>t   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ei</w:t>
      </w:r>
      <w:r w:rsidRPr="0055328A">
        <w:rPr>
          <w:rFonts w:asciiTheme="minorHAnsi" w:eastAsia="Cambria" w:hAnsiTheme="minorHAnsi" w:cstheme="minorHAnsi"/>
          <w:spacing w:val="1"/>
          <w:w w:val="50"/>
          <w:sz w:val="22"/>
          <w:szCs w:val="22"/>
        </w:rPr>
        <w:t>r   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x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47"/>
          <w:sz w:val="22"/>
          <w:szCs w:val="22"/>
        </w:rPr>
        <w:t>t   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.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78B7E00C" w14:textId="77777777" w:rsidR="00515FD5" w:rsidRPr="0055328A" w:rsidRDefault="004E6811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411B2239" w14:textId="77777777" w:rsidR="00515FD5" w:rsidRPr="0055328A" w:rsidRDefault="004E6811">
      <w:pPr>
        <w:spacing w:line="28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b/>
          <w:sz w:val="22"/>
          <w:szCs w:val="22"/>
        </w:rPr>
        <w:t>PROFESSIONAL</w:t>
      </w:r>
      <w:r w:rsidRPr="0055328A">
        <w:rPr>
          <w:rFonts w:asciiTheme="minorHAnsi" w:eastAsia="Cambria" w:hAnsiTheme="minorHAnsi" w:cstheme="minorHAnsi"/>
          <w:b/>
          <w:spacing w:val="-12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b/>
          <w:spacing w:val="3"/>
          <w:w w:val="102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b/>
          <w:spacing w:val="2"/>
          <w:w w:val="102"/>
          <w:sz w:val="22"/>
          <w:szCs w:val="22"/>
        </w:rPr>
        <w:t>EVE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b/>
          <w:spacing w:val="3"/>
          <w:w w:val="102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b/>
          <w:spacing w:val="2"/>
          <w:w w:val="102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b/>
          <w:spacing w:val="3"/>
          <w:w w:val="102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b/>
          <w:spacing w:val="2"/>
          <w:w w:val="102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b/>
          <w:spacing w:val="3"/>
          <w:w w:val="102"/>
          <w:sz w:val="22"/>
          <w:szCs w:val="22"/>
        </w:rPr>
        <w:t>NT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48FCB3E8" w14:textId="77777777" w:rsidR="00515FD5" w:rsidRPr="0055328A" w:rsidRDefault="004E6811">
      <w:pPr>
        <w:spacing w:before="11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Foo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ba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ll</w:t>
      </w:r>
      <w:r w:rsidRPr="0055328A">
        <w:rPr>
          <w:rFonts w:asciiTheme="minorHAnsi" w:eastAsia="Cambria" w:hAnsiTheme="minorHAnsi" w:cstheme="minorHAnsi"/>
          <w:b/>
          <w:spacing w:val="12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10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1990</w:t>
      </w:r>
      <w:r w:rsidRPr="0055328A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2011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218EA4E6" w14:textId="77777777" w:rsidR="00515FD5" w:rsidRPr="0055328A" w:rsidRDefault="004E6811">
      <w:pPr>
        <w:spacing w:before="27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Qua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rt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back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,</w:t>
      </w:r>
      <w:r w:rsidRPr="0055328A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al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Foo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all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Le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ag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4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arat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all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ove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20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ar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ned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ag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’s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op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7858C852" w14:textId="77777777" w:rsidR="00515FD5" w:rsidRPr="0055328A" w:rsidRDefault="004E6811">
      <w:pPr>
        <w:spacing w:before="7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awa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VP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3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sec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rs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0109D78C" w14:textId="77777777" w:rsidR="00515FD5" w:rsidRPr="0055328A" w:rsidRDefault="004E6811">
      <w:pPr>
        <w:spacing w:before="27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r,</w:t>
      </w:r>
      <w:r w:rsidRPr="0055328A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ssi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Rook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ove</w:t>
      </w:r>
      <w:r w:rsidRPr="0055328A">
        <w:rPr>
          <w:rFonts w:asciiTheme="minorHAnsi" w:eastAsia="Cambria" w:hAnsiTheme="minorHAnsi" w:cstheme="minorHAnsi"/>
          <w:spacing w:val="1"/>
          <w:w w:val="50"/>
          <w:sz w:val="22"/>
          <w:szCs w:val="22"/>
        </w:rPr>
        <w:t>r   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300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ook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</w:t>
      </w:r>
      <w:r w:rsidRPr="0055328A">
        <w:rPr>
          <w:rFonts w:asciiTheme="minorHAnsi" w:eastAsia="Cambria" w:hAnsiTheme="minorHAnsi" w:cstheme="minorHAnsi"/>
          <w:spacing w:val="1"/>
          <w:w w:val="47"/>
          <w:sz w:val="22"/>
          <w:szCs w:val="22"/>
        </w:rPr>
        <w:t>t   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ege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NFL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ove</w:t>
      </w:r>
      <w:r w:rsidRPr="0055328A">
        <w:rPr>
          <w:rFonts w:asciiTheme="minorHAnsi" w:eastAsia="Cambria" w:hAnsiTheme="minorHAnsi" w:cstheme="minorHAnsi"/>
          <w:spacing w:val="1"/>
          <w:w w:val="50"/>
          <w:sz w:val="22"/>
          <w:szCs w:val="22"/>
        </w:rPr>
        <w:t>r   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15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50"/>
          <w:sz w:val="22"/>
          <w:szCs w:val="22"/>
        </w:rPr>
        <w:t>r    </w:t>
      </w:r>
    </w:p>
    <w:p w14:paraId="719EBCBF" w14:textId="77777777" w:rsidR="00515FD5" w:rsidRPr="0055328A" w:rsidRDefault="004E6811">
      <w:pPr>
        <w:spacing w:before="7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eri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od</w:t>
      </w:r>
      <w:r w:rsidRPr="0055328A">
        <w:rPr>
          <w:rFonts w:asciiTheme="minorHAnsi" w:eastAsia="Cambria" w:hAnsiTheme="minorHAnsi" w:cstheme="minorHAnsi"/>
          <w:b/>
          <w:spacing w:val="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71BBCFA4" w14:textId="77777777" w:rsidR="00515FD5" w:rsidRPr="0055328A" w:rsidRDefault="004E6811">
      <w:pPr>
        <w:spacing w:before="27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uden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t,</w:t>
      </w:r>
      <w:r w:rsidRPr="0055328A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sis,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54"/>
          <w:sz w:val="22"/>
          <w:szCs w:val="22"/>
        </w:rPr>
        <w:t xml:space="preserve">y   </w:t>
      </w:r>
      <w:r w:rsidRPr="0055328A">
        <w:rPr>
          <w:rFonts w:asciiTheme="minorHAnsi" w:eastAsia="Cambria" w:hAnsiTheme="minorHAnsi" w:cstheme="minorHAnsi"/>
          <w:spacing w:val="1"/>
          <w:w w:val="54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fessi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2"/>
          <w:w w:val="53"/>
          <w:sz w:val="22"/>
          <w:szCs w:val="22"/>
        </w:rPr>
        <w:t xml:space="preserve">g   </w:t>
      </w:r>
      <w:r w:rsidRPr="0055328A">
        <w:rPr>
          <w:rFonts w:asciiTheme="minorHAnsi" w:eastAsia="Cambria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ove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69"/>
          <w:sz w:val="22"/>
          <w:szCs w:val="22"/>
        </w:rPr>
        <w:t xml:space="preserve">75   </w:t>
      </w:r>
      <w:r w:rsidRPr="0055328A">
        <w:rPr>
          <w:rFonts w:asciiTheme="minorHAnsi" w:eastAsia="Cambria" w:hAnsiTheme="minorHAnsi" w:cstheme="minorHAnsi"/>
          <w:spacing w:val="1"/>
          <w:w w:val="69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hou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fil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53"/>
          <w:sz w:val="22"/>
          <w:szCs w:val="22"/>
        </w:rPr>
        <w:t xml:space="preserve">a   </w:t>
      </w:r>
      <w:r w:rsidRPr="0055328A">
        <w:rPr>
          <w:rFonts w:asciiTheme="minorHAnsi" w:eastAsia="Cambria" w:hAnsiTheme="minorHAnsi" w:cstheme="minorHAnsi"/>
          <w:spacing w:val="1"/>
          <w:w w:val="53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4D19AD4E" w14:textId="77777777" w:rsidR="00515FD5" w:rsidRPr="0055328A" w:rsidRDefault="004E6811">
      <w:pPr>
        <w:spacing w:before="7" w:line="20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ha</w:t>
      </w:r>
      <w:r w:rsidRPr="0055328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ll</w:t>
      </w:r>
      <w:r w:rsidRPr="0055328A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eng</w:t>
      </w:r>
      <w:r w:rsidRPr="0055328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spacing w:val="18"/>
          <w:position w:val="-1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position w:val="-1"/>
          <w:sz w:val="22"/>
          <w:szCs w:val="22"/>
        </w:rPr>
        <w:t>ga</w:t>
      </w:r>
      <w:r w:rsidRPr="0055328A">
        <w:rPr>
          <w:rFonts w:asciiTheme="minorHAnsi" w:eastAsia="Cambria" w:hAnsiTheme="minorHAnsi" w:cstheme="minorHAnsi"/>
          <w:spacing w:val="3"/>
          <w:w w:val="103"/>
          <w:position w:val="-1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position w:val="-1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position w:val="-1"/>
          <w:sz w:val="22"/>
          <w:szCs w:val="22"/>
        </w:rPr>
        <w:t>ahea</w:t>
      </w:r>
      <w:r w:rsidRPr="0055328A">
        <w:rPr>
          <w:rFonts w:asciiTheme="minorHAnsi" w:eastAsia="Cambria" w:hAnsiTheme="minorHAnsi" w:cstheme="minorHAnsi"/>
          <w:spacing w:val="1"/>
          <w:w w:val="103"/>
          <w:position w:val="-1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b/>
          <w:w w:val="25"/>
          <w:position w:val="-1"/>
          <w:sz w:val="22"/>
          <w:szCs w:val="22"/>
        </w:rPr>
        <w:t xml:space="preserve">    </w:t>
      </w:r>
    </w:p>
    <w:p w14:paraId="6D1A645F" w14:textId="77777777" w:rsidR="00515FD5" w:rsidRPr="0055328A" w:rsidRDefault="004E6811">
      <w:pPr>
        <w:spacing w:before="17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288984F4" w14:textId="77777777" w:rsidR="00515FD5" w:rsidRPr="0055328A" w:rsidRDefault="004E6811">
      <w:pPr>
        <w:spacing w:before="12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nvo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ve</w:t>
      </w:r>
      <w:r w:rsidRPr="0055328A">
        <w:rPr>
          <w:rFonts w:asciiTheme="minorHAnsi" w:eastAsia="Cambria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b/>
          <w:spacing w:val="24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</w:t>
      </w:r>
      <w:r w:rsidRPr="0055328A">
        <w:rPr>
          <w:rFonts w:asciiTheme="minorHAnsi" w:eastAsia="Cambria" w:hAnsiTheme="minorHAnsi" w:cstheme="minorHAnsi"/>
          <w:b/>
          <w:spacing w:val="3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   </w:t>
      </w:r>
      <w:r w:rsidRPr="0055328A">
        <w:rPr>
          <w:rFonts w:asciiTheme="minorHAnsi" w:eastAsia="Cambria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1990</w:t>
      </w:r>
      <w:r w:rsidRPr="0055328A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55328A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3EBE429B" w14:textId="77777777" w:rsidR="00515FD5" w:rsidRPr="0055328A" w:rsidRDefault="004E6811">
      <w:pPr>
        <w:spacing w:before="27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Founder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,</w:t>
      </w:r>
      <w:r w:rsidRPr="0055328A">
        <w:rPr>
          <w:rFonts w:asciiTheme="minorHAnsi" w:eastAsia="Cambria" w:hAnsiTheme="minorHAnsi" w:cstheme="minorHAnsi"/>
          <w:b/>
          <w:spacing w:val="14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rett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Fav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Founda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ise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ov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er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50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illi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uppo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rt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tee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nag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ers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240E1677" w14:textId="77777777" w:rsidR="00515FD5" w:rsidRPr="0055328A" w:rsidRDefault="004E6811">
      <w:pPr>
        <w:spacing w:before="7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ege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nan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4B80AB1F" w14:textId="77777777" w:rsidR="00515FD5" w:rsidRPr="0055328A" w:rsidRDefault="004E6811">
      <w:pPr>
        <w:spacing w:before="27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Coun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r,</w:t>
      </w:r>
      <w:r w:rsidRPr="0055328A">
        <w:rPr>
          <w:rFonts w:asciiTheme="minorHAnsi" w:eastAsia="Cambria" w:hAnsiTheme="minorHAnsi" w:cstheme="minorHAnsi"/>
          <w:b/>
          <w:spacing w:val="18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69"/>
          <w:sz w:val="22"/>
          <w:szCs w:val="22"/>
        </w:rPr>
        <w:t xml:space="preserve">60   </w:t>
      </w:r>
      <w:r w:rsidRPr="0055328A">
        <w:rPr>
          <w:rFonts w:asciiTheme="minorHAnsi" w:eastAsia="Cambria" w:hAnsiTheme="minorHAnsi" w:cstheme="minorHAnsi"/>
          <w:spacing w:val="1"/>
          <w:w w:val="69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ove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nea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81"/>
          <w:sz w:val="22"/>
          <w:szCs w:val="22"/>
        </w:rPr>
        <w:t xml:space="preserve">5000   </w:t>
      </w:r>
      <w:r w:rsidRPr="0055328A">
        <w:rPr>
          <w:rFonts w:asciiTheme="minorHAnsi" w:eastAsia="Cambria" w:hAnsiTheme="minorHAnsi" w:cstheme="minorHAnsi"/>
          <w:spacing w:val="1"/>
          <w:w w:val="8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unde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ege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56"/>
          <w:sz w:val="22"/>
          <w:szCs w:val="22"/>
        </w:rPr>
        <w:t xml:space="preserve">n   </w:t>
      </w:r>
      <w:r w:rsidRPr="0055328A">
        <w:rPr>
          <w:rFonts w:asciiTheme="minorHAnsi" w:eastAsia="Cambria" w:hAnsiTheme="minorHAnsi" w:cstheme="minorHAnsi"/>
          <w:spacing w:val="1"/>
          <w:w w:val="56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ove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-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2231A093" w14:textId="77777777" w:rsidR="00515FD5" w:rsidRPr="0055328A" w:rsidRDefault="004E6811">
      <w:pPr>
        <w:spacing w:before="2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r,</w:t>
      </w:r>
      <w:r w:rsidRPr="0055328A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al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Foo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all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Le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ag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dv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icati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ills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wo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g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mm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poke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64E9F8D9" w14:textId="77777777" w:rsidR="00515FD5" w:rsidRPr="0055328A" w:rsidRDefault="004E6811">
      <w:pPr>
        <w:spacing w:before="7" w:line="20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hund</w:t>
      </w:r>
      <w:r w:rsidRPr="0055328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ed</w:t>
      </w:r>
      <w:r w:rsidRPr="0055328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14"/>
          <w:position w:val="-1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position w:val="-1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position w:val="-1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position w:val="-1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2"/>
          <w:w w:val="68"/>
          <w:position w:val="-1"/>
          <w:sz w:val="22"/>
          <w:szCs w:val="22"/>
        </w:rPr>
        <w:t xml:space="preserve">FL   </w:t>
      </w:r>
      <w:r w:rsidRPr="0055328A">
        <w:rPr>
          <w:rFonts w:asciiTheme="minorHAnsi" w:eastAsia="Cambria" w:hAnsiTheme="minorHAnsi" w:cstheme="minorHAnsi"/>
          <w:spacing w:val="1"/>
          <w:w w:val="68"/>
          <w:position w:val="-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position w:val="-1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position w:val="-1"/>
          <w:sz w:val="22"/>
          <w:szCs w:val="22"/>
        </w:rPr>
        <w:t>pon</w:t>
      </w:r>
      <w:r w:rsidRPr="0055328A">
        <w:rPr>
          <w:rFonts w:asciiTheme="minorHAnsi" w:eastAsia="Cambria" w:hAnsiTheme="minorHAnsi" w:cstheme="minorHAnsi"/>
          <w:spacing w:val="1"/>
          <w:w w:val="103"/>
          <w:position w:val="-1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position w:val="-1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position w:val="-1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position w:val="-1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55"/>
          <w:position w:val="-1"/>
          <w:sz w:val="22"/>
          <w:szCs w:val="22"/>
        </w:rPr>
        <w:t xml:space="preserve">d   </w:t>
      </w:r>
      <w:r w:rsidRPr="0055328A">
        <w:rPr>
          <w:rFonts w:asciiTheme="minorHAnsi" w:eastAsia="Cambria" w:hAnsiTheme="minorHAnsi" w:cstheme="minorHAnsi"/>
          <w:spacing w:val="1"/>
          <w:w w:val="55"/>
          <w:position w:val="-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position w:val="-1"/>
          <w:sz w:val="22"/>
          <w:szCs w:val="22"/>
        </w:rPr>
        <w:t>even</w:t>
      </w:r>
      <w:r w:rsidRPr="0055328A">
        <w:rPr>
          <w:rFonts w:asciiTheme="minorHAnsi" w:eastAsia="Cambria" w:hAnsiTheme="minorHAnsi" w:cstheme="minorHAnsi"/>
          <w:spacing w:val="1"/>
          <w:w w:val="103"/>
          <w:position w:val="-1"/>
          <w:sz w:val="22"/>
          <w:szCs w:val="22"/>
        </w:rPr>
        <w:t>ts</w:t>
      </w:r>
      <w:r w:rsidRPr="0055328A">
        <w:rPr>
          <w:rFonts w:asciiTheme="minorHAnsi" w:eastAsia="Cambria" w:hAnsiTheme="minorHAnsi" w:cstheme="minorHAnsi"/>
          <w:b/>
          <w:w w:val="25"/>
          <w:position w:val="-1"/>
          <w:sz w:val="22"/>
          <w:szCs w:val="22"/>
        </w:rPr>
        <w:t xml:space="preserve">    </w:t>
      </w:r>
    </w:p>
    <w:p w14:paraId="7EFC87AD" w14:textId="77777777" w:rsidR="00515FD5" w:rsidRPr="0055328A" w:rsidRDefault="004E6811">
      <w:pPr>
        <w:spacing w:before="17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38EDF8CD" w14:textId="77777777" w:rsidR="00515FD5" w:rsidRPr="0055328A" w:rsidRDefault="004E6811">
      <w:pPr>
        <w:spacing w:before="3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b/>
          <w:sz w:val="22"/>
          <w:szCs w:val="22"/>
        </w:rPr>
        <w:t>RETIREMENT</w:t>
      </w:r>
      <w:r w:rsidRPr="0055328A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z w:val="22"/>
          <w:szCs w:val="22"/>
        </w:rPr>
        <w:t> EXPERIE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1C6E9B2E" w14:textId="77777777" w:rsidR="00515FD5" w:rsidRPr="0055328A" w:rsidRDefault="004E6811">
      <w:pPr>
        <w:spacing w:before="6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Qua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rt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back</w:t>
      </w:r>
      <w:r w:rsidRPr="0055328A">
        <w:rPr>
          <w:rFonts w:asciiTheme="minorHAnsi" w:eastAsia="Cambria" w:hAnsiTheme="minorHAnsi" w:cstheme="minorHAnsi"/>
          <w:b/>
          <w:spacing w:val="24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5A43EADB" w14:textId="77777777" w:rsidR="00515FD5" w:rsidRPr="0055328A" w:rsidRDefault="004E6811">
      <w:pPr>
        <w:spacing w:before="12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een</w:t>
      </w:r>
      <w:r w:rsidRPr="0055328A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rs,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een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7A95C7C5" w14:textId="77777777" w:rsidR="00515FD5" w:rsidRPr="0055328A" w:rsidRDefault="004E6811">
      <w:pPr>
        <w:spacing w:before="27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iz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wo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cisi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F1DC634" w14:textId="77777777" w:rsidR="00515FD5" w:rsidRPr="0055328A" w:rsidRDefault="004E6811">
      <w:pPr>
        <w:spacing w:before="2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Edu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ove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illi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2"/>
          <w:w w:val="56"/>
          <w:sz w:val="22"/>
          <w:szCs w:val="22"/>
        </w:rPr>
        <w:t xml:space="preserve">n   </w:t>
      </w:r>
      <w:r w:rsidRPr="0055328A">
        <w:rPr>
          <w:rFonts w:asciiTheme="minorHAnsi" w:eastAsia="Cambria" w:hAnsiTheme="minorHAnsi" w:cstheme="minorHAnsi"/>
          <w:spacing w:val="1"/>
          <w:w w:val="56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pon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hund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144999A0" w14:textId="77777777" w:rsidR="00515FD5" w:rsidRPr="0055328A" w:rsidRDefault="004E6811">
      <w:pPr>
        <w:spacing w:before="7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terr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oga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qu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esti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669755B5" w14:textId="77777777" w:rsidR="00515FD5" w:rsidRPr="0055328A" w:rsidRDefault="004E6811">
      <w:pPr>
        <w:spacing w:before="27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Unde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rst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and</w:t>
      </w:r>
      <w:r w:rsidRPr="0055328A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ssit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nvo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ved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ope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ang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6BFDEA3" w14:textId="77777777" w:rsidR="00515FD5" w:rsidRPr="0055328A" w:rsidRDefault="004E6811">
      <w:pPr>
        <w:spacing w:before="7" w:line="200" w:lineRule="exact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spacing w:val="2"/>
          <w:w w:val="103"/>
          <w:position w:val="-1"/>
          <w:sz w:val="22"/>
          <w:szCs w:val="22"/>
        </w:rPr>
        <w:t>an</w:t>
      </w:r>
      <w:r w:rsidRPr="0055328A">
        <w:rPr>
          <w:rFonts w:asciiTheme="minorHAnsi" w:eastAsia="Cambria" w:hAnsiTheme="minorHAnsi" w:cstheme="minorHAnsi"/>
          <w:spacing w:val="2"/>
          <w:w w:val="54"/>
          <w:position w:val="-1"/>
          <w:sz w:val="22"/>
          <w:szCs w:val="22"/>
        </w:rPr>
        <w:t xml:space="preserve">y   </w:t>
      </w:r>
      <w:r w:rsidRPr="0055328A">
        <w:rPr>
          <w:rFonts w:asciiTheme="minorHAnsi" w:eastAsia="Cambria" w:hAnsiTheme="minorHAnsi" w:cstheme="minorHAnsi"/>
          <w:spacing w:val="1"/>
          <w:w w:val="54"/>
          <w:position w:val="-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position w:val="-1"/>
          <w:sz w:val="22"/>
          <w:szCs w:val="22"/>
        </w:rPr>
        <w:t>po</w:t>
      </w:r>
      <w:r w:rsidRPr="0055328A">
        <w:rPr>
          <w:rFonts w:asciiTheme="minorHAnsi" w:eastAsia="Cambria" w:hAnsiTheme="minorHAnsi" w:cstheme="minorHAnsi"/>
          <w:spacing w:val="1"/>
          <w:w w:val="103"/>
          <w:position w:val="-1"/>
          <w:sz w:val="22"/>
          <w:szCs w:val="22"/>
        </w:rPr>
        <w:t>ssi</w:t>
      </w:r>
      <w:r w:rsidRPr="0055328A">
        <w:rPr>
          <w:rFonts w:asciiTheme="minorHAnsi" w:eastAsia="Cambria" w:hAnsiTheme="minorHAnsi" w:cstheme="minorHAnsi"/>
          <w:spacing w:val="2"/>
          <w:w w:val="103"/>
          <w:position w:val="-1"/>
          <w:sz w:val="22"/>
          <w:szCs w:val="22"/>
        </w:rPr>
        <w:t>b</w:t>
      </w:r>
      <w:r w:rsidRPr="0055328A">
        <w:rPr>
          <w:rFonts w:asciiTheme="minorHAnsi" w:eastAsia="Cambria" w:hAnsiTheme="minorHAnsi" w:cstheme="minorHAnsi"/>
          <w:spacing w:val="1"/>
          <w:w w:val="103"/>
          <w:position w:val="-1"/>
          <w:sz w:val="22"/>
          <w:szCs w:val="22"/>
        </w:rPr>
        <w:t>le</w:t>
      </w:r>
      <w:r w:rsidRPr="0055328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position w:val="-1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spacing w:val="1"/>
          <w:w w:val="103"/>
          <w:position w:val="-1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position w:val="-1"/>
          <w:sz w:val="22"/>
          <w:szCs w:val="22"/>
        </w:rPr>
        <w:t>nd</w:t>
      </w:r>
      <w:r w:rsidRPr="0055328A">
        <w:rPr>
          <w:rFonts w:asciiTheme="minorHAnsi" w:eastAsia="Cambria" w:hAnsiTheme="minorHAnsi" w:cstheme="minorHAnsi"/>
          <w:spacing w:val="1"/>
          <w:w w:val="103"/>
          <w:position w:val="-1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position w:val="-1"/>
          <w:sz w:val="22"/>
          <w:szCs w:val="22"/>
        </w:rPr>
        <w:t>an</w:t>
      </w:r>
      <w:r w:rsidRPr="0055328A">
        <w:rPr>
          <w:rFonts w:asciiTheme="minorHAnsi" w:eastAsia="Cambria" w:hAnsiTheme="minorHAnsi" w:cstheme="minorHAnsi"/>
          <w:spacing w:val="1"/>
          <w:w w:val="103"/>
          <w:position w:val="-1"/>
          <w:sz w:val="22"/>
          <w:szCs w:val="22"/>
        </w:rPr>
        <w:t>ce</w:t>
      </w:r>
      <w:r w:rsidRPr="0055328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position w:val="-1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55"/>
          <w:position w:val="-1"/>
          <w:sz w:val="22"/>
          <w:szCs w:val="22"/>
        </w:rPr>
        <w:t xml:space="preserve">o   </w:t>
      </w:r>
      <w:r w:rsidRPr="0055328A">
        <w:rPr>
          <w:rFonts w:asciiTheme="minorHAnsi" w:eastAsia="Cambria" w:hAnsiTheme="minorHAnsi" w:cstheme="minorHAnsi"/>
          <w:spacing w:val="1"/>
          <w:w w:val="55"/>
          <w:position w:val="-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position w:val="-1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position w:val="-1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spacing w:val="1"/>
          <w:w w:val="103"/>
          <w:position w:val="-1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position w:val="-1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position w:val="-1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position w:val="-1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position w:val="-1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 </w:t>
      </w:r>
    </w:p>
    <w:p w14:paraId="19CD03E9" w14:textId="77777777" w:rsidR="00515FD5" w:rsidRPr="0055328A" w:rsidRDefault="004E6811">
      <w:pPr>
        <w:spacing w:before="17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691BBC50" w14:textId="77777777" w:rsidR="00515FD5" w:rsidRPr="0055328A" w:rsidRDefault="004E6811">
      <w:pPr>
        <w:spacing w:before="3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b/>
          <w:sz w:val="22"/>
          <w:szCs w:val="22"/>
        </w:rPr>
        <w:t>CONSULTI</w:t>
      </w:r>
      <w:r w:rsidRPr="0055328A">
        <w:rPr>
          <w:rFonts w:asciiTheme="minorHAnsi" w:eastAsia="Cambria" w:hAnsiTheme="minorHAnsi" w:cstheme="minorHAnsi"/>
          <w:b/>
          <w:w w:val="76"/>
          <w:sz w:val="22"/>
          <w:szCs w:val="22"/>
        </w:rPr>
        <w:t>NG    E</w:t>
      </w:r>
      <w:r w:rsidRPr="0055328A">
        <w:rPr>
          <w:rFonts w:asciiTheme="minorHAnsi" w:eastAsia="Cambria" w:hAnsiTheme="minorHAnsi" w:cstheme="minorHAnsi"/>
          <w:b/>
          <w:sz w:val="22"/>
          <w:szCs w:val="22"/>
        </w:rPr>
        <w:t>XPERIENC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68142B84" w14:textId="77777777" w:rsidR="00515FD5" w:rsidRPr="0055328A" w:rsidRDefault="004E6811">
      <w:pPr>
        <w:spacing w:before="11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lastRenderedPageBreak/>
        <w:t>Con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u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lt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an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b/>
          <w:spacing w:val="19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68D65AB7" w14:textId="77777777" w:rsidR="00515FD5" w:rsidRPr="0055328A" w:rsidRDefault="004E6811">
      <w:pPr>
        <w:spacing w:before="7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een</w:t>
      </w:r>
      <w:r w:rsidRPr="0055328A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rs,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nne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ta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riz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026310AD" w14:textId="77777777" w:rsidR="00515FD5" w:rsidRPr="0055328A" w:rsidRDefault="004E6811">
      <w:pPr>
        <w:spacing w:before="27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Co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it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h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gan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iz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abou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ssi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oppo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iti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nqu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55328A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ssi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-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2D83696E" w14:textId="77777777" w:rsidR="00515FD5" w:rsidRPr="0055328A" w:rsidRDefault="004E6811">
      <w:pPr>
        <w:spacing w:before="7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sit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ua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b/>
          <w:spacing w:val="14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25707DBA" w14:textId="77777777" w:rsidR="00515FD5" w:rsidRPr="0055328A" w:rsidRDefault="004E6811">
      <w:pPr>
        <w:spacing w:before="27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eflecte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re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ef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ak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ecisi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67940E1A" w14:textId="77777777" w:rsidR="00515FD5" w:rsidRPr="0055328A" w:rsidRDefault="004E6811">
      <w:pPr>
        <w:spacing w:before="2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tiliz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ound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ake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35EDEADD" w14:textId="77777777" w:rsidR="00515FD5" w:rsidRPr="0055328A" w:rsidRDefault="004E6811">
      <w:pPr>
        <w:spacing w:before="12"/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sit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ua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b/>
          <w:spacing w:val="12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0357FDF3" w14:textId="77777777" w:rsidR="00515FD5" w:rsidRPr="0055328A" w:rsidRDefault="004E6811">
      <w:pPr>
        <w:spacing w:before="2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ay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x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tre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tie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ak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na</w:t>
      </w:r>
      <w:r w:rsidRPr="0055328A">
        <w:rPr>
          <w:rFonts w:asciiTheme="minorHAnsi" w:eastAsia="Cambria" w:hAnsiTheme="minorHAnsi" w:cstheme="minorHAnsi"/>
          <w:spacing w:val="1"/>
          <w:w w:val="44"/>
          <w:sz w:val="22"/>
          <w:szCs w:val="22"/>
        </w:rPr>
        <w:t>l   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ict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cisi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sta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NFL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61B608B3" w14:textId="77777777" w:rsidR="00515FD5" w:rsidRPr="0055328A" w:rsidRDefault="004E6811">
      <w:pPr>
        <w:spacing w:before="12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1F78A86D" w14:textId="77777777" w:rsidR="00515FD5" w:rsidRPr="0055328A" w:rsidRDefault="004E6811">
      <w:pPr>
        <w:spacing w:line="28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b/>
          <w:sz w:val="22"/>
          <w:szCs w:val="22"/>
        </w:rPr>
        <w:t>EDUCATION</w:t>
      </w:r>
      <w:r w:rsidRPr="0055328A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72E21890" w14:textId="77777777" w:rsidR="00515FD5" w:rsidRPr="0055328A" w:rsidRDefault="004E6811">
      <w:pPr>
        <w:spacing w:before="11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B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Cambria" w:hAnsiTheme="minorHAnsi" w:cstheme="minorHAnsi"/>
          <w:b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Foo</w:t>
      </w:r>
      <w:r w:rsidRPr="0055328A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ba</w:t>
      </w:r>
      <w:r w:rsidRPr="0055328A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ll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                 </w:t>
      </w:r>
      <w:r w:rsidRPr="0055328A">
        <w:rPr>
          <w:rFonts w:asciiTheme="minorHAnsi" w:eastAsia="Cambria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4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0/4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0</w:t>
      </w:r>
      <w:r w:rsidRPr="0055328A">
        <w:rPr>
          <w:rFonts w:asciiTheme="minorHAnsi" w:eastAsia="Cambria" w:hAnsiTheme="minorHAnsi" w:cstheme="minorHAnsi"/>
          <w:b/>
          <w:spacing w:val="9"/>
          <w:sz w:val="22"/>
          <w:szCs w:val="22"/>
        </w:rPr>
        <w:t xml:space="preserve">  </w:t>
      </w:r>
      <w:r w:rsidRPr="0055328A">
        <w:rPr>
          <w:rFonts w:asciiTheme="minorHAnsi" w:eastAsia="Cambria" w:hAnsiTheme="minorHAnsi" w:cstheme="minorHAnsi"/>
          <w:b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55328A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                                     </w:t>
      </w:r>
      <w:r w:rsidRPr="0055328A">
        <w:rPr>
          <w:rFonts w:asciiTheme="minorHAnsi" w:eastAsia="Cambria" w:hAnsiTheme="minorHAnsi" w:cstheme="minorHAnsi"/>
          <w:b/>
          <w:spacing w:val="9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</w:t>
      </w:r>
      <w:r w:rsidRPr="0055328A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1932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66D54AA4" w14:textId="77777777" w:rsidR="00515FD5" w:rsidRPr="0055328A" w:rsidRDefault="004E6811">
      <w:pPr>
        <w:spacing w:before="12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no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r:</w:t>
      </w:r>
      <w:r w:rsidRPr="0055328A">
        <w:rPr>
          <w:rFonts w:asciiTheme="minorHAnsi" w:eastAsia="Cambria" w:hAnsiTheme="minorHAnsi" w:cstheme="minorHAnsi"/>
          <w:b/>
          <w:spacing w:val="7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Rhe</w:t>
      </w:r>
      <w:r w:rsidRPr="0055328A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ric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1F9D5903" w14:textId="77777777" w:rsidR="00515FD5" w:rsidRPr="0055328A" w:rsidRDefault="004E6811">
      <w:pPr>
        <w:spacing w:before="12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Un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ve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rsit</w:t>
      </w:r>
      <w:r w:rsidRPr="0055328A">
        <w:rPr>
          <w:rFonts w:asciiTheme="minorHAnsi" w:eastAsia="Cambria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Sou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ississi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lf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po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rt,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726C7CFD" w14:textId="77777777" w:rsidR="00515FD5" w:rsidRPr="0055328A" w:rsidRDefault="004E6811">
      <w:pPr>
        <w:spacing w:before="12"/>
        <w:ind w:left="100"/>
        <w:rPr>
          <w:rFonts w:asciiTheme="minorHAnsi" w:eastAsia="Cambria" w:hAnsiTheme="minorHAnsi" w:cstheme="minorHAnsi"/>
          <w:sz w:val="22"/>
          <w:szCs w:val="22"/>
        </w:rPr>
        <w:sectPr w:rsidR="00515FD5" w:rsidRPr="0055328A">
          <w:type w:val="continuous"/>
          <w:pgSz w:w="12240" w:h="15840"/>
          <w:pgMar w:top="1320" w:right="580" w:bottom="280" w:left="620" w:header="720" w:footer="720" w:gutter="0"/>
          <w:cols w:space="720"/>
        </w:sectPr>
      </w:pPr>
      <w:r w:rsidRPr="0055328A">
        <w:rPr>
          <w:rFonts w:asciiTheme="minorHAnsi" w:eastAsia="Cambria" w:hAnsiTheme="minorHAnsi" w:cstheme="minorHAnsi"/>
          <w:b/>
          <w:spacing w:val="2"/>
          <w:sz w:val="22"/>
          <w:szCs w:val="22"/>
        </w:rPr>
        <w:t>Teache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Cambria" w:hAnsiTheme="minorHAnsi" w:cstheme="minorHAnsi"/>
          <w:b/>
          <w:spacing w:val="12"/>
          <w:sz w:val="22"/>
          <w:szCs w:val="22"/>
        </w:rPr>
        <w:t xml:space="preserve"> </w:t>
      </w:r>
      <w:r w:rsidRPr="0055328A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Ce</w:t>
      </w:r>
      <w:r w:rsidRPr="0055328A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rtifi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ca</w:t>
      </w:r>
      <w:r w:rsidRPr="0055328A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on</w:t>
      </w:r>
      <w:r w:rsidRPr="0055328A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:</w:t>
      </w:r>
      <w:r w:rsidRPr="0055328A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Sp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eci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55328A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Edu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Cambria" w:hAnsiTheme="minorHAnsi" w:cstheme="minorHAnsi"/>
          <w:w w:val="103"/>
          <w:sz w:val="22"/>
          <w:szCs w:val="22"/>
        </w:rPr>
        <w:t>n</w:t>
      </w:r>
    </w:p>
    <w:p w14:paraId="4703D8E4" w14:textId="77777777" w:rsidR="00515FD5" w:rsidRPr="0055328A" w:rsidRDefault="00515FD5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79A47AB7" w14:textId="77777777" w:rsidR="00515FD5" w:rsidRPr="0055328A" w:rsidRDefault="004E6811">
      <w:pPr>
        <w:spacing w:before="13"/>
        <w:ind w:left="3088" w:right="3088"/>
        <w:jc w:val="center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 xml:space="preserve">Scott </w:t>
      </w:r>
      <w:r w:rsidRPr="0055328A">
        <w:rPr>
          <w:rFonts w:asciiTheme="minorHAnsi" w:hAnsiTheme="minorHAnsi" w:cstheme="minorHAnsi"/>
          <w:b/>
          <w:sz w:val="22"/>
          <w:szCs w:val="22"/>
        </w:rPr>
        <w:t>“Carrot Top” Thompson</w:t>
      </w:r>
    </w:p>
    <w:p w14:paraId="3604C128" w14:textId="77777777" w:rsidR="00515FD5" w:rsidRPr="0055328A" w:rsidRDefault="004E6811">
      <w:pPr>
        <w:spacing w:line="260" w:lineRule="exact"/>
        <w:ind w:left="3056" w:right="3056"/>
        <w:jc w:val="center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t>5050 Fire Lane, Orange County, California 39501</w:t>
      </w:r>
    </w:p>
    <w:p w14:paraId="6F72ECFA" w14:textId="77777777" w:rsidR="00515FD5" w:rsidRPr="0055328A" w:rsidRDefault="004E6811">
      <w:pPr>
        <w:spacing w:before="2"/>
        <w:ind w:left="3476" w:right="3476"/>
        <w:jc w:val="center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t>(765) 918-8889 ( c ) (765) 918-8999 ( h )</w:t>
      </w:r>
    </w:p>
    <w:p w14:paraId="26FA1DAC" w14:textId="77777777" w:rsidR="00515FD5" w:rsidRPr="0055328A" w:rsidRDefault="004E6811">
      <w:pPr>
        <w:spacing w:line="260" w:lineRule="exact"/>
        <w:ind w:left="4168" w:right="4169"/>
        <w:jc w:val="center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t>gingershavesouls@red.edu</w:t>
      </w:r>
    </w:p>
    <w:p w14:paraId="645103DB" w14:textId="77777777" w:rsidR="00515FD5" w:rsidRPr="0055328A" w:rsidRDefault="00515FD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30DE77D" w14:textId="77777777" w:rsidR="00515FD5" w:rsidRPr="0055328A" w:rsidRDefault="004E6811">
      <w:pPr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>PROFILE</w:t>
      </w:r>
    </w:p>
    <w:p w14:paraId="177674B7" w14:textId="77777777" w:rsidR="00515FD5" w:rsidRPr="0055328A" w:rsidRDefault="004E6811">
      <w:pPr>
        <w:spacing w:before="7" w:line="260" w:lineRule="exact"/>
        <w:ind w:left="100" w:right="175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t xml:space="preserve">Aspiring actor seeking a job with a production company that enables me to become famous while still </w:t>
      </w:r>
      <w:r w:rsidRPr="0055328A">
        <w:rPr>
          <w:rFonts w:asciiTheme="minorHAnsi" w:hAnsiTheme="minorHAnsi" w:cstheme="minorHAnsi"/>
          <w:sz w:val="22"/>
          <w:szCs w:val="22"/>
        </w:rPr>
        <w:t>allowing to take steroid and exotic drugs.</w:t>
      </w:r>
    </w:p>
    <w:p w14:paraId="36683CD7" w14:textId="77777777" w:rsidR="00515FD5" w:rsidRPr="0055328A" w:rsidRDefault="00515FD5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57F2CBF6" w14:textId="77777777" w:rsidR="00515FD5" w:rsidRPr="0055328A" w:rsidRDefault="004E6811">
      <w:pPr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18877DA0" w14:textId="77777777" w:rsidR="00515FD5" w:rsidRPr="0055328A" w:rsidRDefault="004E6811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>B. A. Acting</w:t>
      </w:r>
      <w:r w:rsidRPr="0055328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Pr="0055328A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May 1975</w:t>
      </w:r>
    </w:p>
    <w:p w14:paraId="20EB3420" w14:textId="77777777" w:rsidR="00515FD5" w:rsidRPr="0055328A" w:rsidRDefault="004E6811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>Minor: Strength and Fitness</w:t>
      </w:r>
    </w:p>
    <w:p w14:paraId="7A3B70A9" w14:textId="77777777" w:rsidR="00515FD5" w:rsidRPr="0055328A" w:rsidRDefault="004E6811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t>University of Southern California, Los Angeles, CA</w:t>
      </w:r>
    </w:p>
    <w:p w14:paraId="555DF6B5" w14:textId="77777777" w:rsidR="00515FD5" w:rsidRPr="0055328A" w:rsidRDefault="00515FD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0CE6C93" w14:textId="77777777" w:rsidR="00515FD5" w:rsidRPr="0055328A" w:rsidRDefault="004E6811">
      <w:pPr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5A280FAE" w14:textId="77777777" w:rsidR="00515FD5" w:rsidRPr="0055328A" w:rsidRDefault="004E6811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 xml:space="preserve">Store Clerk   </w:t>
      </w:r>
      <w:r w:rsidRPr="0055328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</w:t>
      </w:r>
      <w:r w:rsidRPr="0055328A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Spring 1981- Summer 1984</w:t>
      </w:r>
    </w:p>
    <w:p w14:paraId="4DEE5C9A" w14:textId="77777777" w:rsidR="00515FD5" w:rsidRPr="0055328A" w:rsidRDefault="004E6811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t>Hills Have Eyes Liquor Mart, Perryville, AR</w:t>
      </w:r>
    </w:p>
    <w:p w14:paraId="4C636A58" w14:textId="77777777" w:rsidR="00515FD5" w:rsidRPr="0055328A" w:rsidRDefault="004E6811">
      <w:pPr>
        <w:spacing w:before="21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Unpacked moonshine hourly</w:t>
      </w:r>
    </w:p>
    <w:p w14:paraId="1CF3891D" w14:textId="77777777" w:rsidR="00515FD5" w:rsidRPr="0055328A" w:rsidRDefault="004E6811">
      <w:pPr>
        <w:spacing w:before="1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Observed the strange people from Perryvill</w:t>
      </w:r>
      <w:r w:rsidRPr="0055328A">
        <w:rPr>
          <w:rFonts w:asciiTheme="minorHAnsi" w:hAnsiTheme="minorHAnsi" w:cstheme="minorHAnsi"/>
          <w:sz w:val="22"/>
          <w:szCs w:val="22"/>
        </w:rPr>
        <w:t>e and surrounding towns</w:t>
      </w:r>
    </w:p>
    <w:p w14:paraId="45DFDA87" w14:textId="77777777" w:rsidR="00515FD5" w:rsidRPr="0055328A" w:rsidRDefault="004E6811">
      <w:pPr>
        <w:spacing w:before="1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Helped the community by adding random pieces of metal and siding to homes with poor insulation</w:t>
      </w:r>
    </w:p>
    <w:p w14:paraId="37CF4157" w14:textId="77777777" w:rsidR="00515FD5" w:rsidRPr="0055328A" w:rsidRDefault="00515FD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50A6758" w14:textId="77777777" w:rsidR="00515FD5" w:rsidRPr="0055328A" w:rsidRDefault="004E6811">
      <w:pPr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 xml:space="preserve">Doorman                                                                                                                   </w:t>
      </w:r>
      <w:r w:rsidRPr="0055328A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Summer 19</w:t>
      </w:r>
      <w:r w:rsidRPr="0055328A">
        <w:rPr>
          <w:rFonts w:asciiTheme="minorHAnsi" w:hAnsiTheme="minorHAnsi" w:cstheme="minorHAnsi"/>
          <w:sz w:val="22"/>
          <w:szCs w:val="22"/>
        </w:rPr>
        <w:t>84- Winter 1989</w:t>
      </w:r>
    </w:p>
    <w:p w14:paraId="1B2B726A" w14:textId="77777777" w:rsidR="00515FD5" w:rsidRPr="0055328A" w:rsidRDefault="004E6811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t>Rumours, Crawfordsville, IN</w:t>
      </w:r>
    </w:p>
    <w:p w14:paraId="6CD0FF02" w14:textId="77777777" w:rsidR="00515FD5" w:rsidRPr="0055328A" w:rsidRDefault="004E6811">
      <w:pPr>
        <w:spacing w:before="21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Opened the door for important clients</w:t>
      </w:r>
    </w:p>
    <w:p w14:paraId="28D3D9E7" w14:textId="77777777" w:rsidR="00515FD5" w:rsidRPr="0055328A" w:rsidRDefault="004E6811">
      <w:pPr>
        <w:spacing w:before="1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Prepared me for anything I ever would see later on in life</w:t>
      </w:r>
    </w:p>
    <w:p w14:paraId="625B353A" w14:textId="77777777" w:rsidR="00515FD5" w:rsidRPr="0055328A" w:rsidRDefault="004E6811">
      <w:pPr>
        <w:spacing w:before="1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Interacted with the local employees from Wal-Mart.</w:t>
      </w:r>
    </w:p>
    <w:p w14:paraId="6015E8C1" w14:textId="77777777" w:rsidR="00515FD5" w:rsidRPr="0055328A" w:rsidRDefault="00515FD5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438F2987" w14:textId="77777777" w:rsidR="00515FD5" w:rsidRPr="0055328A" w:rsidRDefault="004E6811">
      <w:pPr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>Model/Actor</w:t>
      </w:r>
      <w:r w:rsidRPr="0055328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Pr="0055328A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Summer 2003</w:t>
      </w:r>
    </w:p>
    <w:p w14:paraId="6638EBB8" w14:textId="77777777" w:rsidR="00515FD5" w:rsidRPr="0055328A" w:rsidRDefault="004E6811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t>AT&amp;T Telephone Company</w:t>
      </w:r>
    </w:p>
    <w:p w14:paraId="30B7DD38" w14:textId="77777777" w:rsidR="00515FD5" w:rsidRPr="0055328A" w:rsidRDefault="004E6811">
      <w:pPr>
        <w:spacing w:before="1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Informed the public about great offers through AT&amp;T</w:t>
      </w:r>
    </w:p>
    <w:p w14:paraId="18AE6BFD" w14:textId="77777777" w:rsidR="00515FD5" w:rsidRPr="0055328A" w:rsidRDefault="004E6811">
      <w:pPr>
        <w:spacing w:before="21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 xml:space="preserve">Displayed his fake physique </w:t>
      </w:r>
      <w:r w:rsidRPr="0055328A">
        <w:rPr>
          <w:rFonts w:asciiTheme="minorHAnsi" w:hAnsiTheme="minorHAnsi" w:cstheme="minorHAnsi"/>
          <w:sz w:val="22"/>
          <w:szCs w:val="22"/>
        </w:rPr>
        <w:t>and beautiful hair color for all of the public</w:t>
      </w:r>
    </w:p>
    <w:p w14:paraId="767176B0" w14:textId="77777777" w:rsidR="00515FD5" w:rsidRPr="0055328A" w:rsidRDefault="004E6811">
      <w:pPr>
        <w:spacing w:before="1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Destroyed AT&amp;T’s image</w:t>
      </w:r>
    </w:p>
    <w:p w14:paraId="79E33D76" w14:textId="77777777" w:rsidR="00515FD5" w:rsidRPr="0055328A" w:rsidRDefault="00515FD5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1DB9DE11" w14:textId="77777777" w:rsidR="00515FD5" w:rsidRPr="0055328A" w:rsidRDefault="004E6811">
      <w:pPr>
        <w:ind w:left="100" w:right="7051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>PROFESSIONAL DEVELOPMENT Involvement:</w:t>
      </w:r>
    </w:p>
    <w:p w14:paraId="7E88F1F0" w14:textId="77777777" w:rsidR="00515FD5" w:rsidRPr="0055328A" w:rsidRDefault="004E6811">
      <w:pPr>
        <w:spacing w:before="14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Lead march against unfair treatment towards creatures with no melatonin and red hair</w:t>
      </w:r>
    </w:p>
    <w:p w14:paraId="66B67421" w14:textId="77777777" w:rsidR="00515FD5" w:rsidRPr="0055328A" w:rsidRDefault="004E6811">
      <w:pPr>
        <w:spacing w:before="1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 xml:space="preserve">Frequently dyes hair a brighter shade of </w:t>
      </w:r>
      <w:r w:rsidRPr="0055328A">
        <w:rPr>
          <w:rFonts w:asciiTheme="minorHAnsi" w:hAnsiTheme="minorHAnsi" w:cstheme="minorHAnsi"/>
          <w:sz w:val="22"/>
          <w:szCs w:val="22"/>
        </w:rPr>
        <w:t>red/orange</w:t>
      </w:r>
    </w:p>
    <w:p w14:paraId="0091FE38" w14:textId="77777777" w:rsidR="00515FD5" w:rsidRPr="0055328A" w:rsidRDefault="004E6811">
      <w:pPr>
        <w:spacing w:before="1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Created several YouTube videos to fight against red discrimination</w:t>
      </w:r>
    </w:p>
    <w:p w14:paraId="7BD250DB" w14:textId="77777777" w:rsidR="00515FD5" w:rsidRPr="0055328A" w:rsidRDefault="004E6811">
      <w:pPr>
        <w:spacing w:before="1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Chairman for the NAFRHP (National Association for Red-Headed People)</w:t>
      </w:r>
    </w:p>
    <w:p w14:paraId="4E74C956" w14:textId="77777777" w:rsidR="00515FD5" w:rsidRPr="0055328A" w:rsidRDefault="004E6811">
      <w:pPr>
        <w:spacing w:before="21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Founded a charity for high school student taking steroids</w:t>
      </w:r>
    </w:p>
    <w:p w14:paraId="715CBD48" w14:textId="77777777" w:rsidR="00515FD5" w:rsidRPr="0055328A" w:rsidRDefault="004E6811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>Computer/Technical skills:</w:t>
      </w:r>
    </w:p>
    <w:p w14:paraId="0DD67995" w14:textId="77777777" w:rsidR="00515FD5" w:rsidRPr="0055328A" w:rsidRDefault="004E6811">
      <w:pPr>
        <w:spacing w:before="1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Knowledg</w:t>
      </w:r>
      <w:r w:rsidRPr="0055328A">
        <w:rPr>
          <w:rFonts w:asciiTheme="minorHAnsi" w:hAnsiTheme="minorHAnsi" w:cstheme="minorHAnsi"/>
          <w:sz w:val="22"/>
          <w:szCs w:val="22"/>
        </w:rPr>
        <w:t>eable with Adobe Photoshop and Video Editing</w:t>
      </w:r>
    </w:p>
    <w:p w14:paraId="7802F782" w14:textId="77777777" w:rsidR="00515FD5" w:rsidRPr="0055328A" w:rsidRDefault="004E6811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>Volunteer:</w:t>
      </w:r>
    </w:p>
    <w:p w14:paraId="24DE20C7" w14:textId="77777777" w:rsidR="00515FD5" w:rsidRPr="0055328A" w:rsidRDefault="004E6811">
      <w:pPr>
        <w:spacing w:before="21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Greater Little Rock Shelter for Abused and Neglected Gingers</w:t>
      </w:r>
    </w:p>
    <w:p w14:paraId="789C3128" w14:textId="77777777" w:rsidR="00515FD5" w:rsidRPr="0055328A" w:rsidRDefault="004E6811">
      <w:pPr>
        <w:spacing w:before="17"/>
        <w:ind w:left="460"/>
        <w:rPr>
          <w:rFonts w:asciiTheme="minorHAnsi" w:hAnsiTheme="minorHAnsi" w:cstheme="minorHAnsi"/>
          <w:sz w:val="22"/>
          <w:szCs w:val="22"/>
        </w:rPr>
        <w:sectPr w:rsidR="00515FD5" w:rsidRPr="0055328A">
          <w:footerReference w:type="default" r:id="rId38"/>
          <w:pgSz w:w="12240" w:h="15840"/>
          <w:pgMar w:top="780" w:right="620" w:bottom="280" w:left="620" w:header="600" w:footer="438" w:gutter="0"/>
          <w:cols w:space="720"/>
        </w:sectPr>
      </w:pPr>
      <w:r w:rsidRPr="0055328A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 xml:space="preserve">Charity for ginger child from </w:t>
      </w:r>
      <w:r w:rsidRPr="0055328A">
        <w:rPr>
          <w:rFonts w:asciiTheme="minorHAnsi" w:hAnsiTheme="minorHAnsi" w:cstheme="minorHAnsi"/>
          <w:i/>
          <w:sz w:val="22"/>
          <w:szCs w:val="22"/>
        </w:rPr>
        <w:t>The Sandlot</w:t>
      </w:r>
    </w:p>
    <w:p w14:paraId="1B16B495" w14:textId="77777777" w:rsidR="00515FD5" w:rsidRPr="0055328A" w:rsidRDefault="00515FD5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511A8514" w14:textId="77777777" w:rsidR="00515FD5" w:rsidRPr="0055328A" w:rsidRDefault="004E6811">
      <w:pPr>
        <w:spacing w:before="10"/>
        <w:ind w:left="5477" w:right="4756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b/>
          <w:spacing w:val="1"/>
          <w:w w:val="99"/>
          <w:sz w:val="22"/>
          <w:szCs w:val="22"/>
        </w:rPr>
        <w:t>Lu</w:t>
      </w:r>
      <w:r w:rsidRPr="0055328A">
        <w:rPr>
          <w:rFonts w:asciiTheme="minorHAnsi" w:eastAsia="Tahoma" w:hAnsiTheme="minorHAnsi" w:cstheme="minorHAnsi"/>
          <w:b/>
          <w:w w:val="99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b/>
          <w:spacing w:val="1"/>
          <w:w w:val="99"/>
          <w:sz w:val="22"/>
          <w:szCs w:val="22"/>
        </w:rPr>
        <w:t>gi</w:t>
      </w:r>
    </w:p>
    <w:p w14:paraId="01703F04" w14:textId="77777777" w:rsidR="00515FD5" w:rsidRPr="0055328A" w:rsidRDefault="004E6811">
      <w:pPr>
        <w:spacing w:before="7" w:line="255" w:lineRule="auto"/>
        <w:ind w:left="3552" w:right="3554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121</w:t>
      </w:r>
      <w:r w:rsidRPr="0055328A">
        <w:rPr>
          <w:rFonts w:asciiTheme="minorHAnsi" w:eastAsia="Tahoma" w:hAnsiTheme="minorHAnsi" w:cstheme="minorHAnsi"/>
          <w:sz w:val="22"/>
          <w:szCs w:val="22"/>
        </w:rPr>
        <w:t>2</w:t>
      </w:r>
      <w:r w:rsidRPr="0055328A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Cato</w:t>
      </w:r>
      <w:r w:rsidRPr="0055328A">
        <w:rPr>
          <w:rFonts w:asciiTheme="minorHAnsi" w:eastAsia="Tahoma" w:hAnsiTheme="minorHAnsi" w:cstheme="minorHAnsi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Ave.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Brook</w:t>
      </w:r>
      <w:r w:rsidRPr="0055328A">
        <w:rPr>
          <w:rFonts w:asciiTheme="minorHAnsi" w:eastAsia="Tahoma" w:hAnsiTheme="minorHAnsi" w:cstheme="minorHAnsi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yn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z w:val="22"/>
          <w:szCs w:val="22"/>
        </w:rPr>
        <w:t>w</w:t>
      </w:r>
      <w:r w:rsidRPr="0055328A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York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w w:val="104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Y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11202</w:t>
      </w:r>
      <w:r w:rsidRPr="0055328A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(917</w:t>
      </w:r>
      <w:r w:rsidRPr="0055328A">
        <w:rPr>
          <w:rFonts w:asciiTheme="minorHAnsi" w:eastAsia="Tahoma" w:hAnsiTheme="minorHAnsi" w:cstheme="minorHAnsi"/>
          <w:sz w:val="22"/>
          <w:szCs w:val="22"/>
        </w:rPr>
        <w:t>)</w:t>
      </w:r>
      <w:r w:rsidRPr="0055328A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555-222</w:t>
      </w:r>
      <w:r w:rsidRPr="0055328A">
        <w:rPr>
          <w:rFonts w:asciiTheme="minorHAnsi" w:eastAsia="Tahoma" w:hAnsiTheme="minorHAnsi" w:cstheme="minorHAnsi"/>
          <w:sz w:val="22"/>
          <w:szCs w:val="22"/>
        </w:rPr>
        <w:t>2</w:t>
      </w:r>
      <w:r w:rsidRPr="0055328A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(c</w:t>
      </w:r>
      <w:r w:rsidRPr="0055328A">
        <w:rPr>
          <w:rFonts w:asciiTheme="minorHAnsi" w:eastAsia="Tahoma" w:hAnsiTheme="minorHAnsi" w:cstheme="minorHAnsi"/>
          <w:sz w:val="22"/>
          <w:szCs w:val="22"/>
        </w:rPr>
        <w:t>)</w:t>
      </w:r>
      <w:hyperlink r:id="rId39">
        <w:r w:rsidRPr="0055328A">
          <w:rPr>
            <w:rFonts w:asciiTheme="minorHAnsi" w:eastAsia="Tahoma" w:hAnsiTheme="minorHAnsi" w:cstheme="minorHAnsi"/>
            <w:spacing w:val="11"/>
            <w:sz w:val="22"/>
            <w:szCs w:val="22"/>
          </w:rPr>
          <w:t xml:space="preserve"> </w:t>
        </w:r>
        <w:r w:rsidRPr="0055328A">
          <w:rPr>
            <w:rFonts w:asciiTheme="minorHAnsi" w:eastAsia="Tahoma" w:hAnsiTheme="minorHAnsi" w:cstheme="minorHAnsi"/>
            <w:sz w:val="22"/>
            <w:szCs w:val="22"/>
          </w:rPr>
          <w:t>l</w:t>
        </w:r>
        <w:r w:rsidRPr="0055328A">
          <w:rPr>
            <w:rFonts w:asciiTheme="minorHAnsi" w:eastAsia="Tahoma" w:hAnsiTheme="minorHAnsi" w:cstheme="minorHAnsi"/>
            <w:spacing w:val="2"/>
            <w:sz w:val="22"/>
            <w:szCs w:val="22"/>
          </w:rPr>
          <w:t>u</w:t>
        </w:r>
        <w:r w:rsidRPr="0055328A">
          <w:rPr>
            <w:rFonts w:asciiTheme="minorHAnsi" w:eastAsia="Tahoma" w:hAnsiTheme="minorHAnsi" w:cstheme="minorHAnsi"/>
            <w:sz w:val="22"/>
            <w:szCs w:val="22"/>
          </w:rPr>
          <w:t>i</w:t>
        </w:r>
        <w:r w:rsidRPr="0055328A">
          <w:rPr>
            <w:rFonts w:asciiTheme="minorHAnsi" w:eastAsia="Tahoma" w:hAnsiTheme="minorHAnsi" w:cstheme="minorHAnsi"/>
            <w:spacing w:val="1"/>
            <w:sz w:val="22"/>
            <w:szCs w:val="22"/>
          </w:rPr>
          <w:t>g</w:t>
        </w:r>
        <w:r w:rsidRPr="0055328A">
          <w:rPr>
            <w:rFonts w:asciiTheme="minorHAnsi" w:eastAsia="Tahoma" w:hAnsiTheme="minorHAnsi" w:cstheme="minorHAnsi"/>
            <w:sz w:val="22"/>
            <w:szCs w:val="22"/>
          </w:rPr>
          <w:t>i</w:t>
        </w:r>
        <w:r w:rsidRPr="0055328A">
          <w:rPr>
            <w:rFonts w:asciiTheme="minorHAnsi" w:eastAsia="Tahoma" w:hAnsiTheme="minorHAnsi" w:cstheme="minorHAnsi"/>
            <w:spacing w:val="2"/>
            <w:sz w:val="22"/>
            <w:szCs w:val="22"/>
          </w:rPr>
          <w:t>@w</w:t>
        </w:r>
        <w:r w:rsidRPr="0055328A">
          <w:rPr>
            <w:rFonts w:asciiTheme="minorHAnsi" w:eastAsia="Tahoma" w:hAnsiTheme="minorHAnsi" w:cstheme="minorHAnsi"/>
            <w:spacing w:val="1"/>
            <w:sz w:val="22"/>
            <w:szCs w:val="22"/>
          </w:rPr>
          <w:t>abash.ed</w:t>
        </w:r>
        <w:r w:rsidRPr="0055328A">
          <w:rPr>
            <w:rFonts w:asciiTheme="minorHAnsi" w:eastAsia="Tahoma" w:hAnsiTheme="minorHAnsi" w:cstheme="minorHAnsi"/>
            <w:sz w:val="22"/>
            <w:szCs w:val="22"/>
          </w:rPr>
          <w:t>u</w:t>
        </w:r>
      </w:hyperlink>
    </w:p>
    <w:p w14:paraId="4A2E1B66" w14:textId="77777777" w:rsidR="00515FD5" w:rsidRPr="0055328A" w:rsidRDefault="00515FD5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65DDF291" w14:textId="77777777" w:rsidR="00515FD5" w:rsidRPr="0055328A" w:rsidRDefault="004E6811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PRO</w:t>
      </w:r>
      <w:r w:rsidRPr="0055328A">
        <w:rPr>
          <w:rFonts w:asciiTheme="minorHAnsi" w:eastAsia="Tahoma" w:hAnsiTheme="minorHAnsi" w:cstheme="minorHAnsi"/>
          <w:b/>
          <w:spacing w:val="1"/>
          <w:w w:val="104"/>
          <w:sz w:val="22"/>
          <w:szCs w:val="22"/>
        </w:rPr>
        <w:t>FIL</w:t>
      </w:r>
      <w:r w:rsidRPr="0055328A">
        <w:rPr>
          <w:rFonts w:asciiTheme="minorHAnsi" w:eastAsia="Tahoma" w:hAnsiTheme="minorHAnsi" w:cstheme="minorHAnsi"/>
          <w:b/>
          <w:w w:val="104"/>
          <w:sz w:val="22"/>
          <w:szCs w:val="22"/>
        </w:rPr>
        <w:t>E</w:t>
      </w:r>
    </w:p>
    <w:p w14:paraId="0EAF9A2B" w14:textId="77777777" w:rsidR="00515FD5" w:rsidRPr="0055328A" w:rsidRDefault="004E6811">
      <w:pPr>
        <w:spacing w:before="15" w:line="252" w:lineRule="auto"/>
        <w:ind w:left="100" w:right="443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Exceptionall</w:t>
      </w:r>
      <w:r w:rsidRPr="0055328A">
        <w:rPr>
          <w:rFonts w:asciiTheme="minorHAnsi" w:eastAsia="Tahoma" w:hAnsiTheme="minorHAnsi" w:cstheme="minorHAnsi"/>
          <w:sz w:val="22"/>
          <w:szCs w:val="22"/>
        </w:rPr>
        <w:t>y</w:t>
      </w:r>
      <w:r w:rsidRPr="0055328A">
        <w:rPr>
          <w:rFonts w:asciiTheme="minorHAnsi" w:eastAsia="Tahoma" w:hAnsiTheme="minorHAnsi" w:cstheme="minorHAnsi"/>
          <w:spacing w:val="42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fi</w:t>
      </w:r>
      <w:r w:rsidRPr="0055328A">
        <w:rPr>
          <w:rFonts w:asciiTheme="minorHAnsi" w:eastAsia="Tahoma" w:hAnsiTheme="minorHAnsi" w:cstheme="minorHAnsi"/>
          <w:sz w:val="22"/>
          <w:szCs w:val="22"/>
        </w:rPr>
        <w:t>t</w:t>
      </w:r>
      <w:r w:rsidRPr="0055328A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proble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-so</w:t>
      </w:r>
      <w:r w:rsidRPr="0055328A">
        <w:rPr>
          <w:rFonts w:asciiTheme="minorHAnsi" w:eastAsia="Tahoma" w:hAnsiTheme="minorHAnsi" w:cstheme="minorHAnsi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ve</w:t>
      </w:r>
      <w:r w:rsidRPr="0055328A">
        <w:rPr>
          <w:rFonts w:asciiTheme="minorHAnsi" w:eastAsia="Tahoma" w:hAnsiTheme="minorHAnsi" w:cstheme="minorHAnsi"/>
          <w:sz w:val="22"/>
          <w:szCs w:val="22"/>
        </w:rPr>
        <w:t>r</w:t>
      </w:r>
      <w:r w:rsidRPr="0055328A">
        <w:rPr>
          <w:rFonts w:asciiTheme="minorHAnsi" w:eastAsia="Tahoma" w:hAnsiTheme="minorHAnsi" w:cstheme="minorHAnsi"/>
          <w:spacing w:val="4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Tahoma" w:hAnsiTheme="minorHAnsi" w:cstheme="minorHAnsi"/>
          <w:sz w:val="22"/>
          <w:szCs w:val="22"/>
        </w:rPr>
        <w:t>h</w:t>
      </w:r>
      <w:r w:rsidRPr="0055328A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prove</w:t>
      </w:r>
      <w:r w:rsidRPr="0055328A">
        <w:rPr>
          <w:rFonts w:asciiTheme="minorHAnsi" w:eastAsia="Tahoma" w:hAnsiTheme="minorHAnsi" w:cstheme="minorHAnsi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tea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mw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or</w:t>
      </w:r>
      <w:r w:rsidRPr="0055328A">
        <w:rPr>
          <w:rFonts w:asciiTheme="minorHAnsi" w:eastAsia="Tahoma" w:hAnsiTheme="minorHAnsi" w:cstheme="minorHAnsi"/>
          <w:sz w:val="22"/>
          <w:szCs w:val="22"/>
        </w:rPr>
        <w:t>k</w:t>
      </w:r>
      <w:r w:rsidRPr="0055328A">
        <w:rPr>
          <w:rFonts w:asciiTheme="minorHAnsi" w:eastAsia="Tahoma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sk</w:t>
      </w:r>
      <w:r w:rsidRPr="0055328A">
        <w:rPr>
          <w:rFonts w:asciiTheme="minorHAnsi" w:eastAsia="Tahoma" w:hAnsiTheme="minorHAnsi" w:cstheme="minorHAnsi"/>
          <w:sz w:val="22"/>
          <w:szCs w:val="22"/>
        </w:rPr>
        <w:t>ills</w:t>
      </w:r>
      <w:r w:rsidRPr="0055328A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untappe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eadersh</w:t>
      </w:r>
      <w:r w:rsidRPr="0055328A">
        <w:rPr>
          <w:rFonts w:asciiTheme="minorHAnsi" w:eastAsia="Tahoma" w:hAnsiTheme="minorHAnsi" w:cstheme="minorHAnsi"/>
          <w:sz w:val="22"/>
          <w:szCs w:val="22"/>
        </w:rPr>
        <w:t>ip</w:t>
      </w:r>
      <w:r w:rsidRPr="0055328A">
        <w:rPr>
          <w:rFonts w:asciiTheme="minorHAnsi" w:eastAsia="Tahoma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capac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Tahoma" w:hAnsiTheme="minorHAnsi" w:cstheme="minorHAnsi"/>
          <w:sz w:val="22"/>
          <w:szCs w:val="22"/>
        </w:rPr>
        <w:t>y</w:t>
      </w:r>
      <w:r w:rsidRPr="0055328A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seek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caree</w:t>
      </w:r>
      <w:r w:rsidRPr="0055328A">
        <w:rPr>
          <w:rFonts w:asciiTheme="minorHAnsi" w:eastAsia="Tahoma" w:hAnsiTheme="minorHAnsi" w:cstheme="minorHAnsi"/>
          <w:sz w:val="22"/>
          <w:szCs w:val="22"/>
        </w:rPr>
        <w:t>r</w:t>
      </w:r>
      <w:r w:rsidRPr="0055328A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beyon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v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de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ga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es.</w:t>
      </w:r>
      <w:r w:rsidRPr="0055328A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Significan</w:t>
      </w:r>
      <w:r w:rsidRPr="0055328A">
        <w:rPr>
          <w:rFonts w:asciiTheme="minorHAnsi" w:eastAsia="Tahoma" w:hAnsiTheme="minorHAnsi" w:cstheme="minorHAnsi"/>
          <w:sz w:val="22"/>
          <w:szCs w:val="22"/>
        </w:rPr>
        <w:t>t</w:t>
      </w:r>
      <w:r w:rsidRPr="0055328A">
        <w:rPr>
          <w:rFonts w:asciiTheme="minorHAnsi" w:eastAsia="Tahoma" w:hAnsiTheme="minorHAnsi" w:cstheme="minorHAnsi"/>
          <w:spacing w:val="3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experienc</w:t>
      </w:r>
      <w:r w:rsidRPr="0055328A">
        <w:rPr>
          <w:rFonts w:asciiTheme="minorHAnsi" w:eastAsia="Tahoma" w:hAnsiTheme="minorHAnsi" w:cstheme="minorHAnsi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ter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orks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4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expeditions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3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ycologica</w:t>
      </w:r>
      <w:r w:rsidRPr="0055328A">
        <w:rPr>
          <w:rFonts w:asciiTheme="minorHAnsi" w:eastAsia="Tahoma" w:hAnsiTheme="minorHAnsi" w:cstheme="minorHAnsi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spacing w:val="3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buildin</w:t>
      </w:r>
      <w:r w:rsidRPr="0055328A">
        <w:rPr>
          <w:rFonts w:asciiTheme="minorHAnsi" w:eastAsia="Tahoma" w:hAnsiTheme="minorHAnsi" w:cstheme="minorHAnsi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research</w:t>
      </w:r>
      <w:r w:rsidRPr="0055328A">
        <w:rPr>
          <w:rFonts w:asciiTheme="minorHAnsi" w:eastAsia="Tahoma" w:hAnsiTheme="minorHAnsi" w:cstheme="minorHAnsi"/>
          <w:sz w:val="22"/>
          <w:szCs w:val="22"/>
        </w:rPr>
        <w:t>.</w:t>
      </w:r>
      <w:r w:rsidRPr="0055328A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Read</w:t>
      </w:r>
      <w:r w:rsidRPr="0055328A">
        <w:rPr>
          <w:rFonts w:asciiTheme="minorHAnsi" w:eastAsia="Tahoma" w:hAnsiTheme="minorHAnsi" w:cstheme="minorHAnsi"/>
          <w:sz w:val="22"/>
          <w:szCs w:val="22"/>
        </w:rPr>
        <w:t>y</w:t>
      </w:r>
      <w:r w:rsidRPr="0055328A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Tahoma" w:hAnsiTheme="minorHAnsi" w:cstheme="minorHAnsi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lea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w w:val="104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ushroo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engineer</w:t>
      </w:r>
      <w:r w:rsidRPr="0055328A">
        <w:rPr>
          <w:rFonts w:asciiTheme="minorHAnsi" w:eastAsia="Tahoma" w:hAnsiTheme="minorHAnsi" w:cstheme="minorHAnsi"/>
          <w:spacing w:val="2"/>
          <w:w w:val="104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ng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.</w:t>
      </w:r>
    </w:p>
    <w:p w14:paraId="01BA0FE8" w14:textId="77777777" w:rsidR="00515FD5" w:rsidRPr="0055328A" w:rsidRDefault="00515FD5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5A00F82B" w14:textId="77777777" w:rsidR="00515FD5" w:rsidRPr="0055328A" w:rsidRDefault="004E6811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EDUCAT</w:t>
      </w:r>
      <w:r w:rsidRPr="0055328A">
        <w:rPr>
          <w:rFonts w:asciiTheme="minorHAnsi" w:eastAsia="Tahoma" w:hAnsiTheme="minorHAnsi" w:cstheme="minorHAnsi"/>
          <w:b/>
          <w:spacing w:val="1"/>
          <w:w w:val="104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b/>
          <w:w w:val="104"/>
          <w:sz w:val="22"/>
          <w:szCs w:val="22"/>
        </w:rPr>
        <w:t>N</w:t>
      </w:r>
    </w:p>
    <w:p w14:paraId="723D6F00" w14:textId="77777777" w:rsidR="00515FD5" w:rsidRPr="0055328A" w:rsidRDefault="004E6811">
      <w:pPr>
        <w:spacing w:before="15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B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55328A">
        <w:rPr>
          <w:rFonts w:asciiTheme="minorHAnsi" w:eastAsia="Tahoma" w:hAnsiTheme="minorHAnsi" w:cstheme="minorHAnsi"/>
          <w:b/>
          <w:spacing w:val="1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C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he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istr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y</w:t>
      </w:r>
      <w:r w:rsidRPr="0055328A">
        <w:rPr>
          <w:rFonts w:asciiTheme="minorHAnsi" w:eastAsia="Tahoma" w:hAnsiTheme="minorHAnsi" w:cstheme="minorHAnsi"/>
          <w:b/>
          <w:spacing w:val="3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PA</w:t>
      </w:r>
      <w:r w:rsidRPr="0055328A">
        <w:rPr>
          <w:rFonts w:asciiTheme="minorHAnsi" w:eastAsia="Tahoma" w:hAnsiTheme="minorHAnsi" w:cstheme="minorHAnsi"/>
          <w:sz w:val="22"/>
          <w:szCs w:val="22"/>
        </w:rPr>
        <w:t>:</w:t>
      </w:r>
      <w:r w:rsidRPr="0055328A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3.67/4.</w:t>
      </w:r>
      <w:r w:rsidRPr="0055328A">
        <w:rPr>
          <w:rFonts w:asciiTheme="minorHAnsi" w:eastAsia="Tahoma" w:hAnsiTheme="minorHAnsi" w:cstheme="minorHAnsi"/>
          <w:sz w:val="22"/>
          <w:szCs w:val="22"/>
        </w:rPr>
        <w:t>0</w:t>
      </w:r>
      <w:r w:rsidRPr="0055328A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                    </w:t>
      </w:r>
      <w:r w:rsidRPr="0055328A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sz w:val="22"/>
          <w:szCs w:val="22"/>
        </w:rPr>
        <w:t>y</w:t>
      </w:r>
      <w:r w:rsidRPr="0055328A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201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1</w:t>
      </w:r>
    </w:p>
    <w:p w14:paraId="39D83AA0" w14:textId="77777777" w:rsidR="00515FD5" w:rsidRPr="0055328A" w:rsidRDefault="004E6811">
      <w:pPr>
        <w:spacing w:before="11" w:line="252" w:lineRule="auto"/>
        <w:ind w:left="100" w:right="8008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or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:</w:t>
      </w:r>
      <w:r w:rsidRPr="0055328A">
        <w:rPr>
          <w:rFonts w:asciiTheme="minorHAnsi" w:eastAsia="Tahoma" w:hAnsiTheme="minorHAnsi" w:cstheme="minorHAnsi"/>
          <w:b/>
          <w:spacing w:val="2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B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iolo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y</w:t>
      </w:r>
      <w:r w:rsidRPr="0055328A">
        <w:rPr>
          <w:rFonts w:asciiTheme="minorHAnsi" w:eastAsia="Tahoma" w:hAnsiTheme="minorHAnsi" w:cstheme="minorHAnsi"/>
          <w:b/>
          <w:spacing w:val="2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an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b/>
          <w:spacing w:val="1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C</w:t>
      </w:r>
      <w:r w:rsidRPr="0055328A">
        <w:rPr>
          <w:rFonts w:asciiTheme="minorHAnsi" w:eastAsia="Tahoma" w:hAnsiTheme="minorHAnsi" w:cstheme="minorHAnsi"/>
          <w:b/>
          <w:spacing w:val="1"/>
          <w:w w:val="104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b/>
          <w:spacing w:val="1"/>
          <w:w w:val="104"/>
          <w:sz w:val="22"/>
          <w:szCs w:val="22"/>
        </w:rPr>
        <w:t>ssic</w:t>
      </w:r>
      <w:r w:rsidRPr="0055328A">
        <w:rPr>
          <w:rFonts w:asciiTheme="minorHAnsi" w:eastAsia="Tahoma" w:hAnsiTheme="minorHAnsi" w:cstheme="minorHAnsi"/>
          <w:b/>
          <w:w w:val="104"/>
          <w:sz w:val="22"/>
          <w:szCs w:val="22"/>
        </w:rPr>
        <w:t xml:space="preserve">s </w:t>
      </w:r>
      <w:r w:rsidRPr="0055328A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C</w:t>
      </w:r>
      <w:r w:rsidRPr="0055328A">
        <w:rPr>
          <w:rFonts w:asciiTheme="minorHAnsi" w:eastAsia="Tahoma" w:hAnsiTheme="minorHAnsi" w:cstheme="minorHAnsi"/>
          <w:b/>
          <w:spacing w:val="1"/>
          <w:w w:val="104"/>
          <w:sz w:val="22"/>
          <w:szCs w:val="22"/>
        </w:rPr>
        <w:t>oncentration</w:t>
      </w:r>
      <w:r w:rsidRPr="0055328A">
        <w:rPr>
          <w:rFonts w:asciiTheme="minorHAnsi" w:eastAsia="Tahoma" w:hAnsiTheme="minorHAnsi" w:cstheme="minorHAnsi"/>
          <w:b/>
          <w:w w:val="104"/>
          <w:sz w:val="22"/>
          <w:szCs w:val="22"/>
        </w:rPr>
        <w:t>: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-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Eng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eeri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ng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b/>
          <w:spacing w:val="1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abas</w:t>
      </w:r>
      <w:r w:rsidRPr="0055328A">
        <w:rPr>
          <w:rFonts w:asciiTheme="minorHAnsi" w:eastAsia="Tahoma" w:hAnsiTheme="minorHAnsi" w:cstheme="minorHAnsi"/>
          <w:sz w:val="22"/>
          <w:szCs w:val="22"/>
        </w:rPr>
        <w:t>h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College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Cra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fordsville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4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N</w:t>
      </w:r>
    </w:p>
    <w:p w14:paraId="374DEE0F" w14:textId="77777777" w:rsidR="00515FD5" w:rsidRPr="0055328A" w:rsidRDefault="004E6811">
      <w:pPr>
        <w:spacing w:before="4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ud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y</w:t>
      </w:r>
      <w:r w:rsidRPr="0055328A">
        <w:rPr>
          <w:rFonts w:asciiTheme="minorHAnsi" w:eastAsia="Tahoma" w:hAnsiTheme="minorHAnsi" w:cstheme="minorHAnsi"/>
          <w:b/>
          <w:spacing w:val="2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Ab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ad</w:t>
      </w:r>
      <w:r w:rsidRPr="0055328A">
        <w:rPr>
          <w:rFonts w:asciiTheme="minorHAnsi" w:eastAsia="Tahoma" w:hAnsiTheme="minorHAnsi" w:cstheme="minorHAnsi"/>
          <w:sz w:val="22"/>
          <w:szCs w:val="22"/>
        </w:rPr>
        <w:t>:</w:t>
      </w:r>
      <w:r w:rsidRPr="0055328A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ushroo</w:t>
      </w:r>
      <w:r w:rsidRPr="0055328A">
        <w:rPr>
          <w:rFonts w:asciiTheme="minorHAnsi" w:eastAsia="Tahoma" w:hAnsiTheme="minorHAnsi" w:cstheme="minorHAnsi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ngdo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Yosh</w:t>
      </w:r>
      <w:r w:rsidRPr="0055328A">
        <w:rPr>
          <w:rFonts w:asciiTheme="minorHAnsi" w:eastAsia="Tahoma" w:hAnsiTheme="minorHAnsi" w:cstheme="minorHAnsi"/>
          <w:sz w:val="22"/>
          <w:szCs w:val="22"/>
        </w:rPr>
        <w:t>i’s</w:t>
      </w:r>
      <w:r w:rsidRPr="0055328A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Is</w:t>
      </w:r>
      <w:r w:rsidRPr="0055328A">
        <w:rPr>
          <w:rFonts w:asciiTheme="minorHAnsi" w:eastAsia="Tahoma" w:hAnsiTheme="minorHAnsi" w:cstheme="minorHAnsi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and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Bo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ser</w:t>
      </w:r>
      <w:r w:rsidRPr="0055328A">
        <w:rPr>
          <w:rFonts w:asciiTheme="minorHAnsi" w:eastAsia="Tahoma" w:hAnsiTheme="minorHAnsi" w:cstheme="minorHAnsi"/>
          <w:sz w:val="22"/>
          <w:szCs w:val="22"/>
        </w:rPr>
        <w:t>’s</w:t>
      </w:r>
      <w:r w:rsidRPr="0055328A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Cast</w:t>
      </w:r>
      <w:r w:rsidRPr="0055328A">
        <w:rPr>
          <w:rFonts w:asciiTheme="minorHAnsi" w:eastAsia="Tahoma" w:hAnsiTheme="minorHAnsi" w:cstheme="minorHAnsi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onke</w:t>
      </w:r>
      <w:r w:rsidRPr="0055328A">
        <w:rPr>
          <w:rFonts w:asciiTheme="minorHAnsi" w:eastAsia="Tahoma" w:hAnsiTheme="minorHAnsi" w:cstheme="minorHAnsi"/>
          <w:sz w:val="22"/>
          <w:szCs w:val="22"/>
        </w:rPr>
        <w:t>y</w:t>
      </w:r>
      <w:r w:rsidRPr="0055328A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Ko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w w:val="104"/>
          <w:sz w:val="22"/>
          <w:szCs w:val="22"/>
        </w:rPr>
        <w:t>C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ountr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y</w:t>
      </w:r>
    </w:p>
    <w:p w14:paraId="43B2786F" w14:textId="77777777" w:rsidR="00515FD5" w:rsidRPr="0055328A" w:rsidRDefault="004E6811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esearc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h</w:t>
      </w:r>
      <w:r w:rsidRPr="0055328A">
        <w:rPr>
          <w:rFonts w:asciiTheme="minorHAnsi" w:eastAsia="Tahoma" w:hAnsiTheme="minorHAnsi" w:cstheme="minorHAnsi"/>
          <w:b/>
          <w:spacing w:val="3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ject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:</w:t>
      </w:r>
      <w:r w:rsidRPr="0055328A">
        <w:rPr>
          <w:rFonts w:asciiTheme="minorHAnsi" w:eastAsia="Tahoma" w:hAnsiTheme="minorHAnsi" w:cstheme="minorHAnsi"/>
          <w:b/>
          <w:spacing w:val="3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Stud</w:t>
      </w:r>
      <w:r w:rsidRPr="0055328A">
        <w:rPr>
          <w:rFonts w:asciiTheme="minorHAnsi" w:eastAsia="Tahoma" w:hAnsiTheme="minorHAnsi" w:cstheme="minorHAnsi"/>
          <w:sz w:val="22"/>
          <w:szCs w:val="22"/>
        </w:rPr>
        <w:t>y</w:t>
      </w:r>
      <w:r w:rsidRPr="0055328A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z w:val="22"/>
          <w:szCs w:val="22"/>
        </w:rPr>
        <w:t>f</w:t>
      </w:r>
      <w:r w:rsidRPr="0055328A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th</w:t>
      </w:r>
      <w:r w:rsidRPr="0055328A">
        <w:rPr>
          <w:rFonts w:asciiTheme="minorHAnsi" w:eastAsia="Tahoma" w:hAnsiTheme="minorHAnsi" w:cstheme="minorHAnsi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effect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z w:val="22"/>
          <w:szCs w:val="22"/>
        </w:rPr>
        <w:t>f</w:t>
      </w:r>
      <w:r w:rsidRPr="0055328A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supe</w:t>
      </w:r>
      <w:r w:rsidRPr="0055328A">
        <w:rPr>
          <w:rFonts w:asciiTheme="minorHAnsi" w:eastAsia="Tahoma" w:hAnsiTheme="minorHAnsi" w:cstheme="minorHAnsi"/>
          <w:sz w:val="22"/>
          <w:szCs w:val="22"/>
        </w:rPr>
        <w:t>r</w:t>
      </w:r>
      <w:r w:rsidRPr="0055328A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ushroo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3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hu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physiolog</w:t>
      </w:r>
      <w:r w:rsidRPr="0055328A">
        <w:rPr>
          <w:rFonts w:asciiTheme="minorHAnsi" w:eastAsia="Tahoma" w:hAnsiTheme="minorHAnsi" w:cstheme="minorHAnsi"/>
          <w:sz w:val="22"/>
          <w:szCs w:val="22"/>
        </w:rPr>
        <w:t>y</w:t>
      </w:r>
      <w:r w:rsidRPr="0055328A">
        <w:rPr>
          <w:rFonts w:asciiTheme="minorHAnsi" w:eastAsia="Tahoma" w:hAnsiTheme="minorHAnsi" w:cstheme="minorHAnsi"/>
          <w:spacing w:val="3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publishe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ycolog</w:t>
      </w:r>
      <w:r w:rsidRPr="0055328A">
        <w:rPr>
          <w:rFonts w:asciiTheme="minorHAnsi" w:eastAsia="Tahoma" w:hAnsiTheme="minorHAnsi" w:cstheme="minorHAnsi"/>
          <w:sz w:val="22"/>
          <w:szCs w:val="22"/>
        </w:rPr>
        <w:t>y</w:t>
      </w:r>
      <w:r w:rsidRPr="0055328A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Today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Jul</w:t>
      </w:r>
      <w:r w:rsidRPr="0055328A">
        <w:rPr>
          <w:rFonts w:asciiTheme="minorHAnsi" w:eastAsia="Tahoma" w:hAnsiTheme="minorHAnsi" w:cstheme="minorHAnsi"/>
          <w:sz w:val="22"/>
          <w:szCs w:val="22"/>
        </w:rPr>
        <w:t>y</w:t>
      </w:r>
      <w:r w:rsidRPr="0055328A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198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4</w:t>
      </w:r>
    </w:p>
    <w:p w14:paraId="30C32300" w14:textId="77777777" w:rsidR="00515FD5" w:rsidRPr="0055328A" w:rsidRDefault="004E6811">
      <w:pPr>
        <w:spacing w:before="8" w:line="252" w:lineRule="auto"/>
        <w:ind w:left="100" w:right="765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C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ourse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w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or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k</w:t>
      </w:r>
      <w:r w:rsidRPr="0055328A">
        <w:rPr>
          <w:rFonts w:asciiTheme="minorHAnsi" w:eastAsia="Tahoma" w:hAnsiTheme="minorHAnsi" w:cstheme="minorHAnsi"/>
          <w:sz w:val="22"/>
          <w:szCs w:val="22"/>
        </w:rPr>
        <w:t>:</w:t>
      </w:r>
      <w:r w:rsidRPr="0055328A">
        <w:rPr>
          <w:rFonts w:asciiTheme="minorHAnsi" w:eastAsia="Tahoma" w:hAnsiTheme="minorHAnsi" w:cstheme="minorHAnsi"/>
          <w:spacing w:val="4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Exot</w:t>
      </w:r>
      <w:r w:rsidRPr="0055328A">
        <w:rPr>
          <w:rFonts w:asciiTheme="minorHAnsi" w:eastAsia="Tahoma" w:hAnsiTheme="minorHAnsi" w:cstheme="minorHAnsi"/>
          <w:sz w:val="22"/>
          <w:szCs w:val="22"/>
        </w:rPr>
        <w:t>ic</w:t>
      </w:r>
      <w:r w:rsidRPr="0055328A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yco</w:t>
      </w:r>
      <w:r w:rsidRPr="0055328A">
        <w:rPr>
          <w:rFonts w:asciiTheme="minorHAnsi" w:eastAsia="Tahoma" w:hAnsiTheme="minorHAnsi" w:cstheme="minorHAnsi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ogy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Exot</w:t>
      </w:r>
      <w:r w:rsidRPr="0055328A">
        <w:rPr>
          <w:rFonts w:asciiTheme="minorHAnsi" w:eastAsia="Tahoma" w:hAnsiTheme="minorHAnsi" w:cstheme="minorHAnsi"/>
          <w:sz w:val="22"/>
          <w:szCs w:val="22"/>
        </w:rPr>
        <w:t>ic</w:t>
      </w:r>
      <w:r w:rsidRPr="0055328A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Locat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ons</w:t>
      </w:r>
      <w:r w:rsidRPr="0055328A">
        <w:rPr>
          <w:rFonts w:asciiTheme="minorHAnsi" w:eastAsia="Tahoma" w:hAnsiTheme="minorHAnsi" w:cstheme="minorHAnsi"/>
          <w:sz w:val="22"/>
          <w:szCs w:val="22"/>
        </w:rPr>
        <w:t>;</w:t>
      </w:r>
      <w:r w:rsidRPr="0055328A">
        <w:rPr>
          <w:rFonts w:asciiTheme="minorHAnsi" w:eastAsia="Tahoma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rgan</w:t>
      </w:r>
      <w:r w:rsidRPr="0055328A">
        <w:rPr>
          <w:rFonts w:asciiTheme="minorHAnsi" w:eastAsia="Tahoma" w:hAnsiTheme="minorHAnsi" w:cstheme="minorHAnsi"/>
          <w:sz w:val="22"/>
          <w:szCs w:val="22"/>
        </w:rPr>
        <w:t>ic</w:t>
      </w:r>
      <w:r w:rsidRPr="0055328A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Che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stry</w:t>
      </w:r>
      <w:r w:rsidRPr="0055328A">
        <w:rPr>
          <w:rFonts w:asciiTheme="minorHAnsi" w:eastAsia="Tahoma" w:hAnsiTheme="minorHAnsi" w:cstheme="minorHAnsi"/>
          <w:sz w:val="22"/>
          <w:szCs w:val="22"/>
        </w:rPr>
        <w:t>;</w:t>
      </w:r>
      <w:r w:rsidRPr="0055328A">
        <w:rPr>
          <w:rFonts w:asciiTheme="minorHAnsi" w:eastAsia="Tahoma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enera</w:t>
      </w:r>
      <w:r w:rsidRPr="0055328A">
        <w:rPr>
          <w:rFonts w:asciiTheme="minorHAnsi" w:eastAsia="Tahoma" w:hAnsiTheme="minorHAnsi" w:cstheme="minorHAnsi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Phys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cs</w:t>
      </w:r>
      <w:r w:rsidRPr="0055328A">
        <w:rPr>
          <w:rFonts w:asciiTheme="minorHAnsi" w:eastAsia="Tahoma" w:hAnsiTheme="minorHAnsi" w:cstheme="minorHAnsi"/>
          <w:sz w:val="22"/>
          <w:szCs w:val="22"/>
        </w:rPr>
        <w:t>;</w:t>
      </w:r>
      <w:r w:rsidRPr="0055328A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Pub</w:t>
      </w:r>
      <w:r w:rsidRPr="0055328A">
        <w:rPr>
          <w:rFonts w:asciiTheme="minorHAnsi" w:eastAsia="Tahoma" w:hAnsiTheme="minorHAnsi" w:cstheme="minorHAnsi"/>
          <w:sz w:val="22"/>
          <w:szCs w:val="22"/>
        </w:rPr>
        <w:t>lic</w:t>
      </w:r>
      <w:r w:rsidRPr="0055328A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Speak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ng</w:t>
      </w:r>
      <w:r w:rsidRPr="0055328A">
        <w:rPr>
          <w:rFonts w:asciiTheme="minorHAnsi" w:eastAsia="Tahoma" w:hAnsiTheme="minorHAnsi" w:cstheme="minorHAnsi"/>
          <w:sz w:val="22"/>
          <w:szCs w:val="22"/>
        </w:rPr>
        <w:t>;</w:t>
      </w:r>
      <w:r w:rsidRPr="0055328A">
        <w:rPr>
          <w:rFonts w:asciiTheme="minorHAnsi" w:eastAsia="Tahoma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w w:val="104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u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ti-variabl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Calculus</w:t>
      </w:r>
      <w:r w:rsidRPr="0055328A">
        <w:rPr>
          <w:rFonts w:asciiTheme="minorHAnsi" w:eastAsia="Tahoma" w:hAnsiTheme="minorHAnsi" w:cstheme="minorHAnsi"/>
          <w:sz w:val="22"/>
          <w:szCs w:val="22"/>
        </w:rPr>
        <w:t>;</w:t>
      </w:r>
      <w:r w:rsidRPr="0055328A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onster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z w:val="22"/>
          <w:szCs w:val="22"/>
        </w:rPr>
        <w:t>in</w:t>
      </w:r>
      <w:r w:rsidRPr="0055328A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w w:val="104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ytho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og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y</w:t>
      </w:r>
    </w:p>
    <w:p w14:paraId="49228753" w14:textId="77777777" w:rsidR="00515FD5" w:rsidRPr="0055328A" w:rsidRDefault="00515FD5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4CAE4A34" w14:textId="77777777" w:rsidR="00515FD5" w:rsidRPr="0055328A" w:rsidRDefault="004E6811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B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.</w:t>
      </w:r>
      <w:r w:rsidRPr="0055328A">
        <w:rPr>
          <w:rFonts w:asciiTheme="minorHAnsi" w:eastAsia="Tahoma" w:hAnsiTheme="minorHAnsi" w:cstheme="minorHAnsi"/>
          <w:b/>
          <w:spacing w:val="1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En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ineerin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b/>
          <w:spacing w:val="4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PA</w:t>
      </w:r>
      <w:r w:rsidRPr="0055328A">
        <w:rPr>
          <w:rFonts w:asciiTheme="minorHAnsi" w:eastAsia="Tahoma" w:hAnsiTheme="minorHAnsi" w:cstheme="minorHAnsi"/>
          <w:sz w:val="22"/>
          <w:szCs w:val="22"/>
        </w:rPr>
        <w:t>:</w:t>
      </w:r>
      <w:r w:rsidRPr="0055328A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3.83/4.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0</w:t>
      </w:r>
    </w:p>
    <w:p w14:paraId="55617891" w14:textId="77777777" w:rsidR="00515FD5" w:rsidRPr="0055328A" w:rsidRDefault="004E6811">
      <w:pPr>
        <w:spacing w:before="11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Colu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bi</w:t>
      </w:r>
      <w:r w:rsidRPr="0055328A">
        <w:rPr>
          <w:rFonts w:asciiTheme="minorHAnsi" w:eastAsia="Tahoma" w:hAnsiTheme="minorHAnsi" w:cstheme="minorHAnsi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niversity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3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z w:val="22"/>
          <w:szCs w:val="22"/>
        </w:rPr>
        <w:t>w</w:t>
      </w:r>
      <w:r w:rsidRPr="0055328A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York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w w:val="104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Y</w:t>
      </w:r>
    </w:p>
    <w:p w14:paraId="175B3E0D" w14:textId="77777777" w:rsidR="00515FD5" w:rsidRPr="0055328A" w:rsidRDefault="004E6811">
      <w:pPr>
        <w:spacing w:before="15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esearc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h</w:t>
      </w:r>
      <w:r w:rsidRPr="0055328A">
        <w:rPr>
          <w:rFonts w:asciiTheme="minorHAnsi" w:eastAsia="Tahoma" w:hAnsiTheme="minorHAnsi" w:cstheme="minorHAnsi"/>
          <w:b/>
          <w:spacing w:val="3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ject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:</w:t>
      </w:r>
      <w:r w:rsidRPr="0055328A">
        <w:rPr>
          <w:rFonts w:asciiTheme="minorHAnsi" w:eastAsia="Tahoma" w:hAnsiTheme="minorHAnsi" w:cstheme="minorHAnsi"/>
          <w:b/>
          <w:spacing w:val="3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na</w:t>
      </w:r>
      <w:r w:rsidRPr="0055328A">
        <w:rPr>
          <w:rFonts w:asciiTheme="minorHAnsi" w:eastAsia="Tahoma" w:hAnsiTheme="minorHAnsi" w:cstheme="minorHAnsi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researc</w:t>
      </w:r>
      <w:r w:rsidRPr="0055328A">
        <w:rPr>
          <w:rFonts w:asciiTheme="minorHAnsi" w:eastAsia="Tahoma" w:hAnsiTheme="minorHAnsi" w:cstheme="minorHAnsi"/>
          <w:sz w:val="22"/>
          <w:szCs w:val="22"/>
        </w:rPr>
        <w:t>h</w:t>
      </w:r>
      <w:r w:rsidRPr="0055328A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th</w:t>
      </w:r>
      <w:r w:rsidRPr="0055328A">
        <w:rPr>
          <w:rFonts w:asciiTheme="minorHAnsi" w:eastAsia="Tahoma" w:hAnsiTheme="minorHAnsi" w:cstheme="minorHAnsi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structura</w:t>
      </w:r>
      <w:r w:rsidRPr="0055328A">
        <w:rPr>
          <w:rFonts w:asciiTheme="minorHAnsi" w:eastAsia="Tahoma" w:hAnsiTheme="minorHAnsi" w:cstheme="minorHAnsi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propert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eng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neer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spacing w:val="3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poss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55328A">
        <w:rPr>
          <w:rFonts w:asciiTheme="minorHAnsi" w:eastAsia="Tahoma" w:hAnsiTheme="minorHAnsi" w:cstheme="minorHAnsi"/>
          <w:sz w:val="22"/>
          <w:szCs w:val="22"/>
        </w:rPr>
        <w:t>ili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3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z w:val="22"/>
          <w:szCs w:val="22"/>
        </w:rPr>
        <w:t>f</w:t>
      </w:r>
      <w:r w:rsidRPr="0055328A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w w:val="104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ushroo</w:t>
      </w:r>
      <w:r w:rsidRPr="0055328A">
        <w:rPr>
          <w:rFonts w:asciiTheme="minorHAnsi" w:eastAsia="Tahoma" w:hAnsiTheme="minorHAnsi" w:cstheme="minorHAnsi"/>
          <w:spacing w:val="2"/>
          <w:w w:val="104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s</w:t>
      </w:r>
    </w:p>
    <w:p w14:paraId="2268375D" w14:textId="77777777" w:rsidR="00515FD5" w:rsidRPr="0055328A" w:rsidRDefault="00515FD5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1320BEEF" w14:textId="77777777" w:rsidR="00515FD5" w:rsidRPr="0055328A" w:rsidRDefault="004E6811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b/>
          <w:spacing w:val="1"/>
          <w:w w:val="104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NTERNSH</w:t>
      </w:r>
      <w:r w:rsidRPr="0055328A">
        <w:rPr>
          <w:rFonts w:asciiTheme="minorHAnsi" w:eastAsia="Tahoma" w:hAnsiTheme="minorHAnsi" w:cstheme="minorHAnsi"/>
          <w:b/>
          <w:spacing w:val="1"/>
          <w:w w:val="104"/>
          <w:sz w:val="22"/>
          <w:szCs w:val="22"/>
        </w:rPr>
        <w:t>IP</w:t>
      </w:r>
    </w:p>
    <w:p w14:paraId="6A4989A0" w14:textId="77777777" w:rsidR="00515FD5" w:rsidRPr="0055328A" w:rsidRDefault="004E6811">
      <w:pPr>
        <w:spacing w:before="11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Eng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ee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Pr="0055328A">
        <w:rPr>
          <w:rFonts w:asciiTheme="minorHAnsi" w:eastAsia="Tahoma" w:hAnsiTheme="minorHAnsi" w:cstheme="minorHAnsi"/>
          <w:b/>
          <w:spacing w:val="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Su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z w:val="22"/>
          <w:szCs w:val="22"/>
        </w:rPr>
        <w:t>r</w:t>
      </w:r>
      <w:r w:rsidRPr="0055328A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2010</w:t>
      </w:r>
    </w:p>
    <w:p w14:paraId="22319ED0" w14:textId="77777777" w:rsidR="00515FD5" w:rsidRPr="0055328A" w:rsidRDefault="004E6811">
      <w:pPr>
        <w:spacing w:before="15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Toad-a</w:t>
      </w:r>
      <w:r w:rsidRPr="0055328A">
        <w:rPr>
          <w:rFonts w:asciiTheme="minorHAnsi" w:eastAsia="Tahoma" w:hAnsiTheme="minorHAnsi" w:cstheme="minorHAnsi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Eng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neer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ng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4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ushroo</w:t>
      </w:r>
      <w:r w:rsidRPr="0055328A">
        <w:rPr>
          <w:rFonts w:asciiTheme="minorHAnsi" w:eastAsia="Tahoma" w:hAnsiTheme="minorHAnsi" w:cstheme="minorHAnsi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ngdo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ar</w:t>
      </w:r>
      <w:r w:rsidRPr="0055328A">
        <w:rPr>
          <w:rFonts w:asciiTheme="minorHAnsi" w:eastAsia="Tahoma" w:hAnsiTheme="minorHAnsi" w:cstheme="minorHAnsi"/>
          <w:sz w:val="22"/>
          <w:szCs w:val="22"/>
        </w:rPr>
        <w:t>io</w:t>
      </w:r>
      <w:r w:rsidRPr="0055328A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w w:val="104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axy</w:t>
      </w:r>
    </w:p>
    <w:p w14:paraId="64A64350" w14:textId="77777777" w:rsidR="00515FD5" w:rsidRPr="0055328A" w:rsidRDefault="004E6811">
      <w:pPr>
        <w:spacing w:before="11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sz w:val="22"/>
          <w:szCs w:val="22"/>
        </w:rPr>
        <w:t>•</w:t>
      </w:r>
      <w:r w:rsidRPr="0055328A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Re-des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gne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4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ngdo</w:t>
      </w:r>
      <w:r w:rsidRPr="0055328A">
        <w:rPr>
          <w:rFonts w:asciiTheme="minorHAnsi" w:eastAsia="Tahoma" w:hAnsiTheme="minorHAnsi" w:cstheme="minorHAnsi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courtyar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gardens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ef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fect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ve</w:t>
      </w:r>
      <w:r w:rsidRPr="0055328A">
        <w:rPr>
          <w:rFonts w:asciiTheme="minorHAnsi" w:eastAsia="Tahoma" w:hAnsiTheme="minorHAnsi" w:cstheme="minorHAnsi"/>
          <w:sz w:val="22"/>
          <w:szCs w:val="22"/>
        </w:rPr>
        <w:t>ly</w:t>
      </w:r>
      <w:r w:rsidRPr="0055328A">
        <w:rPr>
          <w:rFonts w:asciiTheme="minorHAnsi" w:eastAsia="Tahoma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z w:val="22"/>
          <w:szCs w:val="22"/>
        </w:rPr>
        <w:t>li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nat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spacing w:val="3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13-yea</w:t>
      </w:r>
      <w:r w:rsidRPr="0055328A">
        <w:rPr>
          <w:rFonts w:asciiTheme="minorHAnsi" w:eastAsia="Tahoma" w:hAnsiTheme="minorHAnsi" w:cstheme="minorHAnsi"/>
          <w:sz w:val="22"/>
          <w:szCs w:val="22"/>
        </w:rPr>
        <w:t>r</w:t>
      </w:r>
      <w:r w:rsidRPr="0055328A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Piranh</w:t>
      </w:r>
      <w:r w:rsidRPr="0055328A">
        <w:rPr>
          <w:rFonts w:asciiTheme="minorHAnsi" w:eastAsia="Tahoma" w:hAnsiTheme="minorHAnsi" w:cstheme="minorHAnsi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Plan</w:t>
      </w:r>
      <w:r w:rsidRPr="0055328A">
        <w:rPr>
          <w:rFonts w:asciiTheme="minorHAnsi" w:eastAsia="Tahoma" w:hAnsiTheme="minorHAnsi" w:cstheme="minorHAnsi"/>
          <w:sz w:val="22"/>
          <w:szCs w:val="22"/>
        </w:rPr>
        <w:t>t</w:t>
      </w:r>
      <w:r w:rsidRPr="0055328A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infestatio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n</w:t>
      </w:r>
    </w:p>
    <w:p w14:paraId="59714547" w14:textId="77777777" w:rsidR="00515FD5" w:rsidRPr="0055328A" w:rsidRDefault="004E6811">
      <w:pPr>
        <w:spacing w:before="11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sz w:val="22"/>
          <w:szCs w:val="22"/>
        </w:rPr>
        <w:t>•</w:t>
      </w:r>
      <w:r w:rsidRPr="0055328A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olishe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3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6-stor</w:t>
      </w:r>
      <w:r w:rsidRPr="0055328A">
        <w:rPr>
          <w:rFonts w:asciiTheme="minorHAnsi" w:eastAsia="Tahoma" w:hAnsiTheme="minorHAnsi" w:cstheme="minorHAnsi"/>
          <w:sz w:val="22"/>
          <w:szCs w:val="22"/>
        </w:rPr>
        <w:t>y</w:t>
      </w:r>
      <w:r w:rsidRPr="0055328A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Bo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ser-castl</w:t>
      </w:r>
      <w:r w:rsidRPr="0055328A">
        <w:rPr>
          <w:rFonts w:asciiTheme="minorHAnsi" w:eastAsia="Tahoma" w:hAnsiTheme="minorHAnsi" w:cstheme="minorHAnsi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pacing w:val="4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usin</w:t>
      </w:r>
      <w:r w:rsidRPr="0055328A">
        <w:rPr>
          <w:rFonts w:asciiTheme="minorHAnsi" w:eastAsia="Tahoma" w:hAnsiTheme="minorHAnsi" w:cstheme="minorHAnsi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z w:val="22"/>
          <w:szCs w:val="22"/>
        </w:rPr>
        <w:t>4</w:t>
      </w:r>
      <w:r w:rsidRPr="0055328A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Koop</w:t>
      </w:r>
      <w:r w:rsidRPr="0055328A">
        <w:rPr>
          <w:rFonts w:asciiTheme="minorHAnsi" w:eastAsia="Tahoma" w:hAnsiTheme="minorHAnsi" w:cstheme="minorHAnsi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Troopas</w:t>
      </w:r>
    </w:p>
    <w:p w14:paraId="697BA03D" w14:textId="77777777" w:rsidR="00515FD5" w:rsidRPr="0055328A" w:rsidRDefault="004E6811">
      <w:pPr>
        <w:spacing w:before="11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sz w:val="22"/>
          <w:szCs w:val="22"/>
        </w:rPr>
        <w:t>•</w:t>
      </w:r>
      <w:r w:rsidRPr="0055328A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Invente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ne</w:t>
      </w:r>
      <w:r w:rsidRPr="0055328A">
        <w:rPr>
          <w:rFonts w:asciiTheme="minorHAnsi" w:eastAsia="Tahoma" w:hAnsiTheme="minorHAnsi" w:cstheme="minorHAnsi"/>
          <w:sz w:val="22"/>
          <w:szCs w:val="22"/>
        </w:rPr>
        <w:t>w</w:t>
      </w:r>
      <w:r w:rsidRPr="0055328A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ushroom-co</w:t>
      </w:r>
      <w:r w:rsidRPr="0055328A">
        <w:rPr>
          <w:rFonts w:asciiTheme="minorHAnsi" w:eastAsia="Tahoma" w:hAnsiTheme="minorHAnsi" w:cstheme="minorHAnsi"/>
          <w:spacing w:val="2"/>
          <w:w w:val="103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w w:val="103"/>
          <w:sz w:val="22"/>
          <w:szCs w:val="22"/>
        </w:rPr>
        <w:t>posit</w:t>
      </w:r>
      <w:r w:rsidRPr="0055328A">
        <w:rPr>
          <w:rFonts w:asciiTheme="minorHAnsi" w:eastAsia="Tahoma" w:hAnsiTheme="minorHAnsi" w:cstheme="minorHAnsi"/>
          <w:w w:val="103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pacing w:val="16"/>
          <w:w w:val="10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board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eli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inatin</w:t>
      </w:r>
      <w:r w:rsidRPr="0055328A">
        <w:rPr>
          <w:rFonts w:asciiTheme="minorHAnsi" w:eastAsia="Tahoma" w:hAnsiTheme="minorHAnsi" w:cstheme="minorHAnsi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spacing w:val="36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ast</w:t>
      </w:r>
      <w:r w:rsidRPr="0055328A">
        <w:rPr>
          <w:rFonts w:asciiTheme="minorHAnsi" w:eastAsia="Tahoma" w:hAnsiTheme="minorHAnsi" w:cstheme="minorHAnsi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increasin</w:t>
      </w:r>
      <w:r w:rsidRPr="0055328A">
        <w:rPr>
          <w:rFonts w:asciiTheme="minorHAnsi" w:eastAsia="Tahoma" w:hAnsiTheme="minorHAnsi" w:cstheme="minorHAnsi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buildin</w:t>
      </w:r>
      <w:r w:rsidRPr="0055328A">
        <w:rPr>
          <w:rFonts w:asciiTheme="minorHAnsi" w:eastAsia="Tahoma" w:hAnsiTheme="minorHAnsi" w:cstheme="minorHAnsi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solution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s</w:t>
      </w:r>
    </w:p>
    <w:p w14:paraId="46BF3022" w14:textId="77777777" w:rsidR="00515FD5" w:rsidRPr="0055328A" w:rsidRDefault="00515FD5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2FA65860" w14:textId="77777777" w:rsidR="00515FD5" w:rsidRPr="0055328A" w:rsidRDefault="004E6811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EXPER</w:t>
      </w:r>
      <w:r w:rsidRPr="0055328A">
        <w:rPr>
          <w:rFonts w:asciiTheme="minorHAnsi" w:eastAsia="Tahoma" w:hAnsiTheme="minorHAnsi" w:cstheme="minorHAnsi"/>
          <w:b/>
          <w:spacing w:val="1"/>
          <w:w w:val="104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ENC</w:t>
      </w:r>
      <w:r w:rsidRPr="0055328A">
        <w:rPr>
          <w:rFonts w:asciiTheme="minorHAnsi" w:eastAsia="Tahoma" w:hAnsiTheme="minorHAnsi" w:cstheme="minorHAnsi"/>
          <w:b/>
          <w:w w:val="104"/>
          <w:sz w:val="22"/>
          <w:szCs w:val="22"/>
        </w:rPr>
        <w:t>E</w:t>
      </w:r>
    </w:p>
    <w:p w14:paraId="1B99346B" w14:textId="77777777" w:rsidR="00515FD5" w:rsidRPr="0055328A" w:rsidRDefault="004E6811">
      <w:pPr>
        <w:spacing w:before="11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Suppo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rti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b/>
          <w:spacing w:val="42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H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er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Pr="0055328A">
        <w:rPr>
          <w:rFonts w:asciiTheme="minorHAnsi" w:eastAsia="Tahoma" w:hAnsiTheme="minorHAnsi" w:cstheme="minorHAnsi"/>
          <w:b/>
          <w:spacing w:val="3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1984-Presen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t</w:t>
      </w:r>
    </w:p>
    <w:p w14:paraId="5F7CA2AB" w14:textId="77777777" w:rsidR="00515FD5" w:rsidRPr="0055328A" w:rsidRDefault="004E6811">
      <w:pPr>
        <w:spacing w:before="11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ushroo</w:t>
      </w:r>
      <w:r w:rsidRPr="0055328A">
        <w:rPr>
          <w:rFonts w:asciiTheme="minorHAnsi" w:eastAsia="Tahoma" w:hAnsiTheme="minorHAnsi" w:cstheme="minorHAnsi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Kingdo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ari</w:t>
      </w:r>
      <w:r w:rsidRPr="0055328A">
        <w:rPr>
          <w:rFonts w:asciiTheme="minorHAnsi" w:eastAsia="Tahoma" w:hAnsiTheme="minorHAnsi" w:cstheme="minorHAnsi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w w:val="104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alax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y</w:t>
      </w:r>
    </w:p>
    <w:p w14:paraId="4B7963FF" w14:textId="77777777" w:rsidR="00515FD5" w:rsidRPr="0055328A" w:rsidRDefault="004E6811">
      <w:pPr>
        <w:spacing w:before="15" w:line="252" w:lineRule="auto"/>
        <w:ind w:left="820" w:right="302" w:hanging="36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sz w:val="22"/>
          <w:szCs w:val="22"/>
        </w:rPr>
        <w:t>•</w:t>
      </w:r>
      <w:r w:rsidRPr="0055328A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Assiste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ari</w:t>
      </w:r>
      <w:r w:rsidRPr="0055328A">
        <w:rPr>
          <w:rFonts w:asciiTheme="minorHAnsi" w:eastAsia="Tahoma" w:hAnsiTheme="minorHAnsi" w:cstheme="minorHAnsi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serie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z w:val="22"/>
          <w:szCs w:val="22"/>
        </w:rPr>
        <w:t>f</w:t>
      </w:r>
      <w:r w:rsidRPr="0055328A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ission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Tahoma" w:hAnsiTheme="minorHAnsi" w:cstheme="minorHAnsi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rescu</w:t>
      </w:r>
      <w:r w:rsidRPr="0055328A">
        <w:rPr>
          <w:rFonts w:asciiTheme="minorHAnsi" w:eastAsia="Tahoma" w:hAnsiTheme="minorHAnsi" w:cstheme="minorHAnsi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Pr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nces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Peac</w:t>
      </w:r>
      <w:r w:rsidRPr="0055328A">
        <w:rPr>
          <w:rFonts w:asciiTheme="minorHAnsi" w:eastAsia="Tahoma" w:hAnsiTheme="minorHAnsi" w:cstheme="minorHAnsi"/>
          <w:sz w:val="22"/>
          <w:szCs w:val="22"/>
        </w:rPr>
        <w:t>h</w:t>
      </w:r>
      <w:r w:rsidRPr="0055328A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(ak</w:t>
      </w:r>
      <w:r w:rsidRPr="0055328A">
        <w:rPr>
          <w:rFonts w:asciiTheme="minorHAnsi" w:eastAsia="Tahoma" w:hAnsiTheme="minorHAnsi" w:cstheme="minorHAnsi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Pr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nces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To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adstoo</w:t>
      </w:r>
      <w:r w:rsidRPr="0055328A">
        <w:rPr>
          <w:rFonts w:asciiTheme="minorHAnsi" w:eastAsia="Tahoma" w:hAnsiTheme="minorHAnsi" w:cstheme="minorHAnsi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)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3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or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na</w:t>
      </w:r>
      <w:r w:rsidRPr="0055328A">
        <w:rPr>
          <w:rFonts w:asciiTheme="minorHAnsi" w:eastAsia="Tahoma" w:hAnsiTheme="minorHAnsi" w:cstheme="minorHAnsi"/>
          <w:sz w:val="22"/>
          <w:szCs w:val="22"/>
        </w:rPr>
        <w:t>lly</w:t>
      </w:r>
      <w:r w:rsidRPr="0055328A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co</w:t>
      </w:r>
      <w:r w:rsidRPr="0055328A">
        <w:rPr>
          <w:rFonts w:asciiTheme="minorHAnsi" w:eastAsia="Tahoma" w:hAnsiTheme="minorHAnsi" w:cstheme="minorHAnsi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z w:val="22"/>
          <w:szCs w:val="22"/>
        </w:rPr>
        <w:t>r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-s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sz w:val="22"/>
          <w:szCs w:val="22"/>
        </w:rPr>
        <w:t>p</w:t>
      </w:r>
      <w:r w:rsidRPr="0055328A">
        <w:rPr>
          <w:rFonts w:asciiTheme="minorHAnsi" w:eastAsia="Tahoma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an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ate</w:t>
      </w:r>
      <w:r w:rsidRPr="0055328A">
        <w:rPr>
          <w:rFonts w:asciiTheme="minorHAnsi" w:eastAsia="Tahoma" w:hAnsiTheme="minorHAnsi" w:cstheme="minorHAnsi"/>
          <w:sz w:val="22"/>
          <w:szCs w:val="22"/>
        </w:rPr>
        <w:t>r</w:t>
      </w:r>
      <w:r w:rsidRPr="0055328A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th</w:t>
      </w:r>
      <w:r w:rsidRPr="0055328A">
        <w:rPr>
          <w:rFonts w:asciiTheme="minorHAnsi" w:eastAsia="Tahoma" w:hAnsiTheme="minorHAnsi" w:cstheme="minorHAnsi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leaner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highe</w:t>
      </w:r>
      <w:r w:rsidRPr="0055328A">
        <w:rPr>
          <w:rFonts w:asciiTheme="minorHAnsi" w:eastAsia="Tahoma" w:hAnsiTheme="minorHAnsi" w:cstheme="minorHAnsi"/>
          <w:sz w:val="22"/>
          <w:szCs w:val="22"/>
        </w:rPr>
        <w:t>r</w:t>
      </w:r>
      <w:r w:rsidRPr="0055328A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ju</w:t>
      </w:r>
      <w:r w:rsidRPr="0055328A">
        <w:rPr>
          <w:rFonts w:asciiTheme="minorHAnsi" w:eastAsia="Tahoma" w:hAnsiTheme="minorHAnsi" w:cstheme="minorHAnsi"/>
          <w:spacing w:val="2"/>
          <w:w w:val="104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pe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r</w:t>
      </w:r>
    </w:p>
    <w:p w14:paraId="0AFDFA5E" w14:textId="77777777" w:rsidR="00515FD5" w:rsidRPr="0055328A" w:rsidRDefault="004E6811">
      <w:pPr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sz w:val="22"/>
          <w:szCs w:val="22"/>
        </w:rPr>
        <w:t>•</w:t>
      </w:r>
      <w:r w:rsidRPr="0055328A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ashe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12,28</w:t>
      </w:r>
      <w:r w:rsidRPr="0055328A">
        <w:rPr>
          <w:rFonts w:asciiTheme="minorHAnsi" w:eastAsia="Tahoma" w:hAnsiTheme="minorHAnsi" w:cstheme="minorHAnsi"/>
          <w:sz w:val="22"/>
          <w:szCs w:val="22"/>
        </w:rPr>
        <w:t>9</w:t>
      </w:r>
      <w:r w:rsidRPr="0055328A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oo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ba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nu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erou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othe</w:t>
      </w:r>
      <w:r w:rsidRPr="0055328A">
        <w:rPr>
          <w:rFonts w:asciiTheme="minorHAnsi" w:eastAsia="Tahoma" w:hAnsiTheme="minorHAnsi" w:cstheme="minorHAnsi"/>
          <w:sz w:val="22"/>
          <w:szCs w:val="22"/>
        </w:rPr>
        <w:t>r</w:t>
      </w:r>
      <w:r w:rsidRPr="0055328A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inions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utilizin</w:t>
      </w:r>
      <w:r w:rsidRPr="0055328A">
        <w:rPr>
          <w:rFonts w:asciiTheme="minorHAnsi" w:eastAsia="Tahoma" w:hAnsiTheme="minorHAnsi" w:cstheme="minorHAnsi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fireball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supe</w:t>
      </w:r>
      <w:r w:rsidRPr="0055328A">
        <w:rPr>
          <w:rFonts w:asciiTheme="minorHAnsi" w:eastAsia="Tahoma" w:hAnsiTheme="minorHAnsi" w:cstheme="minorHAnsi"/>
          <w:sz w:val="22"/>
          <w:szCs w:val="22"/>
        </w:rPr>
        <w:t>r</w:t>
      </w:r>
      <w:r w:rsidRPr="0055328A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w w:val="104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ushroo</w:t>
      </w:r>
      <w:r w:rsidRPr="0055328A">
        <w:rPr>
          <w:rFonts w:asciiTheme="minorHAnsi" w:eastAsia="Tahoma" w:hAnsiTheme="minorHAnsi" w:cstheme="minorHAnsi"/>
          <w:spacing w:val="2"/>
          <w:w w:val="104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s</w:t>
      </w:r>
    </w:p>
    <w:p w14:paraId="4C7A9BA0" w14:textId="77777777" w:rsidR="00515FD5" w:rsidRPr="0055328A" w:rsidRDefault="004E6811">
      <w:pPr>
        <w:spacing w:before="11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um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be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  <w:r w:rsidRPr="0055328A">
        <w:rPr>
          <w:rFonts w:asciiTheme="minorHAnsi" w:eastAsia="Tahoma" w:hAnsiTheme="minorHAnsi" w:cstheme="minorHAnsi"/>
          <w:b/>
          <w:spacing w:val="4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1978-1984</w:t>
      </w:r>
    </w:p>
    <w:p w14:paraId="16B11ACD" w14:textId="77777777" w:rsidR="00515FD5" w:rsidRPr="0055328A" w:rsidRDefault="004E6811">
      <w:pPr>
        <w:spacing w:before="15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Brook</w:t>
      </w:r>
      <w:r w:rsidRPr="0055328A">
        <w:rPr>
          <w:rFonts w:asciiTheme="minorHAnsi" w:eastAsia="Tahoma" w:hAnsiTheme="minorHAnsi" w:cstheme="minorHAnsi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z w:val="22"/>
          <w:szCs w:val="22"/>
        </w:rPr>
        <w:t>w</w:t>
      </w:r>
      <w:r w:rsidRPr="0055328A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Yor</w:t>
      </w:r>
      <w:r w:rsidRPr="0055328A">
        <w:rPr>
          <w:rFonts w:asciiTheme="minorHAnsi" w:eastAsia="Tahoma" w:hAnsiTheme="minorHAnsi" w:cstheme="minorHAnsi"/>
          <w:sz w:val="22"/>
          <w:szCs w:val="22"/>
        </w:rPr>
        <w:t>k</w:t>
      </w:r>
      <w:r w:rsidRPr="0055328A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ushroo</w:t>
      </w:r>
      <w:r w:rsidRPr="0055328A">
        <w:rPr>
          <w:rFonts w:asciiTheme="minorHAnsi" w:eastAsia="Tahoma" w:hAnsiTheme="minorHAnsi" w:cstheme="minorHAnsi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Kingdo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m</w:t>
      </w:r>
    </w:p>
    <w:p w14:paraId="235DDD80" w14:textId="77777777" w:rsidR="00515FD5" w:rsidRPr="0055328A" w:rsidRDefault="004E6811">
      <w:pPr>
        <w:spacing w:before="11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sz w:val="22"/>
          <w:szCs w:val="22"/>
        </w:rPr>
        <w:t>•</w:t>
      </w:r>
      <w:r w:rsidRPr="0055328A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Co-o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ne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plu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bin</w:t>
      </w:r>
      <w:r w:rsidRPr="0055328A">
        <w:rPr>
          <w:rFonts w:asciiTheme="minorHAnsi" w:eastAsia="Tahoma" w:hAnsiTheme="minorHAnsi" w:cstheme="minorHAnsi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bus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nes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Tahoma" w:hAnsiTheme="minorHAnsi" w:cstheme="minorHAnsi"/>
          <w:sz w:val="22"/>
          <w:szCs w:val="22"/>
        </w:rPr>
        <w:t>h</w:t>
      </w:r>
      <w:r w:rsidRPr="0055328A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250</w:t>
      </w:r>
      <w:r w:rsidRPr="0055328A">
        <w:rPr>
          <w:rFonts w:asciiTheme="minorHAnsi" w:eastAsia="Tahoma" w:hAnsiTheme="minorHAnsi" w:cstheme="minorHAnsi"/>
          <w:sz w:val="22"/>
          <w:szCs w:val="22"/>
        </w:rPr>
        <w:t>+</w:t>
      </w:r>
      <w:r w:rsidRPr="0055328A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55328A">
        <w:rPr>
          <w:rFonts w:asciiTheme="minorHAnsi" w:eastAsia="Tahoma" w:hAnsiTheme="minorHAnsi" w:cstheme="minorHAnsi"/>
          <w:sz w:val="22"/>
          <w:szCs w:val="22"/>
        </w:rPr>
        <w:t>li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ent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unt</w:t>
      </w:r>
      <w:r w:rsidRPr="0055328A">
        <w:rPr>
          <w:rFonts w:asciiTheme="minorHAnsi" w:eastAsia="Tahoma" w:hAnsiTheme="minorHAnsi" w:cstheme="minorHAnsi"/>
          <w:sz w:val="22"/>
          <w:szCs w:val="22"/>
        </w:rPr>
        <w:t>il</w:t>
      </w:r>
      <w:r w:rsidRPr="0055328A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fal</w:t>
      </w:r>
      <w:r w:rsidRPr="0055328A">
        <w:rPr>
          <w:rFonts w:asciiTheme="minorHAnsi" w:eastAsia="Tahoma" w:hAnsiTheme="minorHAnsi" w:cstheme="minorHAnsi"/>
          <w:sz w:val="22"/>
          <w:szCs w:val="22"/>
        </w:rPr>
        <w:t>li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throug</w:t>
      </w:r>
      <w:r w:rsidRPr="0055328A">
        <w:rPr>
          <w:rFonts w:asciiTheme="minorHAnsi" w:eastAsia="Tahoma" w:hAnsiTheme="minorHAnsi" w:cstheme="minorHAnsi"/>
          <w:sz w:val="22"/>
          <w:szCs w:val="22"/>
        </w:rPr>
        <w:t>h</w:t>
      </w:r>
      <w:r w:rsidRPr="0055328A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yster</w:t>
      </w:r>
      <w:r w:rsidRPr="0055328A">
        <w:rPr>
          <w:rFonts w:asciiTheme="minorHAnsi" w:eastAsia="Tahoma" w:hAnsiTheme="minorHAnsi" w:cstheme="minorHAnsi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ou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drai</w:t>
      </w:r>
      <w:r w:rsidRPr="0055328A">
        <w:rPr>
          <w:rFonts w:asciiTheme="minorHAnsi" w:eastAsia="Tahoma" w:hAnsiTheme="minorHAnsi" w:cstheme="minorHAnsi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pip</w:t>
      </w:r>
      <w:r w:rsidRPr="0055328A">
        <w:rPr>
          <w:rFonts w:asciiTheme="minorHAnsi" w:eastAsia="Tahoma" w:hAnsiTheme="minorHAnsi" w:cstheme="minorHAnsi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Tahoma" w:hAnsiTheme="minorHAnsi" w:cstheme="minorHAnsi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ushroo</w:t>
      </w:r>
      <w:r w:rsidRPr="0055328A">
        <w:rPr>
          <w:rFonts w:asciiTheme="minorHAnsi" w:eastAsia="Tahoma" w:hAnsiTheme="minorHAnsi" w:cstheme="minorHAnsi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K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ngdom</w:t>
      </w:r>
    </w:p>
    <w:p w14:paraId="630745B9" w14:textId="77777777" w:rsidR="00515FD5" w:rsidRPr="0055328A" w:rsidRDefault="004E6811">
      <w:pPr>
        <w:spacing w:before="11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sz w:val="22"/>
          <w:szCs w:val="22"/>
        </w:rPr>
        <w:t>•</w:t>
      </w:r>
      <w:r w:rsidRPr="0055328A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Fixe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assiv</w:t>
      </w:r>
      <w:r w:rsidRPr="0055328A">
        <w:rPr>
          <w:rFonts w:asciiTheme="minorHAnsi" w:eastAsia="Tahoma" w:hAnsiTheme="minorHAnsi" w:cstheme="minorHAnsi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drainag</w:t>
      </w:r>
      <w:r w:rsidRPr="0055328A">
        <w:rPr>
          <w:rFonts w:asciiTheme="minorHAnsi" w:eastAsia="Tahoma" w:hAnsiTheme="minorHAnsi" w:cstheme="minorHAnsi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proble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z w:val="22"/>
          <w:szCs w:val="22"/>
        </w:rPr>
        <w:t>f</w:t>
      </w:r>
      <w:r w:rsidRPr="0055328A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ushroo</w:t>
      </w:r>
      <w:r w:rsidRPr="0055328A">
        <w:rPr>
          <w:rFonts w:asciiTheme="minorHAnsi" w:eastAsia="Tahoma" w:hAnsiTheme="minorHAnsi" w:cstheme="minorHAnsi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3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Kingdo</w:t>
      </w:r>
      <w:r w:rsidRPr="0055328A">
        <w:rPr>
          <w:rFonts w:asciiTheme="minorHAnsi" w:eastAsia="Tahoma" w:hAnsiTheme="minorHAnsi" w:cstheme="minorHAnsi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se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z w:val="22"/>
          <w:szCs w:val="22"/>
        </w:rPr>
        <w:t>r</w:t>
      </w:r>
      <w:r w:rsidRPr="0055328A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syste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benefittin</w:t>
      </w:r>
      <w:r w:rsidRPr="0055328A">
        <w:rPr>
          <w:rFonts w:asciiTheme="minorHAnsi" w:eastAsia="Tahoma" w:hAnsiTheme="minorHAnsi" w:cstheme="minorHAnsi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spacing w:val="36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thousand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z w:val="22"/>
          <w:szCs w:val="22"/>
        </w:rPr>
        <w:t>f</w:t>
      </w:r>
      <w:r w:rsidRPr="0055328A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resident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s</w:t>
      </w:r>
    </w:p>
    <w:p w14:paraId="290ABC53" w14:textId="77777777" w:rsidR="00515FD5" w:rsidRPr="0055328A" w:rsidRDefault="004E6811">
      <w:pPr>
        <w:spacing w:before="15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Add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iti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on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b/>
          <w:spacing w:val="3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xperie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ce</w:t>
      </w:r>
      <w:r w:rsidRPr="0055328A">
        <w:rPr>
          <w:rFonts w:asciiTheme="minorHAnsi" w:eastAsia="Tahoma" w:hAnsiTheme="minorHAnsi" w:cstheme="minorHAnsi"/>
          <w:sz w:val="22"/>
          <w:szCs w:val="22"/>
        </w:rPr>
        <w:t>:</w:t>
      </w:r>
      <w:r w:rsidRPr="0055328A">
        <w:rPr>
          <w:rFonts w:asciiTheme="minorHAnsi" w:eastAsia="Tahoma" w:hAnsiTheme="minorHAnsi" w:cstheme="minorHAnsi"/>
          <w:spacing w:val="4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o-kar</w:t>
      </w:r>
      <w:r w:rsidRPr="0055328A">
        <w:rPr>
          <w:rFonts w:asciiTheme="minorHAnsi" w:eastAsia="Tahoma" w:hAnsiTheme="minorHAnsi" w:cstheme="minorHAnsi"/>
          <w:sz w:val="22"/>
          <w:szCs w:val="22"/>
        </w:rPr>
        <w:t>t</w:t>
      </w:r>
      <w:r w:rsidRPr="0055328A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Racer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ov</w:t>
      </w:r>
      <w:r w:rsidRPr="0055328A">
        <w:rPr>
          <w:rFonts w:asciiTheme="minorHAnsi" w:eastAsia="Tahoma" w:hAnsiTheme="minorHAnsi" w:cstheme="minorHAnsi"/>
          <w:sz w:val="22"/>
          <w:szCs w:val="22"/>
        </w:rPr>
        <w:t>ie</w:t>
      </w:r>
      <w:r w:rsidRPr="0055328A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Star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ari</w:t>
      </w:r>
      <w:r w:rsidRPr="0055328A">
        <w:rPr>
          <w:rFonts w:asciiTheme="minorHAnsi" w:eastAsia="Tahoma" w:hAnsiTheme="minorHAnsi" w:cstheme="minorHAnsi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RP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Yosh</w:t>
      </w:r>
      <w:r w:rsidRPr="0055328A">
        <w:rPr>
          <w:rFonts w:asciiTheme="minorHAnsi" w:eastAsia="Tahoma" w:hAnsiTheme="minorHAnsi" w:cstheme="minorHAnsi"/>
          <w:sz w:val="22"/>
          <w:szCs w:val="22"/>
        </w:rPr>
        <w:t xml:space="preserve">i </w:t>
      </w:r>
      <w:r w:rsidRPr="0055328A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R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de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r</w:t>
      </w:r>
    </w:p>
    <w:p w14:paraId="1BE78822" w14:textId="77777777" w:rsidR="00515FD5" w:rsidRPr="0055328A" w:rsidRDefault="00515FD5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1C5E3AE0" w14:textId="77777777" w:rsidR="00515FD5" w:rsidRPr="0055328A" w:rsidRDefault="004E6811">
      <w:pPr>
        <w:spacing w:line="252" w:lineRule="auto"/>
        <w:ind w:left="100" w:right="8037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PRO</w:t>
      </w:r>
      <w:r w:rsidRPr="0055328A">
        <w:rPr>
          <w:rFonts w:asciiTheme="minorHAnsi" w:eastAsia="Tahoma" w:hAnsiTheme="minorHAnsi" w:cstheme="minorHAnsi"/>
          <w:b/>
          <w:spacing w:val="1"/>
          <w:w w:val="104"/>
          <w:sz w:val="22"/>
          <w:szCs w:val="22"/>
        </w:rPr>
        <w:t>FE</w:t>
      </w:r>
      <w:r w:rsidRPr="0055328A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SS</w:t>
      </w:r>
      <w:r w:rsidRPr="0055328A">
        <w:rPr>
          <w:rFonts w:asciiTheme="minorHAnsi" w:eastAsia="Tahoma" w:hAnsiTheme="minorHAnsi" w:cstheme="minorHAnsi"/>
          <w:b/>
          <w:spacing w:val="1"/>
          <w:w w:val="104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ONA</w:t>
      </w:r>
      <w:r w:rsidRPr="0055328A">
        <w:rPr>
          <w:rFonts w:asciiTheme="minorHAnsi" w:eastAsia="Tahoma" w:hAnsiTheme="minorHAnsi" w:cstheme="minorHAnsi"/>
          <w:b/>
          <w:w w:val="104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D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V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EL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OPM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 xml:space="preserve">T </w:t>
      </w:r>
      <w:r w:rsidRPr="0055328A">
        <w:rPr>
          <w:rFonts w:asciiTheme="minorHAnsi" w:eastAsia="Tahoma" w:hAnsiTheme="minorHAnsi" w:cstheme="minorHAnsi"/>
          <w:b/>
          <w:spacing w:val="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Inv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lve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t</w:t>
      </w:r>
    </w:p>
    <w:p w14:paraId="66055187" w14:textId="77777777" w:rsidR="00515FD5" w:rsidRPr="0055328A" w:rsidRDefault="004E6811">
      <w:pPr>
        <w:spacing w:before="4" w:line="252" w:lineRule="auto"/>
        <w:ind w:left="820" w:right="97" w:hanging="36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sz w:val="22"/>
          <w:szCs w:val="22"/>
        </w:rPr>
        <w:t>•</w:t>
      </w:r>
      <w:r w:rsidRPr="0055328A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Mu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h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roo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b/>
          <w:spacing w:val="4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K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ngd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b/>
          <w:spacing w:val="3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ree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b/>
          <w:spacing w:val="2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ociet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y</w:t>
      </w:r>
      <w:r w:rsidRPr="0055328A">
        <w:rPr>
          <w:rFonts w:asciiTheme="minorHAnsi" w:eastAsia="Tahoma" w:hAnsiTheme="minorHAnsi" w:cstheme="minorHAnsi"/>
          <w:b/>
          <w:spacing w:val="2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Raise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$13,48</w:t>
      </w:r>
      <w:r w:rsidRPr="0055328A">
        <w:rPr>
          <w:rFonts w:asciiTheme="minorHAnsi" w:eastAsia="Tahoma" w:hAnsiTheme="minorHAnsi" w:cstheme="minorHAnsi"/>
          <w:sz w:val="22"/>
          <w:szCs w:val="22"/>
        </w:rPr>
        <w:t>6</w:t>
      </w:r>
      <w:r w:rsidRPr="0055328A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Tahoma" w:hAnsiTheme="minorHAnsi" w:cstheme="minorHAnsi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suppor</w:t>
      </w:r>
      <w:r w:rsidRPr="0055328A">
        <w:rPr>
          <w:rFonts w:asciiTheme="minorHAnsi" w:eastAsia="Tahoma" w:hAnsiTheme="minorHAnsi" w:cstheme="minorHAnsi"/>
          <w:sz w:val="22"/>
          <w:szCs w:val="22"/>
        </w:rPr>
        <w:t>t</w:t>
      </w:r>
      <w:r w:rsidRPr="0055328A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th</w:t>
      </w:r>
      <w:r w:rsidRPr="0055328A">
        <w:rPr>
          <w:rFonts w:asciiTheme="minorHAnsi" w:eastAsia="Tahoma" w:hAnsiTheme="minorHAnsi" w:cstheme="minorHAnsi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colo</w:t>
      </w:r>
      <w:r w:rsidRPr="0055328A">
        <w:rPr>
          <w:rFonts w:asciiTheme="minorHAnsi" w:eastAsia="Tahoma" w:hAnsiTheme="minorHAnsi" w:cstheme="minorHAnsi"/>
          <w:sz w:val="22"/>
          <w:szCs w:val="22"/>
        </w:rPr>
        <w:t>r</w:t>
      </w:r>
      <w:r w:rsidRPr="0055328A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gree</w:t>
      </w:r>
      <w:r w:rsidRPr="0055328A">
        <w:rPr>
          <w:rFonts w:asciiTheme="minorHAnsi" w:eastAsia="Tahoma" w:hAnsiTheme="minorHAnsi" w:cstheme="minorHAnsi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plac</w:t>
      </w:r>
      <w:r w:rsidRPr="0055328A">
        <w:rPr>
          <w:rFonts w:asciiTheme="minorHAnsi" w:eastAsia="Tahoma" w:hAnsiTheme="minorHAnsi" w:cstheme="minorHAnsi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z w:val="22"/>
          <w:szCs w:val="22"/>
        </w:rPr>
        <w:t>t</w:t>
      </w:r>
      <w:r w:rsidRPr="0055328A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or</w:t>
      </w:r>
      <w:r w:rsidRPr="0055328A">
        <w:rPr>
          <w:rFonts w:asciiTheme="minorHAnsi" w:eastAsia="Tahoma" w:hAnsiTheme="minorHAnsi" w:cstheme="minorHAnsi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do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inan</w:t>
      </w:r>
      <w:r w:rsidRPr="0055328A">
        <w:rPr>
          <w:rFonts w:asciiTheme="minorHAnsi" w:eastAsia="Tahoma" w:hAnsiTheme="minorHAnsi" w:cstheme="minorHAnsi"/>
          <w:sz w:val="22"/>
          <w:szCs w:val="22"/>
        </w:rPr>
        <w:t>t</w:t>
      </w:r>
      <w:r w:rsidRPr="0055328A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roles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especiall</w:t>
      </w:r>
      <w:r w:rsidRPr="0055328A">
        <w:rPr>
          <w:rFonts w:asciiTheme="minorHAnsi" w:eastAsia="Tahoma" w:hAnsiTheme="minorHAnsi" w:cstheme="minorHAnsi"/>
          <w:sz w:val="22"/>
          <w:szCs w:val="22"/>
        </w:rPr>
        <w:t>y</w:t>
      </w:r>
      <w:r w:rsidRPr="0055328A">
        <w:rPr>
          <w:rFonts w:asciiTheme="minorHAnsi" w:eastAsia="Tahoma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Tahoma" w:hAnsiTheme="minorHAnsi" w:cstheme="minorHAnsi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replac</w:t>
      </w:r>
      <w:r w:rsidRPr="0055328A">
        <w:rPr>
          <w:rFonts w:asciiTheme="minorHAnsi" w:eastAsia="Tahoma" w:hAnsiTheme="minorHAnsi" w:cstheme="minorHAnsi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re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d</w:t>
      </w:r>
    </w:p>
    <w:p w14:paraId="7515A40C" w14:textId="77777777" w:rsidR="00515FD5" w:rsidRPr="0055328A" w:rsidRDefault="004E6811">
      <w:pPr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sz w:val="22"/>
          <w:szCs w:val="22"/>
        </w:rPr>
        <w:lastRenderedPageBreak/>
        <w:t>•</w:t>
      </w:r>
      <w:r w:rsidRPr="0055328A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Mu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h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roo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b/>
          <w:spacing w:val="4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Bu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il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er’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b/>
          <w:spacing w:val="32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ssoci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tio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b/>
          <w:spacing w:val="4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founder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organize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z w:val="22"/>
          <w:szCs w:val="22"/>
        </w:rPr>
        <w:t>2</w:t>
      </w:r>
      <w:r w:rsidRPr="0055328A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conference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3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Tahoma" w:hAnsiTheme="minorHAnsi" w:cstheme="minorHAnsi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disse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inat</w:t>
      </w:r>
      <w:r w:rsidRPr="0055328A">
        <w:rPr>
          <w:rFonts w:asciiTheme="minorHAnsi" w:eastAsia="Tahoma" w:hAnsiTheme="minorHAnsi" w:cstheme="minorHAnsi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pacing w:val="3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bes</w:t>
      </w:r>
      <w:r w:rsidRPr="0055328A">
        <w:rPr>
          <w:rFonts w:asciiTheme="minorHAnsi" w:eastAsia="Tahoma" w:hAnsiTheme="minorHAnsi" w:cstheme="minorHAnsi"/>
          <w:sz w:val="22"/>
          <w:szCs w:val="22"/>
        </w:rPr>
        <w:t>t</w:t>
      </w:r>
      <w:r w:rsidRPr="0055328A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practi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ce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w w:val="104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yc</w:t>
      </w:r>
      <w:r w:rsidRPr="0055328A">
        <w:rPr>
          <w:rFonts w:asciiTheme="minorHAnsi" w:eastAsia="Tahoma" w:hAnsiTheme="minorHAnsi" w:cstheme="minorHAnsi"/>
          <w:spacing w:val="2"/>
          <w:w w:val="104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-engineering</w:t>
      </w:r>
    </w:p>
    <w:p w14:paraId="5A4351CD" w14:textId="77777777" w:rsidR="00515FD5" w:rsidRPr="0055328A" w:rsidRDefault="004E6811">
      <w:pPr>
        <w:spacing w:before="11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sz w:val="22"/>
          <w:szCs w:val="22"/>
        </w:rPr>
        <w:t>•</w:t>
      </w:r>
      <w:r w:rsidRPr="0055328A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Spo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rts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abas</w:t>
      </w:r>
      <w:r w:rsidRPr="0055328A">
        <w:rPr>
          <w:rFonts w:asciiTheme="minorHAnsi" w:eastAsia="Tahoma" w:hAnsiTheme="minorHAnsi" w:cstheme="minorHAnsi"/>
          <w:sz w:val="22"/>
          <w:szCs w:val="22"/>
        </w:rPr>
        <w:t>h</w:t>
      </w:r>
      <w:r w:rsidRPr="0055328A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College</w:t>
      </w:r>
      <w:r w:rsidRPr="0055328A">
        <w:rPr>
          <w:rFonts w:asciiTheme="minorHAnsi" w:eastAsia="Tahoma" w:hAnsiTheme="minorHAnsi" w:cstheme="minorHAnsi"/>
          <w:sz w:val="22"/>
          <w:szCs w:val="22"/>
        </w:rPr>
        <w:t>:</w:t>
      </w:r>
      <w:r w:rsidRPr="0055328A">
        <w:rPr>
          <w:rFonts w:asciiTheme="minorHAnsi" w:eastAsia="Tahoma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Trac</w:t>
      </w:r>
      <w:r w:rsidRPr="0055328A">
        <w:rPr>
          <w:rFonts w:asciiTheme="minorHAnsi" w:eastAsia="Tahoma" w:hAnsiTheme="minorHAnsi" w:cstheme="minorHAnsi"/>
          <w:sz w:val="22"/>
          <w:szCs w:val="22"/>
        </w:rPr>
        <w:t>k</w:t>
      </w:r>
      <w:r w:rsidRPr="0055328A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fiel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hig</w:t>
      </w:r>
      <w:r w:rsidRPr="0055328A">
        <w:rPr>
          <w:rFonts w:asciiTheme="minorHAnsi" w:eastAsia="Tahoma" w:hAnsiTheme="minorHAnsi" w:cstheme="minorHAnsi"/>
          <w:sz w:val="22"/>
          <w:szCs w:val="22"/>
        </w:rPr>
        <w:t>h</w:t>
      </w:r>
      <w:r w:rsidRPr="0055328A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ju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LC</w:t>
      </w:r>
      <w:r w:rsidRPr="0055328A">
        <w:rPr>
          <w:rFonts w:asciiTheme="minorHAnsi" w:eastAsia="Tahoma" w:hAnsiTheme="minorHAnsi" w:cstheme="minorHAnsi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cha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pio</w:t>
      </w:r>
      <w:r w:rsidRPr="0055328A">
        <w:rPr>
          <w:rFonts w:asciiTheme="minorHAnsi" w:eastAsia="Tahoma" w:hAnsiTheme="minorHAnsi" w:cstheme="minorHAnsi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2007-2010</w:t>
      </w:r>
      <w:r w:rsidRPr="0055328A">
        <w:rPr>
          <w:rFonts w:asciiTheme="minorHAnsi" w:eastAsia="Tahoma" w:hAnsiTheme="minorHAnsi" w:cstheme="minorHAnsi"/>
          <w:sz w:val="22"/>
          <w:szCs w:val="22"/>
        </w:rPr>
        <w:t>;</w:t>
      </w:r>
      <w:r w:rsidRPr="0055328A">
        <w:rPr>
          <w:rFonts w:asciiTheme="minorHAnsi" w:eastAsia="Tahoma" w:hAnsiTheme="minorHAnsi" w:cstheme="minorHAnsi"/>
          <w:spacing w:val="3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tennis</w:t>
      </w:r>
      <w:r w:rsidRPr="0055328A">
        <w:rPr>
          <w:rFonts w:asciiTheme="minorHAnsi" w:eastAsia="Tahoma" w:hAnsiTheme="minorHAnsi" w:cstheme="minorHAnsi"/>
          <w:sz w:val="22"/>
          <w:szCs w:val="22"/>
        </w:rPr>
        <w:t>;</w:t>
      </w:r>
      <w:r w:rsidRPr="0055328A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footbal</w:t>
      </w:r>
      <w:r w:rsidRPr="0055328A">
        <w:rPr>
          <w:rFonts w:asciiTheme="minorHAnsi" w:eastAsia="Tahoma" w:hAnsiTheme="minorHAnsi" w:cstheme="minorHAnsi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w w:val="104"/>
          <w:sz w:val="22"/>
          <w:szCs w:val="22"/>
        </w:rPr>
        <w:t>w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2"/>
          <w:w w:val="104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-rece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ve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r</w:t>
      </w:r>
    </w:p>
    <w:p w14:paraId="63A5FF9C" w14:textId="77777777" w:rsidR="00515FD5" w:rsidRPr="0055328A" w:rsidRDefault="004E6811">
      <w:pPr>
        <w:spacing w:before="15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b/>
          <w:spacing w:val="2"/>
          <w:w w:val="103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b/>
          <w:spacing w:val="1"/>
          <w:w w:val="103"/>
          <w:sz w:val="22"/>
          <w:szCs w:val="22"/>
        </w:rPr>
        <w:t>puter/Technica</w:t>
      </w:r>
      <w:r w:rsidRPr="0055328A">
        <w:rPr>
          <w:rFonts w:asciiTheme="minorHAnsi" w:eastAsia="Tahoma" w:hAnsiTheme="minorHAnsi" w:cstheme="minorHAnsi"/>
          <w:b/>
          <w:w w:val="103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b/>
          <w:spacing w:val="17"/>
          <w:w w:val="10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b/>
          <w:spacing w:val="1"/>
          <w:w w:val="104"/>
          <w:sz w:val="22"/>
          <w:szCs w:val="22"/>
        </w:rPr>
        <w:t>Skill</w:t>
      </w:r>
      <w:r w:rsidRPr="0055328A">
        <w:rPr>
          <w:rFonts w:asciiTheme="minorHAnsi" w:eastAsia="Tahoma" w:hAnsiTheme="minorHAnsi" w:cstheme="minorHAnsi"/>
          <w:b/>
          <w:w w:val="104"/>
          <w:sz w:val="22"/>
          <w:szCs w:val="22"/>
        </w:rPr>
        <w:t>s</w:t>
      </w:r>
    </w:p>
    <w:p w14:paraId="724BF137" w14:textId="77777777" w:rsidR="00515FD5" w:rsidRPr="0055328A" w:rsidRDefault="004E6811">
      <w:pPr>
        <w:spacing w:before="11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sz w:val="22"/>
          <w:szCs w:val="22"/>
        </w:rPr>
        <w:t>•</w:t>
      </w:r>
      <w:r w:rsidRPr="0055328A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Proficien</w:t>
      </w:r>
      <w:r w:rsidRPr="0055328A">
        <w:rPr>
          <w:rFonts w:asciiTheme="minorHAnsi" w:eastAsia="Tahoma" w:hAnsiTheme="minorHAnsi" w:cstheme="minorHAnsi"/>
          <w:sz w:val="22"/>
          <w:szCs w:val="22"/>
        </w:rPr>
        <w:t>t</w:t>
      </w:r>
      <w:r w:rsidRPr="0055328A">
        <w:rPr>
          <w:rFonts w:asciiTheme="minorHAnsi" w:eastAsia="Tahoma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icrosof</w:t>
      </w:r>
      <w:r w:rsidRPr="0055328A">
        <w:rPr>
          <w:rFonts w:asciiTheme="minorHAnsi" w:eastAsia="Tahoma" w:hAnsiTheme="minorHAnsi" w:cstheme="minorHAnsi"/>
          <w:sz w:val="22"/>
          <w:szCs w:val="22"/>
        </w:rPr>
        <w:t>t</w:t>
      </w:r>
      <w:r w:rsidRPr="0055328A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ffic</w:t>
      </w:r>
      <w:r w:rsidRPr="0055328A">
        <w:rPr>
          <w:rFonts w:asciiTheme="minorHAnsi" w:eastAsia="Tahoma" w:hAnsiTheme="minorHAnsi" w:cstheme="minorHAnsi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CA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soft</w:t>
      </w:r>
      <w:r w:rsidRPr="0055328A">
        <w:rPr>
          <w:rFonts w:asciiTheme="minorHAnsi" w:eastAsia="Tahoma" w:hAnsiTheme="minorHAnsi" w:cstheme="minorHAnsi"/>
          <w:spacing w:val="2"/>
          <w:w w:val="104"/>
          <w:sz w:val="22"/>
          <w:szCs w:val="22"/>
        </w:rPr>
        <w:t>w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ar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e</w:t>
      </w:r>
    </w:p>
    <w:p w14:paraId="6671BA3F" w14:textId="77777777" w:rsidR="00515FD5" w:rsidRPr="0055328A" w:rsidRDefault="004E6811">
      <w:pPr>
        <w:spacing w:before="11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La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ngu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b/>
          <w:spacing w:val="2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b/>
          <w:spacing w:val="4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Tahoma" w:hAnsiTheme="minorHAnsi" w:cstheme="minorHAnsi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uen</w:t>
      </w:r>
      <w:r w:rsidRPr="0055328A">
        <w:rPr>
          <w:rFonts w:asciiTheme="minorHAnsi" w:eastAsia="Tahoma" w:hAnsiTheme="minorHAnsi" w:cstheme="minorHAnsi"/>
          <w:sz w:val="22"/>
          <w:szCs w:val="22"/>
        </w:rPr>
        <w:t>t</w:t>
      </w:r>
      <w:r w:rsidRPr="0055328A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Italia</w:t>
      </w:r>
      <w:r w:rsidRPr="0055328A">
        <w:rPr>
          <w:rFonts w:asciiTheme="minorHAnsi" w:eastAsia="Tahoma" w:hAnsiTheme="minorHAnsi" w:cstheme="minorHAnsi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accent</w:t>
      </w:r>
      <w:r w:rsidRPr="0055328A">
        <w:rPr>
          <w:rFonts w:asciiTheme="minorHAnsi" w:eastAsia="Tahoma" w:hAnsiTheme="minorHAnsi" w:cstheme="minorHAnsi"/>
          <w:sz w:val="22"/>
          <w:szCs w:val="22"/>
        </w:rPr>
        <w:t>;</w:t>
      </w:r>
      <w:r w:rsidRPr="0055328A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conversationa</w:t>
      </w:r>
      <w:r w:rsidRPr="0055328A">
        <w:rPr>
          <w:rFonts w:asciiTheme="minorHAnsi" w:eastAsia="Tahoma" w:hAnsiTheme="minorHAnsi" w:cstheme="minorHAnsi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spacing w:val="4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Toad</w:t>
      </w:r>
      <w:r w:rsidRPr="0055328A">
        <w:rPr>
          <w:rFonts w:asciiTheme="minorHAnsi" w:eastAsia="Tahoma" w:hAnsiTheme="minorHAnsi" w:cstheme="minorHAnsi"/>
          <w:sz w:val="22"/>
          <w:szCs w:val="22"/>
        </w:rPr>
        <w:t>;</w:t>
      </w:r>
      <w:r w:rsidRPr="0055328A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rea</w:t>
      </w:r>
      <w:r w:rsidRPr="0055328A">
        <w:rPr>
          <w:rFonts w:asciiTheme="minorHAnsi" w:eastAsia="Tahoma" w:hAnsiTheme="minorHAnsi" w:cstheme="minorHAnsi"/>
          <w:sz w:val="22"/>
          <w:szCs w:val="22"/>
        </w:rPr>
        <w:t>d</w:t>
      </w:r>
      <w:r w:rsidRPr="0055328A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w w:val="104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reek</w:t>
      </w:r>
    </w:p>
    <w:p w14:paraId="3402F90D" w14:textId="77777777" w:rsidR="00515FD5" w:rsidRPr="0055328A" w:rsidRDefault="004E6811">
      <w:pPr>
        <w:spacing w:before="11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Vo</w:t>
      </w:r>
      <w:r w:rsidRPr="0055328A">
        <w:rPr>
          <w:rFonts w:asciiTheme="minorHAnsi" w:eastAsia="Tahoma" w:hAnsiTheme="minorHAnsi" w:cstheme="minorHAnsi"/>
          <w:b/>
          <w:spacing w:val="1"/>
          <w:w w:val="104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b/>
          <w:spacing w:val="2"/>
          <w:w w:val="104"/>
          <w:sz w:val="22"/>
          <w:szCs w:val="22"/>
        </w:rPr>
        <w:t>un</w:t>
      </w:r>
      <w:r w:rsidRPr="0055328A">
        <w:rPr>
          <w:rFonts w:asciiTheme="minorHAnsi" w:eastAsia="Tahoma" w:hAnsiTheme="minorHAnsi" w:cstheme="minorHAnsi"/>
          <w:b/>
          <w:spacing w:val="1"/>
          <w:w w:val="104"/>
          <w:sz w:val="22"/>
          <w:szCs w:val="22"/>
        </w:rPr>
        <w:t>tee</w:t>
      </w:r>
      <w:r w:rsidRPr="0055328A">
        <w:rPr>
          <w:rFonts w:asciiTheme="minorHAnsi" w:eastAsia="Tahoma" w:hAnsiTheme="minorHAnsi" w:cstheme="minorHAnsi"/>
          <w:b/>
          <w:w w:val="104"/>
          <w:sz w:val="22"/>
          <w:szCs w:val="22"/>
        </w:rPr>
        <w:t>r</w:t>
      </w:r>
    </w:p>
    <w:p w14:paraId="71192C5B" w14:textId="77777777" w:rsidR="00515FD5" w:rsidRPr="0055328A" w:rsidRDefault="004E6811">
      <w:pPr>
        <w:spacing w:before="15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7"/>
          <w:sz w:val="22"/>
          <w:szCs w:val="22"/>
        </w:rPr>
        <w:t xml:space="preserve">•   </w:t>
      </w:r>
      <w:r w:rsidRPr="0055328A">
        <w:rPr>
          <w:rFonts w:asciiTheme="minorHAnsi" w:hAnsiTheme="minorHAnsi" w:cstheme="minorHAnsi"/>
          <w:spacing w:val="31"/>
          <w:w w:val="13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eroe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fo</w:t>
      </w:r>
      <w:r w:rsidRPr="0055328A">
        <w:rPr>
          <w:rFonts w:asciiTheme="minorHAnsi" w:eastAsia="Tahoma" w:hAnsiTheme="minorHAnsi" w:cstheme="minorHAnsi"/>
          <w:sz w:val="22"/>
          <w:szCs w:val="22"/>
        </w:rPr>
        <w:t>r</w:t>
      </w:r>
      <w:r w:rsidRPr="0055328A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Art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ele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entar</w:t>
      </w:r>
      <w:r w:rsidRPr="0055328A">
        <w:rPr>
          <w:rFonts w:asciiTheme="minorHAnsi" w:eastAsia="Tahoma" w:hAnsiTheme="minorHAnsi" w:cstheme="minorHAnsi"/>
          <w:sz w:val="22"/>
          <w:szCs w:val="22"/>
        </w:rPr>
        <w:t>y</w:t>
      </w:r>
      <w:r w:rsidRPr="0055328A">
        <w:rPr>
          <w:rFonts w:asciiTheme="minorHAnsi" w:eastAsia="Tahoma" w:hAnsiTheme="minorHAnsi" w:cstheme="minorHAnsi"/>
          <w:spacing w:val="36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schoo</w:t>
      </w:r>
      <w:r w:rsidRPr="0055328A">
        <w:rPr>
          <w:rFonts w:asciiTheme="minorHAnsi" w:eastAsia="Tahoma" w:hAnsiTheme="minorHAnsi" w:cstheme="minorHAnsi"/>
          <w:sz w:val="22"/>
          <w:szCs w:val="22"/>
        </w:rPr>
        <w:t>l</w:t>
      </w:r>
      <w:r w:rsidRPr="0055328A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progra</w:t>
      </w:r>
      <w:r w:rsidRPr="0055328A">
        <w:rPr>
          <w:rFonts w:asciiTheme="minorHAnsi" w:eastAsia="Tahoma" w:hAnsiTheme="minorHAnsi" w:cstheme="minorHAnsi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encouragin</w:t>
      </w:r>
      <w:r w:rsidRPr="0055328A">
        <w:rPr>
          <w:rFonts w:asciiTheme="minorHAnsi" w:eastAsia="Tahoma" w:hAnsiTheme="minorHAnsi" w:cstheme="minorHAnsi"/>
          <w:sz w:val="22"/>
          <w:szCs w:val="22"/>
        </w:rPr>
        <w:t>g</w:t>
      </w:r>
      <w:r w:rsidRPr="0055328A">
        <w:rPr>
          <w:rFonts w:asciiTheme="minorHAnsi" w:eastAsia="Tahoma" w:hAnsiTheme="minorHAnsi" w:cstheme="minorHAnsi"/>
          <w:spacing w:val="4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3,000</w:t>
      </w:r>
      <w:r w:rsidRPr="0055328A">
        <w:rPr>
          <w:rFonts w:asciiTheme="minorHAnsi" w:eastAsia="Tahoma" w:hAnsiTheme="minorHAnsi" w:cstheme="minorHAnsi"/>
          <w:sz w:val="22"/>
          <w:szCs w:val="22"/>
        </w:rPr>
        <w:t>+</w:t>
      </w:r>
      <w:r w:rsidRPr="0055328A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student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Tahoma" w:hAnsiTheme="minorHAnsi" w:cstheme="minorHAnsi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develo</w:t>
      </w:r>
      <w:r w:rsidRPr="0055328A">
        <w:rPr>
          <w:rFonts w:asciiTheme="minorHAnsi" w:eastAsia="Tahoma" w:hAnsiTheme="minorHAnsi" w:cstheme="minorHAnsi"/>
          <w:sz w:val="22"/>
          <w:szCs w:val="22"/>
        </w:rPr>
        <w:t>p</w:t>
      </w:r>
      <w:r w:rsidRPr="0055328A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artisti</w:t>
      </w:r>
      <w:r w:rsidRPr="0055328A">
        <w:rPr>
          <w:rFonts w:asciiTheme="minorHAnsi" w:eastAsia="Tahoma" w:hAnsiTheme="minorHAnsi" w:cstheme="minorHAnsi"/>
          <w:sz w:val="22"/>
          <w:szCs w:val="22"/>
        </w:rPr>
        <w:t>c</w:t>
      </w:r>
      <w:r w:rsidRPr="0055328A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skill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Tahoma" w:hAnsiTheme="minorHAnsi" w:cstheme="minorHAnsi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ari</w:t>
      </w:r>
      <w:r w:rsidRPr="0055328A">
        <w:rPr>
          <w:rFonts w:asciiTheme="minorHAnsi" w:eastAsia="Tahoma" w:hAnsiTheme="minorHAnsi" w:cstheme="minorHAnsi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Pain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t</w:t>
      </w:r>
    </w:p>
    <w:p w14:paraId="6DC78795" w14:textId="77777777" w:rsidR="00515FD5" w:rsidRPr="0055328A" w:rsidRDefault="004E6811">
      <w:pPr>
        <w:spacing w:before="9"/>
        <w:ind w:left="460"/>
        <w:rPr>
          <w:rFonts w:asciiTheme="minorHAnsi" w:eastAsia="Tahoma" w:hAnsiTheme="minorHAnsi" w:cstheme="minorHAnsi"/>
          <w:sz w:val="22"/>
          <w:szCs w:val="22"/>
        </w:rPr>
        <w:sectPr w:rsidR="00515FD5" w:rsidRPr="0055328A">
          <w:footerReference w:type="default" r:id="rId40"/>
          <w:pgSz w:w="12240" w:h="15840"/>
          <w:pgMar w:top="780" w:right="620" w:bottom="280" w:left="620" w:header="600" w:footer="438" w:gutter="0"/>
          <w:cols w:space="720"/>
        </w:sectPr>
      </w:pPr>
      <w:r w:rsidRPr="0055328A">
        <w:rPr>
          <w:rFonts w:asciiTheme="minorHAnsi" w:hAnsiTheme="minorHAnsi" w:cstheme="minorHAnsi"/>
          <w:w w:val="137"/>
          <w:sz w:val="22"/>
          <w:szCs w:val="22"/>
        </w:rPr>
        <w:t xml:space="preserve">•   </w:t>
      </w:r>
      <w:r w:rsidRPr="0055328A">
        <w:rPr>
          <w:rFonts w:asciiTheme="minorHAnsi" w:hAnsiTheme="minorHAnsi" w:cstheme="minorHAnsi"/>
          <w:spacing w:val="31"/>
          <w:w w:val="137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Fre</w:t>
      </w:r>
      <w:r w:rsidRPr="0055328A">
        <w:rPr>
          <w:rFonts w:asciiTheme="minorHAnsi" w:eastAsia="Tahoma" w:hAnsiTheme="minorHAnsi" w:cstheme="minorHAnsi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Lectur</w:t>
      </w:r>
      <w:r w:rsidRPr="0055328A">
        <w:rPr>
          <w:rFonts w:asciiTheme="minorHAnsi" w:eastAsia="Tahoma" w:hAnsiTheme="minorHAnsi" w:cstheme="minorHAnsi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Series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—M</w:t>
      </w:r>
      <w:r w:rsidRPr="0055328A">
        <w:rPr>
          <w:rFonts w:asciiTheme="minorHAnsi" w:eastAsia="Tahoma" w:hAnsiTheme="minorHAnsi" w:cstheme="minorHAnsi"/>
          <w:sz w:val="22"/>
          <w:szCs w:val="22"/>
        </w:rPr>
        <w:t>y</w:t>
      </w:r>
      <w:r w:rsidRPr="0055328A">
        <w:rPr>
          <w:rFonts w:asciiTheme="minorHAnsi" w:eastAsia="Tahoma" w:hAnsiTheme="minorHAnsi" w:cstheme="minorHAnsi"/>
          <w:spacing w:val="36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Lif</w:t>
      </w:r>
      <w:r w:rsidRPr="0055328A">
        <w:rPr>
          <w:rFonts w:asciiTheme="minorHAnsi" w:eastAsia="Tahoma" w:hAnsiTheme="minorHAnsi" w:cstheme="minorHAnsi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sz w:val="22"/>
          <w:szCs w:val="22"/>
        </w:rPr>
        <w:t>s</w:t>
      </w:r>
      <w:r w:rsidRPr="0055328A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z w:val="22"/>
          <w:szCs w:val="22"/>
        </w:rPr>
        <w:t>a</w:t>
      </w:r>
      <w:r w:rsidRPr="0055328A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Sidekick</w:t>
      </w:r>
      <w:r w:rsidRPr="0055328A">
        <w:rPr>
          <w:rFonts w:asciiTheme="minorHAnsi" w:eastAsia="Tahoma" w:hAnsiTheme="minorHAnsi" w:cstheme="minorHAnsi"/>
          <w:sz w:val="22"/>
          <w:szCs w:val="22"/>
        </w:rPr>
        <w:t>,</w:t>
      </w:r>
      <w:r w:rsidRPr="0055328A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progra</w:t>
      </w:r>
      <w:r w:rsidRPr="0055328A">
        <w:rPr>
          <w:rFonts w:asciiTheme="minorHAnsi" w:eastAsia="Tahoma" w:hAnsiTheme="minorHAnsi" w:cstheme="minorHAnsi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fo</w:t>
      </w:r>
      <w:r w:rsidRPr="0055328A">
        <w:rPr>
          <w:rFonts w:asciiTheme="minorHAnsi" w:eastAsia="Tahoma" w:hAnsiTheme="minorHAnsi" w:cstheme="minorHAnsi"/>
          <w:sz w:val="22"/>
          <w:szCs w:val="22"/>
        </w:rPr>
        <w:t>r</w:t>
      </w:r>
      <w:r w:rsidRPr="0055328A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5328A">
        <w:rPr>
          <w:rFonts w:asciiTheme="minorHAnsi" w:eastAsia="Tahoma" w:hAnsiTheme="minorHAnsi" w:cstheme="minorHAnsi"/>
          <w:sz w:val="22"/>
          <w:szCs w:val="22"/>
        </w:rPr>
        <w:t>R</w:t>
      </w:r>
      <w:r w:rsidRPr="0055328A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z w:val="22"/>
          <w:szCs w:val="22"/>
        </w:rPr>
        <w:t>n</w:t>
      </w:r>
      <w:r w:rsidRPr="0055328A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z w:val="22"/>
          <w:szCs w:val="22"/>
        </w:rPr>
        <w:t>y</w:t>
      </w:r>
      <w:r w:rsidRPr="0055328A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vide</w:t>
      </w:r>
      <w:r w:rsidRPr="0055328A">
        <w:rPr>
          <w:rFonts w:asciiTheme="minorHAnsi" w:eastAsia="Tahoma" w:hAnsiTheme="minorHAnsi" w:cstheme="minorHAnsi"/>
          <w:sz w:val="22"/>
          <w:szCs w:val="22"/>
        </w:rPr>
        <w:t>o</w:t>
      </w:r>
      <w:r w:rsidRPr="0055328A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sz w:val="22"/>
          <w:szCs w:val="22"/>
        </w:rPr>
        <w:t>ga</w:t>
      </w:r>
      <w:r w:rsidRPr="0055328A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5328A">
        <w:rPr>
          <w:rFonts w:asciiTheme="minorHAnsi" w:eastAsia="Tahoma" w:hAnsiTheme="minorHAnsi" w:cstheme="minorHAnsi"/>
          <w:sz w:val="22"/>
          <w:szCs w:val="22"/>
        </w:rPr>
        <w:t>e</w:t>
      </w:r>
      <w:r w:rsidRPr="0055328A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Tahoma" w:hAnsiTheme="minorHAnsi" w:cstheme="minorHAnsi"/>
          <w:spacing w:val="1"/>
          <w:w w:val="104"/>
          <w:sz w:val="22"/>
          <w:szCs w:val="22"/>
        </w:rPr>
        <w:t>role</w:t>
      </w:r>
      <w:r w:rsidRPr="0055328A">
        <w:rPr>
          <w:rFonts w:asciiTheme="minorHAnsi" w:eastAsia="Tahoma" w:hAnsiTheme="minorHAnsi" w:cstheme="minorHAnsi"/>
          <w:w w:val="104"/>
          <w:sz w:val="22"/>
          <w:szCs w:val="22"/>
        </w:rPr>
        <w:t>s</w:t>
      </w:r>
    </w:p>
    <w:p w14:paraId="1AA947F5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3A39F9" w14:textId="77777777" w:rsidR="00515FD5" w:rsidRPr="0055328A" w:rsidRDefault="00515FD5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3CEF999" w14:textId="77777777" w:rsidR="00515FD5" w:rsidRPr="0055328A" w:rsidRDefault="004E6811">
      <w:pPr>
        <w:spacing w:before="25"/>
        <w:ind w:left="4581" w:right="4582"/>
        <w:jc w:val="center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Da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rt</w:t>
      </w:r>
      <w:r w:rsidRPr="0055328A">
        <w:rPr>
          <w:rFonts w:asciiTheme="minorHAnsi" w:hAnsiTheme="minorHAnsi" w:cstheme="minorHAnsi"/>
          <w:b/>
          <w:sz w:val="22"/>
          <w:szCs w:val="22"/>
        </w:rPr>
        <w:t>h</w:t>
      </w:r>
      <w:r w:rsidRPr="0055328A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V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ad</w:t>
      </w:r>
      <w:r w:rsidRPr="0055328A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w w:val="102"/>
          <w:sz w:val="22"/>
          <w:szCs w:val="22"/>
        </w:rPr>
        <w:t>r</w:t>
      </w:r>
    </w:p>
    <w:p w14:paraId="264A2B0A" w14:textId="77777777" w:rsidR="00515FD5" w:rsidRPr="0055328A" w:rsidRDefault="004E6811">
      <w:pPr>
        <w:spacing w:line="260" w:lineRule="exact"/>
        <w:ind w:left="3206" w:right="3206"/>
        <w:jc w:val="center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t>450 South Grant, Death Star, New York 46821</w:t>
      </w:r>
    </w:p>
    <w:p w14:paraId="0661EAEA" w14:textId="77777777" w:rsidR="00515FD5" w:rsidRPr="0055328A" w:rsidRDefault="004E6811">
      <w:pPr>
        <w:spacing w:before="7" w:line="260" w:lineRule="exact"/>
        <w:ind w:left="4253" w:right="4253"/>
        <w:jc w:val="center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t xml:space="preserve">(765) 642-1263 </w:t>
      </w:r>
      <w:r w:rsidRPr="0055328A">
        <w:rPr>
          <w:rFonts w:asciiTheme="minorHAnsi" w:hAnsiTheme="minorHAnsi" w:cstheme="minorHAnsi"/>
          <w:color w:val="0000FF"/>
          <w:sz w:val="22"/>
          <w:szCs w:val="22"/>
        </w:rPr>
        <w:t>thedarkside@wabash.edu</w:t>
      </w:r>
    </w:p>
    <w:p w14:paraId="757DC309" w14:textId="77777777" w:rsidR="00515FD5" w:rsidRPr="0055328A" w:rsidRDefault="00515FD5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74B01AAA" w14:textId="77777777" w:rsidR="00515FD5" w:rsidRPr="0055328A" w:rsidRDefault="004E6811">
      <w:pPr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>PROFILE</w:t>
      </w:r>
    </w:p>
    <w:p w14:paraId="22FBE944" w14:textId="77777777" w:rsidR="00515FD5" w:rsidRPr="0055328A" w:rsidRDefault="004E6811">
      <w:pPr>
        <w:spacing w:before="7" w:line="260" w:lineRule="exact"/>
        <w:ind w:left="100" w:right="202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t xml:space="preserve">Carries the desire to destroy the republic and anybody who gets in the way.  Incredible capabilities that include </w:t>
      </w:r>
      <w:r w:rsidRPr="0055328A">
        <w:rPr>
          <w:rFonts w:asciiTheme="minorHAnsi" w:hAnsiTheme="minorHAnsi" w:cstheme="minorHAnsi"/>
          <w:sz w:val="22"/>
          <w:szCs w:val="22"/>
        </w:rPr>
        <w:t>force choke, force push, and Jedi level light saber abilities.  Seeking a position as the CEO of the Death Star</w:t>
      </w:r>
    </w:p>
    <w:p w14:paraId="353092C5" w14:textId="77777777" w:rsidR="00515FD5" w:rsidRPr="0055328A" w:rsidRDefault="00515FD5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237B6AD5" w14:textId="77777777" w:rsidR="00515FD5" w:rsidRPr="0055328A" w:rsidRDefault="004E6811">
      <w:pPr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 xml:space="preserve">EDUCATION                                                                                                                                  </w:t>
      </w:r>
      <w:r w:rsidRPr="0055328A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May</w:t>
      </w:r>
      <w:r w:rsidRPr="0055328A">
        <w:rPr>
          <w:rFonts w:asciiTheme="minorHAnsi" w:hAnsiTheme="minorHAnsi" w:cstheme="minorHAnsi"/>
          <w:sz w:val="22"/>
          <w:szCs w:val="22"/>
        </w:rPr>
        <w:t xml:space="preserve"> 2011</w:t>
      </w:r>
    </w:p>
    <w:p w14:paraId="50BE29FF" w14:textId="77777777" w:rsidR="00515FD5" w:rsidRPr="0055328A" w:rsidRDefault="004E6811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 xml:space="preserve">B.A. Force </w:t>
      </w:r>
      <w:r w:rsidRPr="0055328A">
        <w:rPr>
          <w:rFonts w:asciiTheme="minorHAnsi" w:hAnsiTheme="minorHAnsi" w:cstheme="minorHAnsi"/>
          <w:sz w:val="22"/>
          <w:szCs w:val="22"/>
        </w:rPr>
        <w:t>GPA</w:t>
      </w:r>
      <w:r w:rsidRPr="0055328A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55328A">
        <w:rPr>
          <w:rFonts w:asciiTheme="minorHAnsi" w:hAnsiTheme="minorHAnsi" w:cstheme="minorHAnsi"/>
          <w:sz w:val="22"/>
          <w:szCs w:val="22"/>
        </w:rPr>
        <w:t>3.9/4.0</w:t>
      </w:r>
    </w:p>
    <w:p w14:paraId="2A5DF374" w14:textId="77777777" w:rsidR="00515FD5" w:rsidRPr="0055328A" w:rsidRDefault="004E6811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>Minor: Badassness</w:t>
      </w:r>
    </w:p>
    <w:p w14:paraId="71517E7B" w14:textId="77777777" w:rsidR="00515FD5" w:rsidRPr="0055328A" w:rsidRDefault="004E6811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t>Dark Side University, Austin, TX</w:t>
      </w:r>
    </w:p>
    <w:p w14:paraId="5E6E309D" w14:textId="77777777" w:rsidR="00515FD5" w:rsidRPr="0055328A" w:rsidRDefault="004E6811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 xml:space="preserve">Study Abroad: </w:t>
      </w:r>
      <w:r w:rsidRPr="0055328A">
        <w:rPr>
          <w:rFonts w:asciiTheme="minorHAnsi" w:hAnsiTheme="minorHAnsi" w:cstheme="minorHAnsi"/>
          <w:sz w:val="22"/>
          <w:szCs w:val="22"/>
        </w:rPr>
        <w:t>Wokow, Naboo; extensive amount of hands on light saber dueling                       Fall 2009</w:t>
      </w:r>
    </w:p>
    <w:p w14:paraId="444BE1A8" w14:textId="77777777" w:rsidR="00515FD5" w:rsidRPr="0055328A" w:rsidRDefault="00515FD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E1CD614" w14:textId="77777777" w:rsidR="00515FD5" w:rsidRPr="0055328A" w:rsidRDefault="004E6811">
      <w:pPr>
        <w:ind w:left="100" w:right="242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 xml:space="preserve">Research Project: </w:t>
      </w:r>
      <w:r w:rsidRPr="0055328A">
        <w:rPr>
          <w:rFonts w:asciiTheme="minorHAnsi" w:hAnsiTheme="minorHAnsi" w:cstheme="minorHAnsi"/>
          <w:sz w:val="22"/>
          <w:szCs w:val="22"/>
        </w:rPr>
        <w:t>Discovered and implemented the theory of mind m</w:t>
      </w:r>
      <w:r w:rsidRPr="0055328A">
        <w:rPr>
          <w:rFonts w:asciiTheme="minorHAnsi" w:hAnsiTheme="minorHAnsi" w:cstheme="minorHAnsi"/>
          <w:sz w:val="22"/>
          <w:szCs w:val="22"/>
        </w:rPr>
        <w:t>anipulation based off Jedi mind control. Theory was used in Star Wars Episode 2.</w:t>
      </w:r>
    </w:p>
    <w:p w14:paraId="234D9442" w14:textId="77777777" w:rsidR="00515FD5" w:rsidRPr="0055328A" w:rsidRDefault="004E6811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 xml:space="preserve">Course Work: </w:t>
      </w:r>
      <w:r w:rsidRPr="0055328A">
        <w:rPr>
          <w:rFonts w:asciiTheme="minorHAnsi" w:hAnsiTheme="minorHAnsi" w:cstheme="minorHAnsi"/>
          <w:sz w:val="22"/>
          <w:szCs w:val="22"/>
        </w:rPr>
        <w:t>Psychology: The Basics of the Mind, History: Space Military Tactics, Art: The Art of the Light</w:t>
      </w:r>
    </w:p>
    <w:p w14:paraId="723D7D64" w14:textId="77777777" w:rsidR="00515FD5" w:rsidRPr="0055328A" w:rsidRDefault="004E6811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t>Saber, Psychology: Fatherhood</w:t>
      </w:r>
    </w:p>
    <w:p w14:paraId="3C00683A" w14:textId="77777777" w:rsidR="00515FD5" w:rsidRPr="0055328A" w:rsidRDefault="00515FD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6AB5F7F" w14:textId="77777777" w:rsidR="00515FD5" w:rsidRPr="0055328A" w:rsidRDefault="004E6811">
      <w:pPr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 xml:space="preserve">INTERNSHIP                          </w:t>
      </w:r>
      <w:r w:rsidRPr="0055328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</w:t>
      </w:r>
      <w:r w:rsidRPr="0055328A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Summer 2010</w:t>
      </w:r>
    </w:p>
    <w:p w14:paraId="277B7097" w14:textId="77777777" w:rsidR="00515FD5" w:rsidRPr="0055328A" w:rsidRDefault="004E6811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>Assistant Consultant for the Sith Lord</w:t>
      </w:r>
    </w:p>
    <w:p w14:paraId="459B2899" w14:textId="77777777" w:rsidR="00515FD5" w:rsidRPr="0055328A" w:rsidRDefault="004E6811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t>Dark Side Marketing, Death Star, New York</w:t>
      </w:r>
    </w:p>
    <w:p w14:paraId="6C7143F4" w14:textId="77777777" w:rsidR="00515FD5" w:rsidRPr="0055328A" w:rsidRDefault="004E6811">
      <w:pPr>
        <w:spacing w:line="28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w w:val="33"/>
          <w:sz w:val="22"/>
          <w:szCs w:val="22"/>
        </w:rPr>
        <w:t xml:space="preserve">-­‐               </w:t>
      </w:r>
      <w:r w:rsidRPr="0055328A">
        <w:rPr>
          <w:rFonts w:asciiTheme="minorHAnsi" w:eastAsia="Cambria" w:hAnsiTheme="minorHAnsi" w:cstheme="minorHAnsi"/>
          <w:spacing w:val="1"/>
          <w:w w:val="3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 xml:space="preserve">Developed a more concise and affective </w:t>
      </w:r>
      <w:r w:rsidRPr="0055328A">
        <w:rPr>
          <w:rFonts w:asciiTheme="minorHAnsi" w:hAnsiTheme="minorHAnsi" w:cstheme="minorHAnsi"/>
          <w:sz w:val="22"/>
          <w:szCs w:val="22"/>
        </w:rPr>
        <w:t>online tool to turn Jedi students to the dark side</w:t>
      </w:r>
    </w:p>
    <w:p w14:paraId="5048E7B1" w14:textId="77777777" w:rsidR="00515FD5" w:rsidRPr="0055328A" w:rsidRDefault="004E6811">
      <w:pPr>
        <w:tabs>
          <w:tab w:val="left" w:pos="820"/>
        </w:tabs>
        <w:spacing w:before="10" w:line="260" w:lineRule="exact"/>
        <w:ind w:left="820" w:right="1028" w:hanging="3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55328A">
        <w:rPr>
          <w:rFonts w:asciiTheme="minorHAnsi" w:eastAsia="Cambria" w:hAnsiTheme="minorHAnsi" w:cstheme="minorHAnsi"/>
          <w:sz w:val="22"/>
          <w:szCs w:val="22"/>
        </w:rPr>
        <w:tab/>
      </w:r>
      <w:r w:rsidRPr="0055328A">
        <w:rPr>
          <w:rFonts w:asciiTheme="minorHAnsi" w:hAnsiTheme="minorHAnsi" w:cstheme="minorHAnsi"/>
          <w:sz w:val="22"/>
          <w:szCs w:val="22"/>
        </w:rPr>
        <w:t>Mastered the use of dual wielding light sabers and produced an instructional video for all other personnel in company</w:t>
      </w:r>
    </w:p>
    <w:p w14:paraId="17ED5B7A" w14:textId="77777777" w:rsidR="00515FD5" w:rsidRPr="0055328A" w:rsidRDefault="00515FD5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07DB1990" w14:textId="77777777" w:rsidR="00515FD5" w:rsidRPr="0055328A" w:rsidRDefault="004E6811">
      <w:pPr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7B704C4D" w14:textId="77777777" w:rsidR="00515FD5" w:rsidRPr="0055328A" w:rsidRDefault="004E6811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>Tie Fighter Pilot</w:t>
      </w:r>
      <w:r w:rsidRPr="0055328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</w:t>
      </w:r>
      <w:r w:rsidRPr="0055328A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2008 - present</w:t>
      </w:r>
    </w:p>
    <w:p w14:paraId="1E2C1F82" w14:textId="77777777" w:rsidR="00515FD5" w:rsidRPr="0055328A" w:rsidRDefault="004E6811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t>The Dark Side, Maine</w:t>
      </w:r>
    </w:p>
    <w:p w14:paraId="1DC189AF" w14:textId="77777777" w:rsidR="00515FD5" w:rsidRPr="0055328A" w:rsidRDefault="004E6811">
      <w:pPr>
        <w:spacing w:line="28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w w:val="33"/>
          <w:sz w:val="22"/>
          <w:szCs w:val="22"/>
        </w:rPr>
        <w:t xml:space="preserve">-­‐               </w:t>
      </w:r>
      <w:r w:rsidRPr="0055328A">
        <w:rPr>
          <w:rFonts w:asciiTheme="minorHAnsi" w:eastAsia="Cambria" w:hAnsiTheme="minorHAnsi" w:cstheme="minorHAnsi"/>
          <w:spacing w:val="1"/>
          <w:w w:val="3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Patrolled the universe and protected the Death Star from Rebel scum.</w:t>
      </w:r>
    </w:p>
    <w:p w14:paraId="24CBAEAE" w14:textId="77777777" w:rsidR="00515FD5" w:rsidRPr="0055328A" w:rsidRDefault="004E6811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w w:val="33"/>
          <w:sz w:val="22"/>
          <w:szCs w:val="22"/>
        </w:rPr>
        <w:t xml:space="preserve">-­‐          </w:t>
      </w:r>
      <w:r w:rsidRPr="0055328A">
        <w:rPr>
          <w:rFonts w:asciiTheme="minorHAnsi" w:eastAsia="Cambria" w:hAnsiTheme="minorHAnsi" w:cstheme="minorHAnsi"/>
          <w:w w:val="33"/>
          <w:sz w:val="22"/>
          <w:szCs w:val="22"/>
        </w:rPr>
        <w:t xml:space="preserve">     </w:t>
      </w:r>
      <w:r w:rsidRPr="0055328A">
        <w:rPr>
          <w:rFonts w:asciiTheme="minorHAnsi" w:eastAsia="Cambria" w:hAnsiTheme="minorHAnsi" w:cstheme="minorHAnsi"/>
          <w:spacing w:val="1"/>
          <w:w w:val="3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Targeted and shot down 32 X-wings, earning Pilot of the Year Award</w:t>
      </w:r>
    </w:p>
    <w:p w14:paraId="34F91437" w14:textId="77777777" w:rsidR="00515FD5" w:rsidRPr="0055328A" w:rsidRDefault="004E6811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 xml:space="preserve">Assistant Commander                                                                                                               </w:t>
      </w:r>
      <w:r w:rsidRPr="0055328A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2005 - 2008</w:t>
      </w:r>
    </w:p>
    <w:p w14:paraId="52895500" w14:textId="77777777" w:rsidR="00515FD5" w:rsidRPr="0055328A" w:rsidRDefault="004E6811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t>The Dark Side, Maine</w:t>
      </w:r>
    </w:p>
    <w:p w14:paraId="798EC4BA" w14:textId="77777777" w:rsidR="00515FD5" w:rsidRPr="0055328A" w:rsidRDefault="004E6811">
      <w:pPr>
        <w:tabs>
          <w:tab w:val="left" w:pos="820"/>
        </w:tabs>
        <w:spacing w:before="7" w:line="260" w:lineRule="exact"/>
        <w:ind w:left="820" w:right="529" w:hanging="3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55328A">
        <w:rPr>
          <w:rFonts w:asciiTheme="minorHAnsi" w:eastAsia="Cambria" w:hAnsiTheme="minorHAnsi" w:cstheme="minorHAnsi"/>
          <w:sz w:val="22"/>
          <w:szCs w:val="22"/>
        </w:rPr>
        <w:tab/>
      </w:r>
      <w:r w:rsidRPr="0055328A">
        <w:rPr>
          <w:rFonts w:asciiTheme="minorHAnsi" w:hAnsiTheme="minorHAnsi" w:cstheme="minorHAnsi"/>
          <w:sz w:val="22"/>
          <w:szCs w:val="22"/>
        </w:rPr>
        <w:t>Supervised an e</w:t>
      </w:r>
      <w:r w:rsidRPr="0055328A">
        <w:rPr>
          <w:rFonts w:asciiTheme="minorHAnsi" w:hAnsiTheme="minorHAnsi" w:cstheme="minorHAnsi"/>
          <w:sz w:val="22"/>
          <w:szCs w:val="22"/>
        </w:rPr>
        <w:t>ntire fleet of storm troopers while implementing a new attendance calendar that rose meeting attendance by 67%</w:t>
      </w:r>
    </w:p>
    <w:p w14:paraId="751E0AB4" w14:textId="77777777" w:rsidR="00515FD5" w:rsidRPr="0055328A" w:rsidRDefault="004E6811">
      <w:pPr>
        <w:ind w:left="419" w:right="470"/>
        <w:jc w:val="center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w w:val="33"/>
          <w:sz w:val="22"/>
          <w:szCs w:val="22"/>
        </w:rPr>
        <w:t xml:space="preserve">-­‐               </w:t>
      </w:r>
      <w:r w:rsidRPr="0055328A">
        <w:rPr>
          <w:rFonts w:asciiTheme="minorHAnsi" w:eastAsia="Cambria" w:hAnsiTheme="minorHAnsi" w:cstheme="minorHAnsi"/>
          <w:spacing w:val="1"/>
          <w:w w:val="3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Mobilized and helped design the outline of the Imperial Walker that created several problems for the</w:t>
      </w:r>
    </w:p>
    <w:p w14:paraId="1C8D9467" w14:textId="77777777" w:rsidR="00515FD5" w:rsidRPr="0055328A" w:rsidRDefault="004E6811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t>Republic in their attempt</w:t>
      </w:r>
      <w:r w:rsidRPr="0055328A">
        <w:rPr>
          <w:rFonts w:asciiTheme="minorHAnsi" w:hAnsiTheme="minorHAnsi" w:cstheme="minorHAnsi"/>
          <w:sz w:val="22"/>
          <w:szCs w:val="22"/>
        </w:rPr>
        <w:t xml:space="preserve"> to fight back</w:t>
      </w:r>
    </w:p>
    <w:p w14:paraId="7E82F461" w14:textId="77777777" w:rsidR="00515FD5" w:rsidRPr="0055328A" w:rsidRDefault="004E6811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>PROFESSIONAL DEVELOPMENT</w:t>
      </w:r>
    </w:p>
    <w:p w14:paraId="00E61997" w14:textId="77777777" w:rsidR="00515FD5" w:rsidRPr="0055328A" w:rsidRDefault="004E6811">
      <w:pPr>
        <w:tabs>
          <w:tab w:val="left" w:pos="820"/>
        </w:tabs>
        <w:spacing w:before="4" w:line="260" w:lineRule="exact"/>
        <w:ind w:left="820" w:right="387" w:hanging="3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w w:val="33"/>
          <w:sz w:val="22"/>
          <w:szCs w:val="22"/>
        </w:rPr>
        <w:t>-­‐</w:t>
      </w:r>
      <w:r w:rsidRPr="0055328A">
        <w:rPr>
          <w:rFonts w:asciiTheme="minorHAnsi" w:eastAsia="Cambria" w:hAnsiTheme="minorHAnsi" w:cstheme="minorHAnsi"/>
          <w:sz w:val="22"/>
          <w:szCs w:val="22"/>
        </w:rPr>
        <w:tab/>
      </w:r>
      <w:r w:rsidRPr="0055328A">
        <w:rPr>
          <w:rFonts w:asciiTheme="minorHAnsi" w:hAnsiTheme="minorHAnsi" w:cstheme="minorHAnsi"/>
          <w:b/>
          <w:sz w:val="22"/>
          <w:szCs w:val="22"/>
        </w:rPr>
        <w:t xml:space="preserve">Founder, Dark Side Fencing Club, </w:t>
      </w:r>
      <w:r w:rsidRPr="0055328A">
        <w:rPr>
          <w:rFonts w:asciiTheme="minorHAnsi" w:hAnsiTheme="minorHAnsi" w:cstheme="minorHAnsi"/>
          <w:sz w:val="22"/>
          <w:szCs w:val="22"/>
        </w:rPr>
        <w:t>established a 50-member group devoted to fencing; competed at the national level where several people placed in the top 20</w:t>
      </w:r>
    </w:p>
    <w:p w14:paraId="16705C26" w14:textId="77777777" w:rsidR="00515FD5" w:rsidRPr="0055328A" w:rsidRDefault="004E6811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w w:val="33"/>
          <w:sz w:val="22"/>
          <w:szCs w:val="22"/>
        </w:rPr>
        <w:t xml:space="preserve">-­‐                  </w:t>
      </w:r>
      <w:r w:rsidRPr="0055328A">
        <w:rPr>
          <w:rFonts w:asciiTheme="minorHAnsi" w:eastAsia="Cambria" w:hAnsiTheme="minorHAnsi" w:cstheme="minorHAnsi"/>
          <w:spacing w:val="10"/>
          <w:w w:val="3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z w:val="22"/>
          <w:szCs w:val="22"/>
        </w:rPr>
        <w:t xml:space="preserve">Treasurer, Cooking Club, </w:t>
      </w:r>
      <w:r w:rsidRPr="0055328A">
        <w:rPr>
          <w:rFonts w:asciiTheme="minorHAnsi" w:hAnsiTheme="minorHAnsi" w:cstheme="minorHAnsi"/>
          <w:sz w:val="22"/>
          <w:szCs w:val="22"/>
        </w:rPr>
        <w:t>managed the club funds saving us $500 for our upcoming year</w:t>
      </w:r>
    </w:p>
    <w:p w14:paraId="6F8BCA50" w14:textId="77777777" w:rsidR="00515FD5" w:rsidRPr="0055328A" w:rsidRDefault="004E6811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>Computer/Technical Skills</w:t>
      </w:r>
    </w:p>
    <w:p w14:paraId="60DD405B" w14:textId="77777777" w:rsidR="00515FD5" w:rsidRPr="0055328A" w:rsidRDefault="004E6811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eastAsia="Cambria" w:hAnsiTheme="minorHAnsi" w:cstheme="minorHAnsi"/>
          <w:w w:val="33"/>
          <w:sz w:val="22"/>
          <w:szCs w:val="22"/>
        </w:rPr>
        <w:t xml:space="preserve">-­‐               </w:t>
      </w:r>
      <w:r w:rsidRPr="0055328A">
        <w:rPr>
          <w:rFonts w:asciiTheme="minorHAnsi" w:eastAsia="Cambria" w:hAnsiTheme="minorHAnsi" w:cstheme="minorHAnsi"/>
          <w:spacing w:val="1"/>
          <w:w w:val="3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Knowledgeable of Microsoft Office and SPSS</w:t>
      </w:r>
    </w:p>
    <w:p w14:paraId="22FACAD6" w14:textId="77777777" w:rsidR="00515FD5" w:rsidRPr="0055328A" w:rsidRDefault="004E6811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z w:val="22"/>
          <w:szCs w:val="22"/>
        </w:rPr>
        <w:t xml:space="preserve">Languages </w:t>
      </w:r>
      <w:r w:rsidRPr="0055328A">
        <w:rPr>
          <w:rFonts w:asciiTheme="minorHAnsi" w:hAnsiTheme="minorHAnsi" w:cstheme="minorHAnsi"/>
          <w:sz w:val="22"/>
          <w:szCs w:val="22"/>
        </w:rPr>
        <w:t>Conversational in Wookie</w:t>
      </w:r>
    </w:p>
    <w:p w14:paraId="0A443D2D" w14:textId="77777777" w:rsidR="00515FD5" w:rsidRPr="0055328A" w:rsidRDefault="004E6811">
      <w:pPr>
        <w:spacing w:before="2"/>
        <w:ind w:left="100"/>
        <w:rPr>
          <w:rFonts w:asciiTheme="minorHAnsi" w:hAnsiTheme="minorHAnsi" w:cstheme="minorHAnsi"/>
          <w:sz w:val="22"/>
          <w:szCs w:val="22"/>
        </w:rPr>
        <w:sectPr w:rsidR="00515FD5" w:rsidRPr="0055328A">
          <w:footerReference w:type="default" r:id="rId41"/>
          <w:pgSz w:w="12240" w:h="15840"/>
          <w:pgMar w:top="780" w:right="620" w:bottom="280" w:left="620" w:header="600" w:footer="438" w:gutter="0"/>
          <w:cols w:space="720"/>
        </w:sectPr>
      </w:pPr>
      <w:r w:rsidRPr="0055328A">
        <w:rPr>
          <w:rFonts w:asciiTheme="minorHAnsi" w:hAnsiTheme="minorHAnsi" w:cstheme="minorHAnsi"/>
          <w:b/>
          <w:sz w:val="22"/>
          <w:szCs w:val="22"/>
        </w:rPr>
        <w:t xml:space="preserve">Volunteer </w:t>
      </w:r>
      <w:r w:rsidRPr="0055328A">
        <w:rPr>
          <w:rFonts w:asciiTheme="minorHAnsi" w:hAnsiTheme="minorHAnsi" w:cstheme="minorHAnsi"/>
          <w:sz w:val="22"/>
          <w:szCs w:val="22"/>
        </w:rPr>
        <w:t xml:space="preserve">Drove a </w:t>
      </w:r>
      <w:r w:rsidRPr="0055328A">
        <w:rPr>
          <w:rFonts w:asciiTheme="minorHAnsi" w:hAnsiTheme="minorHAnsi" w:cstheme="minorHAnsi"/>
          <w:sz w:val="22"/>
          <w:szCs w:val="22"/>
        </w:rPr>
        <w:t>galactic trash truck to clean up rubble and trash in the universe</w:t>
      </w:r>
    </w:p>
    <w:p w14:paraId="76EB9B1F" w14:textId="77777777" w:rsidR="00515FD5" w:rsidRPr="0055328A" w:rsidRDefault="00515FD5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47AAE1CF" w14:textId="77777777" w:rsidR="00515FD5" w:rsidRPr="0055328A" w:rsidRDefault="004E6811">
      <w:pPr>
        <w:spacing w:before="28"/>
        <w:ind w:left="4471" w:right="4472"/>
        <w:jc w:val="center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arr</w:t>
      </w:r>
      <w:r w:rsidRPr="0055328A">
        <w:rPr>
          <w:rFonts w:asciiTheme="minorHAnsi" w:hAnsiTheme="minorHAnsi" w:cstheme="minorHAnsi"/>
          <w:b/>
          <w:sz w:val="22"/>
          <w:szCs w:val="22"/>
        </w:rPr>
        <w:t>y</w:t>
      </w:r>
      <w:r w:rsidRPr="0055328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55328A">
        <w:rPr>
          <w:rFonts w:asciiTheme="minorHAnsi" w:hAnsiTheme="minorHAnsi" w:cstheme="minorHAnsi"/>
          <w:b/>
          <w:sz w:val="22"/>
          <w:szCs w:val="22"/>
        </w:rPr>
        <w:t>.</w:t>
      </w:r>
      <w:r w:rsidRPr="0055328A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55328A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otte</w:t>
      </w:r>
      <w:r w:rsidRPr="0055328A">
        <w:rPr>
          <w:rFonts w:asciiTheme="minorHAnsi" w:hAnsiTheme="minorHAnsi" w:cstheme="minorHAnsi"/>
          <w:b/>
          <w:w w:val="102"/>
          <w:sz w:val="22"/>
          <w:szCs w:val="22"/>
        </w:rPr>
        <w:t>r</w:t>
      </w:r>
    </w:p>
    <w:p w14:paraId="01A58B42" w14:textId="77777777" w:rsidR="00515FD5" w:rsidRPr="0055328A" w:rsidRDefault="004E6811">
      <w:pPr>
        <w:spacing w:before="15"/>
        <w:ind w:left="3796" w:right="3796"/>
        <w:jc w:val="center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t>4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ond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47933</w:t>
      </w:r>
    </w:p>
    <w:p w14:paraId="46DC1A46" w14:textId="77777777" w:rsidR="00515FD5" w:rsidRPr="0055328A" w:rsidRDefault="004E6811">
      <w:pPr>
        <w:spacing w:before="8"/>
        <w:ind w:left="3288" w:right="3289"/>
        <w:jc w:val="center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317</w:t>
      </w:r>
      <w:r w:rsidRPr="0055328A">
        <w:rPr>
          <w:rFonts w:asciiTheme="minorHAnsi" w:hAnsiTheme="minorHAnsi" w:cstheme="minorHAnsi"/>
          <w:sz w:val="22"/>
          <w:szCs w:val="22"/>
        </w:rPr>
        <w:t>)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697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905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3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hyperlink r:id="rId42">
        <w:r w:rsidRPr="0055328A">
          <w:rPr>
            <w:rFonts w:asciiTheme="minorHAnsi" w:hAnsiTheme="minorHAnsi" w:cstheme="minorHAnsi"/>
            <w:spacing w:val="4"/>
            <w:w w:val="102"/>
            <w:sz w:val="22"/>
            <w:szCs w:val="22"/>
          </w:rPr>
          <w:t>W</w:t>
        </w:r>
        <w:r w:rsidRPr="0055328A">
          <w:rPr>
            <w:rFonts w:asciiTheme="minorHAnsi" w:hAnsiTheme="minorHAnsi" w:cstheme="minorHAnsi"/>
            <w:spacing w:val="2"/>
            <w:w w:val="102"/>
            <w:sz w:val="22"/>
            <w:szCs w:val="22"/>
          </w:rPr>
          <w:t>onde</w:t>
        </w:r>
        <w:r w:rsidRPr="0055328A">
          <w:rPr>
            <w:rFonts w:asciiTheme="minorHAnsi" w:hAnsiTheme="minorHAnsi" w:cstheme="minorHAnsi"/>
            <w:spacing w:val="1"/>
            <w:w w:val="102"/>
            <w:sz w:val="22"/>
            <w:szCs w:val="22"/>
          </w:rPr>
          <w:t>r</w:t>
        </w:r>
        <w:r w:rsidRPr="0055328A">
          <w:rPr>
            <w:rFonts w:asciiTheme="minorHAnsi" w:hAnsiTheme="minorHAnsi" w:cstheme="minorHAnsi"/>
            <w:spacing w:val="3"/>
            <w:w w:val="103"/>
            <w:sz w:val="22"/>
            <w:szCs w:val="22"/>
          </w:rPr>
          <w:t>B</w:t>
        </w:r>
        <w:r w:rsidRPr="0055328A">
          <w:rPr>
            <w:rFonts w:asciiTheme="minorHAnsi" w:hAnsiTheme="minorHAnsi" w:cstheme="minorHAnsi"/>
            <w:spacing w:val="2"/>
            <w:w w:val="102"/>
            <w:sz w:val="22"/>
            <w:szCs w:val="22"/>
          </w:rPr>
          <w:t>oy11</w:t>
        </w:r>
        <w:r w:rsidRPr="0055328A">
          <w:rPr>
            <w:rFonts w:asciiTheme="minorHAnsi" w:hAnsiTheme="minorHAnsi" w:cstheme="minorHAnsi"/>
            <w:spacing w:val="4"/>
            <w:w w:val="102"/>
            <w:sz w:val="22"/>
            <w:szCs w:val="22"/>
          </w:rPr>
          <w:t>@</w:t>
        </w:r>
        <w:r w:rsidRPr="0055328A">
          <w:rPr>
            <w:rFonts w:asciiTheme="minorHAnsi" w:hAnsiTheme="minorHAnsi" w:cstheme="minorHAnsi"/>
            <w:spacing w:val="3"/>
            <w:w w:val="102"/>
            <w:sz w:val="22"/>
            <w:szCs w:val="22"/>
          </w:rPr>
          <w:t>w</w:t>
        </w:r>
        <w:r w:rsidRPr="0055328A">
          <w:rPr>
            <w:rFonts w:asciiTheme="minorHAnsi" w:hAnsiTheme="minorHAnsi" w:cstheme="minorHAnsi"/>
            <w:spacing w:val="1"/>
            <w:w w:val="103"/>
            <w:sz w:val="22"/>
            <w:szCs w:val="22"/>
          </w:rPr>
          <w:t>i</w:t>
        </w:r>
        <w:r w:rsidRPr="0055328A">
          <w:rPr>
            <w:rFonts w:asciiTheme="minorHAnsi" w:hAnsiTheme="minorHAnsi" w:cstheme="minorHAnsi"/>
            <w:spacing w:val="2"/>
            <w:w w:val="103"/>
            <w:sz w:val="22"/>
            <w:szCs w:val="22"/>
          </w:rPr>
          <w:t>za</w:t>
        </w:r>
        <w:r w:rsidRPr="0055328A">
          <w:rPr>
            <w:rFonts w:asciiTheme="minorHAnsi" w:hAnsiTheme="minorHAnsi" w:cstheme="minorHAnsi"/>
            <w:spacing w:val="1"/>
            <w:w w:val="102"/>
            <w:sz w:val="22"/>
            <w:szCs w:val="22"/>
          </w:rPr>
          <w:t>r</w:t>
        </w:r>
        <w:r w:rsidRPr="0055328A">
          <w:rPr>
            <w:rFonts w:asciiTheme="minorHAnsi" w:hAnsiTheme="minorHAnsi" w:cstheme="minorHAnsi"/>
            <w:spacing w:val="2"/>
            <w:w w:val="102"/>
            <w:sz w:val="22"/>
            <w:szCs w:val="22"/>
          </w:rPr>
          <w:t>d</w:t>
        </w:r>
        <w:r w:rsidRPr="0055328A">
          <w:rPr>
            <w:rFonts w:asciiTheme="minorHAnsi" w:hAnsiTheme="minorHAnsi" w:cstheme="minorHAnsi"/>
            <w:spacing w:val="3"/>
            <w:w w:val="102"/>
            <w:sz w:val="22"/>
            <w:szCs w:val="22"/>
          </w:rPr>
          <w:t>m</w:t>
        </w:r>
        <w:r w:rsidRPr="0055328A">
          <w:rPr>
            <w:rFonts w:asciiTheme="minorHAnsi" w:hAnsiTheme="minorHAnsi" w:cstheme="minorHAnsi"/>
            <w:spacing w:val="2"/>
            <w:w w:val="103"/>
            <w:sz w:val="22"/>
            <w:szCs w:val="22"/>
          </w:rPr>
          <w:t>a</w:t>
        </w:r>
        <w:r w:rsidRPr="0055328A">
          <w:rPr>
            <w:rFonts w:asciiTheme="minorHAnsi" w:hAnsiTheme="minorHAnsi" w:cstheme="minorHAnsi"/>
            <w:spacing w:val="1"/>
            <w:w w:val="103"/>
            <w:sz w:val="22"/>
            <w:szCs w:val="22"/>
          </w:rPr>
          <w:t>il</w:t>
        </w:r>
        <w:r w:rsidRPr="0055328A">
          <w:rPr>
            <w:rFonts w:asciiTheme="minorHAnsi" w:hAnsiTheme="minorHAnsi" w:cstheme="minorHAnsi"/>
            <w:spacing w:val="1"/>
            <w:w w:val="102"/>
            <w:sz w:val="22"/>
            <w:szCs w:val="22"/>
          </w:rPr>
          <w:t>.</w:t>
        </w:r>
        <w:r w:rsidRPr="0055328A">
          <w:rPr>
            <w:rFonts w:asciiTheme="minorHAnsi" w:hAnsiTheme="minorHAnsi" w:cstheme="minorHAnsi"/>
            <w:spacing w:val="2"/>
            <w:w w:val="103"/>
            <w:sz w:val="22"/>
            <w:szCs w:val="22"/>
          </w:rPr>
          <w:t>c</w:t>
        </w:r>
        <w:r w:rsidRPr="0055328A">
          <w:rPr>
            <w:rFonts w:asciiTheme="minorHAnsi" w:hAnsiTheme="minorHAnsi" w:cstheme="minorHAnsi"/>
            <w:spacing w:val="2"/>
            <w:w w:val="102"/>
            <w:sz w:val="22"/>
            <w:szCs w:val="22"/>
          </w:rPr>
          <w:t>om</w:t>
        </w:r>
      </w:hyperlink>
    </w:p>
    <w:p w14:paraId="04E8CB39" w14:textId="77777777" w:rsidR="00515FD5" w:rsidRPr="0055328A" w:rsidRDefault="00515FD5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71C8F5D6" w14:textId="77777777" w:rsidR="00515FD5" w:rsidRPr="0055328A" w:rsidRDefault="004E6811">
      <w:pPr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PR</w:t>
      </w:r>
      <w:r w:rsidRPr="0055328A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O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F</w:t>
      </w:r>
      <w:r w:rsidRPr="0055328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458C126C" w14:textId="77777777" w:rsidR="00515FD5" w:rsidRPr="0055328A" w:rsidRDefault="004E6811">
      <w:pPr>
        <w:spacing w:before="12" w:line="248" w:lineRule="auto"/>
        <w:ind w:left="100" w:right="177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dven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ous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hAnsiTheme="minorHAnsi" w:cstheme="minorHAnsi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gh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kno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edg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ag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z w:val="22"/>
          <w:szCs w:val="22"/>
        </w:rPr>
        <w:t>.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Sk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an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 xml:space="preserve"> expe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.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ounde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nvo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55328A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pu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9AB807E" w14:textId="77777777" w:rsidR="00515FD5" w:rsidRPr="0055328A" w:rsidRDefault="00515FD5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336D31A6" w14:textId="77777777" w:rsidR="00515FD5" w:rsidRPr="0055328A" w:rsidRDefault="004E6811">
      <w:pPr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EDUCAT</w:t>
      </w:r>
      <w:r w:rsidRPr="0055328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O</w:t>
      </w:r>
      <w:r w:rsidRPr="0055328A">
        <w:rPr>
          <w:rFonts w:asciiTheme="minorHAnsi" w:hAnsiTheme="minorHAnsi" w:cstheme="minorHAnsi"/>
          <w:b/>
          <w:w w:val="103"/>
          <w:sz w:val="22"/>
          <w:szCs w:val="22"/>
        </w:rPr>
        <w:t>N</w:t>
      </w:r>
    </w:p>
    <w:p w14:paraId="7F1678E7" w14:textId="77777777" w:rsidR="00515FD5" w:rsidRPr="0055328A" w:rsidRDefault="004E6811">
      <w:pPr>
        <w:spacing w:before="12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b/>
          <w:sz w:val="22"/>
          <w:szCs w:val="22"/>
        </w:rPr>
        <w:t>.</w:t>
      </w:r>
      <w:r w:rsidRPr="0055328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ens</w:t>
      </w:r>
      <w:r w:rsidRPr="0055328A">
        <w:rPr>
          <w:rFonts w:asciiTheme="minorHAnsi" w:hAnsiTheme="minorHAnsi" w:cstheme="minorHAnsi"/>
          <w:b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ga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ns</w:t>
      </w:r>
      <w:r w:rsidRPr="0055328A">
        <w:rPr>
          <w:rFonts w:asciiTheme="minorHAnsi" w:hAnsiTheme="minorHAnsi" w:cstheme="minorHAnsi"/>
          <w:b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b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ar</w:t>
      </w:r>
      <w:r w:rsidRPr="0055328A">
        <w:rPr>
          <w:rFonts w:asciiTheme="minorHAnsi" w:hAnsiTheme="minorHAnsi" w:cstheme="minorHAnsi"/>
          <w:b/>
          <w:sz w:val="22"/>
          <w:szCs w:val="22"/>
        </w:rPr>
        <w:t>k</w:t>
      </w:r>
      <w:r w:rsidRPr="0055328A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z w:val="22"/>
          <w:szCs w:val="22"/>
        </w:rPr>
        <w:t>s</w:t>
      </w:r>
      <w:r w:rsidRPr="0055328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</w:t>
      </w:r>
      <w:r w:rsidRPr="0055328A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199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8</w:t>
      </w:r>
    </w:p>
    <w:p w14:paraId="1C2940B0" w14:textId="77777777" w:rsidR="00515FD5" w:rsidRPr="0055328A" w:rsidRDefault="004E6811">
      <w:pPr>
        <w:spacing w:before="8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no</w:t>
      </w:r>
      <w:r w:rsidRPr="0055328A">
        <w:rPr>
          <w:rFonts w:asciiTheme="minorHAnsi" w:hAnsiTheme="minorHAnsi" w:cstheme="minorHAnsi"/>
          <w:b/>
          <w:sz w:val="22"/>
          <w:szCs w:val="22"/>
        </w:rPr>
        <w:t>r</w:t>
      </w:r>
      <w:r w:rsidRPr="0055328A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Po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55328A">
        <w:rPr>
          <w:rFonts w:asciiTheme="minorHAnsi" w:hAnsiTheme="minorHAnsi" w:cstheme="minorHAnsi"/>
          <w:b/>
          <w:sz w:val="22"/>
          <w:szCs w:val="22"/>
        </w:rPr>
        <w:t>s</w:t>
      </w:r>
      <w:r w:rsidRPr="0055328A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b/>
          <w:sz w:val="22"/>
          <w:szCs w:val="22"/>
        </w:rPr>
        <w:t>d</w:t>
      </w:r>
      <w:r w:rsidRPr="0055328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ans</w:t>
      </w:r>
      <w:r w:rsidRPr="0055328A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f</w:t>
      </w:r>
      <w:r w:rsidRPr="0055328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gu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55328A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55328A">
        <w:rPr>
          <w:rFonts w:asciiTheme="minorHAnsi" w:hAnsiTheme="minorHAnsi" w:cstheme="minorHAnsi"/>
          <w:b/>
          <w:w w:val="102"/>
          <w:sz w:val="22"/>
          <w:szCs w:val="22"/>
        </w:rPr>
        <w:t>n</w:t>
      </w:r>
    </w:p>
    <w:p w14:paraId="75A362B2" w14:textId="77777777" w:rsidR="00515FD5" w:rsidRPr="0055328A" w:rsidRDefault="004E6811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chc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za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hAnsiTheme="minorHAnsi" w:cstheme="minorHAnsi"/>
          <w:sz w:val="22"/>
          <w:szCs w:val="22"/>
        </w:rPr>
        <w:t>.</w:t>
      </w:r>
      <w:r w:rsidRPr="00553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ag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L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180E40CD" w14:textId="77777777" w:rsidR="00515FD5" w:rsidRPr="0055328A" w:rsidRDefault="00515FD5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75D8AEF1" w14:textId="77777777" w:rsidR="00515FD5" w:rsidRPr="0055328A" w:rsidRDefault="004E6811">
      <w:pPr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EXPER</w:t>
      </w:r>
      <w:r w:rsidRPr="0055328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ENC</w:t>
      </w:r>
      <w:r w:rsidRPr="0055328A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14BC55C7" w14:textId="77777777" w:rsidR="00515FD5" w:rsidRPr="0055328A" w:rsidRDefault="004E6811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b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hose</w:t>
      </w:r>
      <w:r w:rsidRPr="0055328A">
        <w:rPr>
          <w:rFonts w:asciiTheme="minorHAnsi" w:hAnsiTheme="minorHAnsi" w:cstheme="minorHAnsi"/>
          <w:b/>
          <w:sz w:val="22"/>
          <w:szCs w:val="22"/>
        </w:rPr>
        <w:t>n</w:t>
      </w:r>
      <w:r w:rsidRPr="0055328A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b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</w:t>
      </w:r>
      <w:r w:rsidRPr="0055328A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55328A">
        <w:rPr>
          <w:rFonts w:asciiTheme="minorHAnsi" w:hAnsiTheme="minorHAnsi" w:cstheme="minorHAnsi"/>
          <w:sz w:val="22"/>
          <w:szCs w:val="22"/>
        </w:rPr>
        <w:t>4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-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18338172" w14:textId="77777777" w:rsidR="00515FD5" w:rsidRPr="0055328A" w:rsidRDefault="004E6811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ag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K</w:t>
      </w:r>
    </w:p>
    <w:p w14:paraId="0AF9B734" w14:textId="77777777" w:rsidR="00515FD5" w:rsidRPr="0055328A" w:rsidRDefault="004E6811">
      <w:pPr>
        <w:tabs>
          <w:tab w:val="left" w:pos="820"/>
        </w:tabs>
        <w:spacing w:before="27" w:line="252" w:lineRule="auto"/>
        <w:ind w:left="820" w:right="442" w:hanging="3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ppo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55328A">
        <w:rPr>
          <w:rFonts w:asciiTheme="minorHAnsi" w:hAnsiTheme="minorHAnsi" w:cstheme="minorHAnsi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ophes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nu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possesse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capab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iliti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5"/>
          <w:w w:val="10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des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us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”</w:t>
      </w:r>
    </w:p>
    <w:p w14:paraId="28F5EFA1" w14:textId="77777777" w:rsidR="00515FD5" w:rsidRPr="0055328A" w:rsidRDefault="004E6811">
      <w:pPr>
        <w:spacing w:before="14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Success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ude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nu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lif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ack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us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”</w:t>
      </w:r>
    </w:p>
    <w:p w14:paraId="7DF6ADA1" w14:textId="77777777" w:rsidR="00515FD5" w:rsidRPr="0055328A" w:rsidRDefault="004E6811">
      <w:pPr>
        <w:spacing w:before="2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espons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hop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gh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g</w:t>
      </w:r>
    </w:p>
    <w:p w14:paraId="7B6FF7E4" w14:textId="77777777" w:rsidR="00515FD5" w:rsidRPr="0055328A" w:rsidRDefault="004E6811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orcru</w:t>
      </w:r>
      <w:r w:rsidRPr="0055328A">
        <w:rPr>
          <w:rFonts w:asciiTheme="minorHAnsi" w:hAnsiTheme="minorHAnsi" w:cstheme="minorHAnsi"/>
          <w:b/>
          <w:sz w:val="22"/>
          <w:szCs w:val="22"/>
        </w:rPr>
        <w:t>x</w:t>
      </w:r>
      <w:r w:rsidRPr="0055328A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un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z w:val="22"/>
          <w:szCs w:val="22"/>
        </w:rPr>
        <w:t>r</w:t>
      </w:r>
      <w:r w:rsidRPr="0055328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  <w:r w:rsidRPr="0055328A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55328A">
        <w:rPr>
          <w:rFonts w:asciiTheme="minorHAnsi" w:hAnsiTheme="minorHAnsi" w:cstheme="minorHAnsi"/>
          <w:sz w:val="22"/>
          <w:szCs w:val="22"/>
        </w:rPr>
        <w:t>7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-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1185D028" w14:textId="77777777" w:rsidR="00515FD5" w:rsidRPr="0055328A" w:rsidRDefault="004E6811">
      <w:pPr>
        <w:spacing w:before="8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Em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oyed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riti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oun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ys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K</w:t>
      </w:r>
    </w:p>
    <w:p w14:paraId="558F386A" w14:textId="77777777" w:rsidR="00515FD5" w:rsidRPr="0055328A" w:rsidRDefault="004E6811">
      <w:pPr>
        <w:spacing w:before="2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nde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55328A">
        <w:rPr>
          <w:rFonts w:asciiTheme="minorHAnsi" w:hAnsiTheme="minorHAnsi" w:cstheme="minorHAnsi"/>
          <w:sz w:val="22"/>
          <w:szCs w:val="22"/>
        </w:rPr>
        <w:t>k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daun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55328A">
        <w:rPr>
          <w:rFonts w:asciiTheme="minorHAnsi" w:hAnsiTheme="minorHAnsi" w:cstheme="minorHAnsi"/>
          <w:sz w:val="22"/>
          <w:szCs w:val="22"/>
        </w:rPr>
        <w:t>k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hun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seve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ece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us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’s</w:t>
      </w:r>
      <w:r w:rsidRPr="0055328A">
        <w:rPr>
          <w:rFonts w:asciiTheme="minorHAnsi" w:hAnsiTheme="minorHAnsi" w:cstheme="minorHAnsi"/>
          <w:sz w:val="22"/>
          <w:szCs w:val="22"/>
        </w:rPr>
        <w:t>”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kno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727428F3" w14:textId="77777777" w:rsidR="00515FD5" w:rsidRPr="0055328A" w:rsidRDefault="004E6811">
      <w:pPr>
        <w:spacing w:before="13"/>
        <w:ind w:left="82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ux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6D53E870" w14:textId="77777777" w:rsidR="00515FD5" w:rsidRPr="0055328A" w:rsidRDefault="004E6811">
      <w:pPr>
        <w:spacing w:before="2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Succes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fu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ecove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des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oye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ove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uxes</w:t>
      </w:r>
    </w:p>
    <w:p w14:paraId="4708FBC3" w14:textId="77777777" w:rsidR="00515FD5" w:rsidRPr="0055328A" w:rsidRDefault="004E6811">
      <w:pPr>
        <w:spacing w:before="2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anag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oyee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yda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ou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p</w:t>
      </w:r>
    </w:p>
    <w:p w14:paraId="3EAF310C" w14:textId="77777777" w:rsidR="00515FD5" w:rsidRPr="0055328A" w:rsidRDefault="004E6811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ousekeepe</w:t>
      </w:r>
      <w:r w:rsidRPr="0055328A">
        <w:rPr>
          <w:rFonts w:asciiTheme="minorHAnsi" w:hAnsiTheme="minorHAnsi" w:cstheme="minorHAnsi"/>
          <w:b/>
          <w:sz w:val="22"/>
          <w:szCs w:val="22"/>
        </w:rPr>
        <w:t>r</w:t>
      </w:r>
      <w:r w:rsidRPr="0055328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</w:t>
      </w:r>
      <w:r w:rsidRPr="0055328A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198</w:t>
      </w:r>
      <w:r w:rsidRPr="0055328A">
        <w:rPr>
          <w:rFonts w:asciiTheme="minorHAnsi" w:hAnsiTheme="minorHAnsi" w:cstheme="minorHAnsi"/>
          <w:sz w:val="22"/>
          <w:szCs w:val="22"/>
        </w:rPr>
        <w:t>4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z w:val="22"/>
          <w:szCs w:val="22"/>
        </w:rPr>
        <w:t>-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1996</w:t>
      </w:r>
    </w:p>
    <w:p w14:paraId="61F95E97" w14:textId="77777777" w:rsidR="00515FD5" w:rsidRPr="0055328A" w:rsidRDefault="004E6811">
      <w:pPr>
        <w:spacing w:before="8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ouseho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ondon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36AEC0C4" w14:textId="77777777" w:rsidR="00515FD5" w:rsidRPr="0055328A" w:rsidRDefault="004E6811">
      <w:pPr>
        <w:spacing w:before="2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upkee</w:t>
      </w:r>
      <w:r w:rsidRPr="0055328A">
        <w:rPr>
          <w:rFonts w:asciiTheme="minorHAnsi" w:hAnsiTheme="minorHAnsi" w:cstheme="minorHAnsi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hous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ound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6925E6FB" w14:textId="77777777" w:rsidR="00515FD5" w:rsidRPr="0055328A" w:rsidRDefault="004E6811">
      <w:pPr>
        <w:spacing w:before="2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espo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55328A">
        <w:rPr>
          <w:rFonts w:asciiTheme="minorHAnsi" w:hAnsiTheme="minorHAnsi" w:cstheme="minorHAnsi"/>
          <w:sz w:val="22"/>
          <w:szCs w:val="22"/>
        </w:rPr>
        <w:t>k</w:t>
      </w:r>
      <w:r w:rsidRPr="00553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den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6E1B2BD5" w14:textId="77777777" w:rsidR="00515FD5" w:rsidRPr="0055328A" w:rsidRDefault="00515FD5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236D85DD" w14:textId="77777777" w:rsidR="00515FD5" w:rsidRPr="0055328A" w:rsidRDefault="004E6811">
      <w:pPr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PR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FESS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NA</w:t>
      </w:r>
      <w:r w:rsidRPr="0055328A">
        <w:rPr>
          <w:rFonts w:asciiTheme="minorHAnsi" w:hAnsiTheme="minorHAnsi" w:cstheme="minorHAnsi"/>
          <w:b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DEVEL</w:t>
      </w:r>
      <w:r w:rsidRPr="0055328A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O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P</w:t>
      </w:r>
      <w:r w:rsidRPr="0055328A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EN</w:t>
      </w:r>
      <w:r w:rsidRPr="0055328A">
        <w:rPr>
          <w:rFonts w:asciiTheme="minorHAnsi" w:hAnsiTheme="minorHAnsi" w:cstheme="minorHAnsi"/>
          <w:b/>
          <w:w w:val="103"/>
          <w:sz w:val="22"/>
          <w:szCs w:val="22"/>
        </w:rPr>
        <w:t>T</w:t>
      </w:r>
    </w:p>
    <w:p w14:paraId="3BB52FF3" w14:textId="77777777" w:rsidR="00515FD5" w:rsidRPr="0055328A" w:rsidRDefault="004E6811">
      <w:pPr>
        <w:spacing w:before="12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Invo</w:t>
      </w:r>
      <w:r w:rsidRPr="0055328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v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w w:val="102"/>
          <w:sz w:val="22"/>
          <w:szCs w:val="22"/>
        </w:rPr>
        <w:t>:</w:t>
      </w:r>
    </w:p>
    <w:p w14:paraId="30FD4DC0" w14:textId="77777777" w:rsidR="00515FD5" w:rsidRPr="0055328A" w:rsidRDefault="004E6811">
      <w:pPr>
        <w:spacing w:before="22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ap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ffi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ndo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eam</w:t>
      </w:r>
      <w:r w:rsidRPr="0055328A">
        <w:rPr>
          <w:rFonts w:asciiTheme="minorHAnsi" w:hAnsiTheme="minorHAnsi" w:cstheme="minorHAnsi"/>
          <w:sz w:val="22"/>
          <w:szCs w:val="22"/>
        </w:rPr>
        <w:t>-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hAnsiTheme="minorHAnsi" w:cstheme="minorHAnsi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unde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season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x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ous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up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009C9BBD" w14:textId="77777777" w:rsidR="00515FD5" w:rsidRPr="0055328A" w:rsidRDefault="004E6811">
      <w:pPr>
        <w:spacing w:before="13"/>
        <w:ind w:left="82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pacing w:val="2"/>
          <w:sz w:val="22"/>
          <w:szCs w:val="22"/>
        </w:rPr>
        <w:t>Seeke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fir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130F6519" w14:textId="77777777" w:rsidR="00515FD5" w:rsidRPr="0055328A" w:rsidRDefault="004E6811">
      <w:pPr>
        <w:tabs>
          <w:tab w:val="left" w:pos="820"/>
        </w:tabs>
        <w:spacing w:before="27" w:line="252" w:lineRule="auto"/>
        <w:ind w:left="820" w:right="228" w:hanging="3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es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den</w:t>
      </w:r>
      <w:r w:rsidRPr="0055328A">
        <w:rPr>
          <w:rFonts w:asciiTheme="minorHAnsi" w:hAnsiTheme="minorHAnsi" w:cstheme="minorHAnsi"/>
          <w:b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dv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sor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ffi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ndo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hAnsiTheme="minorHAnsi" w:cstheme="minorHAnsi"/>
          <w:sz w:val="22"/>
          <w:szCs w:val="22"/>
        </w:rPr>
        <w:t>-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espons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supe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up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fift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egu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qu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50A635D7" w14:textId="77777777" w:rsidR="00515FD5" w:rsidRPr="0055328A" w:rsidRDefault="004E6811">
      <w:pPr>
        <w:tabs>
          <w:tab w:val="left" w:pos="820"/>
        </w:tabs>
        <w:spacing w:before="14" w:line="252" w:lineRule="auto"/>
        <w:ind w:left="820" w:right="87" w:hanging="3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Pres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den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edo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r’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55328A">
        <w:rPr>
          <w:rFonts w:asciiTheme="minorHAnsi" w:hAnsiTheme="minorHAnsi" w:cstheme="minorHAnsi"/>
          <w:sz w:val="22"/>
          <w:szCs w:val="22"/>
        </w:rPr>
        <w:t>-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gan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za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ocuse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 xml:space="preserve"> educa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553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ens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ga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ns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k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136C6292" w14:textId="77777777" w:rsidR="00515FD5" w:rsidRPr="0055328A" w:rsidRDefault="004E6811">
      <w:pPr>
        <w:tabs>
          <w:tab w:val="left" w:pos="820"/>
        </w:tabs>
        <w:spacing w:before="10" w:line="252" w:lineRule="auto"/>
        <w:ind w:left="820" w:right="190" w:hanging="3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ber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ub</w:t>
      </w:r>
      <w:r w:rsidRPr="0055328A">
        <w:rPr>
          <w:rFonts w:asciiTheme="minorHAnsi" w:hAnsiTheme="minorHAnsi" w:cstheme="minorHAnsi"/>
          <w:sz w:val="22"/>
          <w:szCs w:val="22"/>
        </w:rPr>
        <w:t>-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Fac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esso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ugho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ons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400E3496" w14:textId="77777777" w:rsidR="00515FD5" w:rsidRPr="0055328A" w:rsidRDefault="004E6811">
      <w:pPr>
        <w:spacing w:before="14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ber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Phoen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ix</w:t>
      </w:r>
      <w:r w:rsidRPr="0055328A">
        <w:rPr>
          <w:rFonts w:asciiTheme="minorHAnsi" w:hAnsiTheme="minorHAnsi" w:cstheme="minorHAnsi"/>
          <w:sz w:val="22"/>
          <w:szCs w:val="22"/>
        </w:rPr>
        <w:t>-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55328A">
        <w:rPr>
          <w:rFonts w:asciiTheme="minorHAnsi" w:hAnsiTheme="minorHAnsi" w:cstheme="minorHAnsi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za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unde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goa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ean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k</w:t>
      </w:r>
    </w:p>
    <w:p w14:paraId="7C042525" w14:textId="77777777" w:rsidR="00515FD5" w:rsidRPr="0055328A" w:rsidRDefault="004E6811">
      <w:pPr>
        <w:spacing w:before="13"/>
        <w:ind w:left="82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ag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c</w:t>
      </w:r>
    </w:p>
    <w:p w14:paraId="461207A8" w14:textId="77777777" w:rsidR="00515FD5" w:rsidRPr="0055328A" w:rsidRDefault="004E6811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anguages</w:t>
      </w:r>
      <w:r w:rsidRPr="0055328A">
        <w:rPr>
          <w:rFonts w:asciiTheme="minorHAnsi" w:hAnsiTheme="minorHAnsi" w:cstheme="minorHAnsi"/>
          <w:sz w:val="22"/>
          <w:szCs w:val="22"/>
        </w:rPr>
        <w:t>:</w:t>
      </w:r>
      <w:r w:rsidRPr="0055328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uen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ongue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conve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55328A">
        <w:rPr>
          <w:rFonts w:asciiTheme="minorHAnsi" w:hAnsiTheme="minorHAnsi" w:cstheme="minorHAnsi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3CBCA4C1" w14:textId="77777777" w:rsidR="00515FD5" w:rsidRPr="0055328A" w:rsidRDefault="004E6811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Ind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dua</w:t>
      </w:r>
      <w:r w:rsidRPr="0055328A">
        <w:rPr>
          <w:rFonts w:asciiTheme="minorHAnsi" w:hAnsiTheme="minorHAnsi" w:cstheme="minorHAnsi"/>
          <w:b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A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55328A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v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55328A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55328A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w w:val="102"/>
          <w:sz w:val="22"/>
          <w:szCs w:val="22"/>
        </w:rPr>
        <w:t>s</w:t>
      </w:r>
    </w:p>
    <w:p w14:paraId="2C094918" w14:textId="77777777" w:rsidR="00515FD5" w:rsidRPr="0055328A" w:rsidRDefault="004E6811">
      <w:pPr>
        <w:spacing w:before="22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MV</w:t>
      </w:r>
      <w:r w:rsidRPr="0055328A">
        <w:rPr>
          <w:rFonts w:asciiTheme="minorHAnsi" w:hAnsiTheme="minorHAnsi" w:cstheme="minorHAnsi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Aw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7B45F468" w14:textId="77777777" w:rsidR="00515FD5" w:rsidRPr="0055328A" w:rsidRDefault="004E6811">
      <w:pPr>
        <w:spacing w:before="2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za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hAnsiTheme="minorHAnsi" w:cstheme="minorHAnsi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cha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eng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ove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za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k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45BE400D" w14:textId="77777777" w:rsidR="00515FD5" w:rsidRPr="0055328A" w:rsidRDefault="004E6811">
      <w:pPr>
        <w:spacing w:before="2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lastRenderedPageBreak/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ophe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t’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“2</w:t>
      </w:r>
      <w:r w:rsidRPr="0055328A">
        <w:rPr>
          <w:rFonts w:asciiTheme="minorHAnsi" w:hAnsiTheme="minorHAnsi" w:cstheme="minorHAnsi"/>
          <w:sz w:val="22"/>
          <w:szCs w:val="22"/>
        </w:rPr>
        <w:t>5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ache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nde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Tw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en</w:t>
      </w:r>
      <w:r w:rsidRPr="0055328A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w w:val="103"/>
          <w:sz w:val="22"/>
          <w:szCs w:val="22"/>
        </w:rPr>
        <w:t>”</w:t>
      </w:r>
    </w:p>
    <w:p w14:paraId="2EAC1FBF" w14:textId="77777777" w:rsidR="00515FD5" w:rsidRPr="0055328A" w:rsidRDefault="004E6811">
      <w:pPr>
        <w:spacing w:before="27"/>
        <w:ind w:left="46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rt’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hAnsiTheme="minorHAnsi" w:cstheme="minorHAnsi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55328A">
        <w:rPr>
          <w:rFonts w:asciiTheme="minorHAnsi" w:hAnsiTheme="minorHAnsi" w:cstheme="minorHAnsi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1C4AA0E1" w14:textId="77777777" w:rsidR="00515FD5" w:rsidRPr="0055328A" w:rsidRDefault="004E6811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un</w:t>
      </w:r>
      <w:r w:rsidRPr="0055328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b/>
          <w:spacing w:val="2"/>
          <w:sz w:val="22"/>
          <w:szCs w:val="22"/>
        </w:rPr>
        <w:t>eer</w:t>
      </w:r>
      <w:r w:rsidRPr="0055328A">
        <w:rPr>
          <w:rFonts w:asciiTheme="minorHAnsi" w:hAnsiTheme="minorHAnsi" w:cstheme="minorHAnsi"/>
          <w:sz w:val="22"/>
          <w:szCs w:val="22"/>
        </w:rPr>
        <w:t>:</w:t>
      </w:r>
      <w:r w:rsidRPr="0055328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ag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c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hAnsiTheme="minorHAnsi" w:cstheme="minorHAnsi"/>
          <w:sz w:val="22"/>
          <w:szCs w:val="22"/>
        </w:rPr>
        <w:t>h</w:t>
      </w:r>
      <w:r w:rsidRPr="0055328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efe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55328A">
        <w:rPr>
          <w:rFonts w:asciiTheme="minorHAnsi" w:hAnsiTheme="minorHAnsi" w:cstheme="minorHAnsi"/>
          <w:sz w:val="22"/>
          <w:szCs w:val="22"/>
        </w:rPr>
        <w:t>,</w:t>
      </w:r>
      <w:r w:rsidRPr="0055328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55328A">
        <w:rPr>
          <w:rFonts w:asciiTheme="minorHAnsi" w:hAnsiTheme="minorHAnsi" w:cstheme="minorHAnsi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hAnsiTheme="minorHAnsi" w:cstheme="minorHAnsi"/>
          <w:sz w:val="22"/>
          <w:szCs w:val="22"/>
        </w:rPr>
        <w:t>f</w:t>
      </w:r>
      <w:r w:rsidRPr="0055328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hAnsiTheme="minorHAnsi" w:cstheme="minorHAnsi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Phoen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hAnsiTheme="minorHAnsi" w:cstheme="minorHAnsi"/>
          <w:sz w:val="22"/>
          <w:szCs w:val="22"/>
        </w:rPr>
        <w:t>x</w:t>
      </w:r>
      <w:r w:rsidRPr="0055328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55328A">
        <w:rPr>
          <w:rFonts w:asciiTheme="minorHAnsi" w:hAnsiTheme="minorHAnsi" w:cstheme="minorHAnsi"/>
          <w:spacing w:val="1"/>
          <w:sz w:val="22"/>
          <w:szCs w:val="22"/>
        </w:rPr>
        <w:t>rit</w:t>
      </w:r>
      <w:r w:rsidRPr="0055328A">
        <w:rPr>
          <w:rFonts w:asciiTheme="minorHAnsi" w:hAnsiTheme="minorHAnsi" w:cstheme="minorHAnsi"/>
          <w:sz w:val="22"/>
          <w:szCs w:val="22"/>
        </w:rPr>
        <w:t>y</w:t>
      </w:r>
      <w:r w:rsidRPr="0055328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5328A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55328A">
        <w:rPr>
          <w:rFonts w:asciiTheme="minorHAnsi" w:hAnsiTheme="minorHAnsi" w:cstheme="minorHAnsi"/>
          <w:sz w:val="22"/>
          <w:szCs w:val="22"/>
        </w:rPr>
        <w:t>k</w:t>
      </w:r>
      <w:r w:rsidRPr="0055328A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an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d</w:t>
      </w:r>
    </w:p>
    <w:p w14:paraId="760A9DF1" w14:textId="77777777" w:rsidR="00515FD5" w:rsidRPr="0055328A" w:rsidRDefault="004E6811">
      <w:pPr>
        <w:spacing w:before="13"/>
        <w:ind w:left="100"/>
        <w:rPr>
          <w:rFonts w:asciiTheme="minorHAnsi" w:hAnsiTheme="minorHAnsi" w:cstheme="minorHAnsi"/>
          <w:sz w:val="22"/>
          <w:szCs w:val="22"/>
        </w:rPr>
        <w:sectPr w:rsidR="00515FD5" w:rsidRPr="0055328A">
          <w:footerReference w:type="default" r:id="rId43"/>
          <w:pgSz w:w="12240" w:h="15840"/>
          <w:pgMar w:top="780" w:right="620" w:bottom="280" w:left="620" w:header="600" w:footer="438" w:gutter="0"/>
          <w:cols w:space="720"/>
        </w:sectPr>
      </w:pPr>
      <w:r w:rsidRPr="0055328A">
        <w:rPr>
          <w:rFonts w:asciiTheme="minorHAnsi" w:hAnsiTheme="minorHAnsi" w:cstheme="minorHAnsi"/>
          <w:spacing w:val="3"/>
          <w:w w:val="102"/>
          <w:sz w:val="22"/>
          <w:szCs w:val="22"/>
        </w:rPr>
        <w:t>G</w:t>
      </w:r>
      <w:r w:rsidRPr="0055328A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oundsk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ee</w:t>
      </w:r>
      <w:r w:rsidRPr="0055328A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55328A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105A2E53" w14:textId="77777777" w:rsidR="00515FD5" w:rsidRPr="0055328A" w:rsidRDefault="00515FD5">
      <w:pPr>
        <w:spacing w:before="1" w:line="220" w:lineRule="exact"/>
        <w:rPr>
          <w:rFonts w:asciiTheme="minorHAnsi" w:hAnsiTheme="minorHAnsi" w:cstheme="minorHAnsi"/>
          <w:sz w:val="22"/>
          <w:szCs w:val="22"/>
        </w:rPr>
        <w:sectPr w:rsidR="00515FD5" w:rsidRPr="0055328A">
          <w:footerReference w:type="default" r:id="rId44"/>
          <w:pgSz w:w="12240" w:h="15840"/>
          <w:pgMar w:top="780" w:right="620" w:bottom="280" w:left="620" w:header="600" w:footer="438" w:gutter="0"/>
          <w:cols w:space="720"/>
        </w:sectPr>
      </w:pPr>
    </w:p>
    <w:p w14:paraId="6EAFDEB8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003E5D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6569FF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A0515A" w14:textId="77777777" w:rsidR="00515FD5" w:rsidRPr="0055328A" w:rsidRDefault="00515F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5DAAE1" w14:textId="77777777" w:rsidR="00515FD5" w:rsidRPr="0055328A" w:rsidRDefault="00515FD5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76717AFD" w14:textId="77777777" w:rsidR="00515FD5" w:rsidRPr="0055328A" w:rsidRDefault="004E6811">
      <w:pPr>
        <w:spacing w:line="200" w:lineRule="exact"/>
        <w:ind w:left="100" w:right="-5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PR</w:t>
      </w:r>
      <w:r w:rsidRPr="0055328A">
        <w:rPr>
          <w:rFonts w:asciiTheme="minorHAnsi" w:eastAsia="Arial" w:hAnsiTheme="minorHAnsi" w:cstheme="minorHAnsi"/>
          <w:b/>
          <w:spacing w:val="3"/>
          <w:w w:val="103"/>
          <w:position w:val="-1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</w:rPr>
        <w:t>E</w:t>
      </w:r>
    </w:p>
    <w:p w14:paraId="7A88227C" w14:textId="77777777" w:rsidR="00515FD5" w:rsidRPr="0055328A" w:rsidRDefault="004E6811">
      <w:pPr>
        <w:spacing w:before="26"/>
        <w:ind w:left="-44" w:right="258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sz w:val="22"/>
          <w:szCs w:val="22"/>
        </w:rPr>
        <w:br w:type="column"/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Hen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“I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ana</w:t>
      </w:r>
      <w:r w:rsidRPr="0055328A">
        <w:rPr>
          <w:rFonts w:asciiTheme="minorHAnsi" w:eastAsia="Arial" w:hAnsiTheme="minorHAnsi" w:cstheme="minorHAnsi"/>
          <w:sz w:val="22"/>
          <w:szCs w:val="22"/>
        </w:rPr>
        <w:t>”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Jones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J</w:t>
      </w:r>
      <w:r w:rsidRPr="0055328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r.</w:t>
      </w:r>
      <w:r w:rsidRPr="0055328A">
        <w:rPr>
          <w:rFonts w:asciiTheme="minorHAnsi" w:eastAsia="Arial" w:hAnsiTheme="minorHAnsi" w:cstheme="minorHAnsi"/>
          <w:w w:val="102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Ph</w:t>
      </w:r>
      <w:r w:rsidRPr="0055328A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D.</w:t>
      </w:r>
    </w:p>
    <w:p w14:paraId="539FE283" w14:textId="77777777" w:rsidR="00515FD5" w:rsidRPr="0055328A" w:rsidRDefault="004E6811">
      <w:pPr>
        <w:spacing w:before="5" w:line="253" w:lineRule="auto"/>
        <w:ind w:left="1027" w:right="3655"/>
        <w:jc w:val="center"/>
        <w:rPr>
          <w:rFonts w:asciiTheme="minorHAnsi" w:eastAsia="Arial" w:hAnsiTheme="minorHAnsi" w:cstheme="minorHAnsi"/>
          <w:sz w:val="22"/>
          <w:szCs w:val="22"/>
        </w:rPr>
        <w:sectPr w:rsidR="00515FD5" w:rsidRPr="0055328A">
          <w:type w:val="continuous"/>
          <w:pgSz w:w="12240" w:h="15840"/>
          <w:pgMar w:top="1320" w:right="620" w:bottom="280" w:left="620" w:header="720" w:footer="720" w:gutter="0"/>
          <w:cols w:num="2" w:space="720" w:equalWidth="0">
            <w:col w:w="965" w:space="1663"/>
            <w:col w:w="8372"/>
          </w:cols>
        </w:sect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100</w:t>
      </w:r>
      <w:r w:rsidRPr="0055328A">
        <w:rPr>
          <w:rFonts w:asciiTheme="minorHAnsi" w:eastAsia="Arial" w:hAnsiTheme="minorHAnsi" w:cstheme="minorHAnsi"/>
          <w:sz w:val="22"/>
          <w:szCs w:val="22"/>
        </w:rPr>
        <w:t>1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Adven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eastAsia="Arial" w:hAnsiTheme="minorHAnsi" w:cstheme="minorHAnsi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Yo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61705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309</w:t>
      </w:r>
      <w:r w:rsidRPr="0055328A">
        <w:rPr>
          <w:rFonts w:asciiTheme="minorHAnsi" w:eastAsia="Arial" w:hAnsiTheme="minorHAnsi" w:cstheme="minorHAnsi"/>
          <w:sz w:val="22"/>
          <w:szCs w:val="22"/>
        </w:rPr>
        <w:t>)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765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55328A">
        <w:rPr>
          <w:rFonts w:asciiTheme="minorHAnsi" w:eastAsia="Arial" w:hAnsiTheme="minorHAnsi" w:cstheme="minorHAnsi"/>
          <w:sz w:val="22"/>
          <w:szCs w:val="22"/>
        </w:rPr>
        <w:t>9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(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 xml:space="preserve">) </w:t>
      </w:r>
      <w:hyperlink r:id="rId45">
        <w:r w:rsidRPr="0055328A">
          <w:rPr>
            <w:rFonts w:asciiTheme="minorHAnsi" w:eastAsia="Arial" w:hAnsiTheme="minorHAnsi" w:cstheme="minorHAnsi"/>
            <w:spacing w:val="1"/>
            <w:w w:val="103"/>
            <w:sz w:val="22"/>
            <w:szCs w:val="22"/>
          </w:rPr>
          <w:t>i</w:t>
        </w:r>
        <w:r w:rsidRPr="0055328A">
          <w:rPr>
            <w:rFonts w:asciiTheme="minorHAnsi" w:eastAsia="Arial" w:hAnsiTheme="minorHAnsi" w:cstheme="minorHAnsi"/>
            <w:spacing w:val="2"/>
            <w:w w:val="103"/>
            <w:sz w:val="22"/>
            <w:szCs w:val="22"/>
          </w:rPr>
          <w:t>ndya</w:t>
        </w:r>
        <w:r w:rsidRPr="0055328A">
          <w:rPr>
            <w:rFonts w:asciiTheme="minorHAnsi" w:eastAsia="Arial" w:hAnsiTheme="minorHAnsi" w:cstheme="minorHAnsi"/>
            <w:spacing w:val="1"/>
            <w:w w:val="103"/>
            <w:sz w:val="22"/>
            <w:szCs w:val="22"/>
          </w:rPr>
          <w:t>r</w:t>
        </w:r>
        <w:r w:rsidRPr="0055328A">
          <w:rPr>
            <w:rFonts w:asciiTheme="minorHAnsi" w:eastAsia="Arial" w:hAnsiTheme="minorHAnsi" w:cstheme="minorHAnsi"/>
            <w:spacing w:val="2"/>
            <w:w w:val="103"/>
            <w:sz w:val="22"/>
            <w:szCs w:val="22"/>
          </w:rPr>
          <w:t>chaeo</w:t>
        </w:r>
        <w:r w:rsidRPr="0055328A">
          <w:rPr>
            <w:rFonts w:asciiTheme="minorHAnsi" w:eastAsia="Arial" w:hAnsiTheme="minorHAnsi" w:cstheme="minorHAnsi"/>
            <w:spacing w:val="1"/>
            <w:w w:val="103"/>
            <w:sz w:val="22"/>
            <w:szCs w:val="22"/>
          </w:rPr>
          <w:t>l</w:t>
        </w:r>
        <w:r w:rsidRPr="0055328A">
          <w:rPr>
            <w:rFonts w:asciiTheme="minorHAnsi" w:eastAsia="Arial" w:hAnsiTheme="minorHAnsi" w:cstheme="minorHAnsi"/>
            <w:spacing w:val="2"/>
            <w:w w:val="103"/>
            <w:sz w:val="22"/>
            <w:szCs w:val="22"/>
          </w:rPr>
          <w:t>ogy</w:t>
        </w:r>
        <w:r w:rsidRPr="0055328A">
          <w:rPr>
            <w:rFonts w:asciiTheme="minorHAnsi" w:eastAsia="Arial" w:hAnsiTheme="minorHAnsi" w:cstheme="minorHAnsi"/>
            <w:spacing w:val="3"/>
            <w:w w:val="103"/>
            <w:sz w:val="22"/>
            <w:szCs w:val="22"/>
          </w:rPr>
          <w:t>@</w:t>
        </w:r>
        <w:r w:rsidRPr="0055328A">
          <w:rPr>
            <w:rFonts w:asciiTheme="minorHAnsi" w:eastAsia="Arial" w:hAnsiTheme="minorHAnsi" w:cstheme="minorHAnsi"/>
            <w:spacing w:val="2"/>
            <w:w w:val="103"/>
            <w:sz w:val="22"/>
            <w:szCs w:val="22"/>
          </w:rPr>
          <w:t>wabash</w:t>
        </w:r>
        <w:r w:rsidRPr="0055328A">
          <w:rPr>
            <w:rFonts w:asciiTheme="minorHAnsi" w:eastAsia="Arial" w:hAnsiTheme="minorHAnsi" w:cstheme="minorHAnsi"/>
            <w:spacing w:val="1"/>
            <w:w w:val="103"/>
            <w:sz w:val="22"/>
            <w:szCs w:val="22"/>
          </w:rPr>
          <w:t>.</w:t>
        </w:r>
        <w:r w:rsidRPr="0055328A">
          <w:rPr>
            <w:rFonts w:asciiTheme="minorHAnsi" w:eastAsia="Arial" w:hAnsiTheme="minorHAnsi" w:cstheme="minorHAnsi"/>
            <w:spacing w:val="2"/>
            <w:w w:val="103"/>
            <w:sz w:val="22"/>
            <w:szCs w:val="22"/>
          </w:rPr>
          <w:t>edu</w:t>
        </w:r>
      </w:hyperlink>
    </w:p>
    <w:p w14:paraId="37C191FC" w14:textId="77777777" w:rsidR="00515FD5" w:rsidRPr="0055328A" w:rsidRDefault="004E6811">
      <w:pPr>
        <w:spacing w:before="15" w:line="253" w:lineRule="auto"/>
        <w:ind w:left="100" w:right="274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lf-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dua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k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ex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ens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ave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expe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55328A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5328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Seek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oppo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whe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rtif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ecove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ea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ed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80A3496" w14:textId="77777777" w:rsidR="00515FD5" w:rsidRPr="0055328A" w:rsidRDefault="00515FD5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5A900F45" w14:textId="77777777" w:rsidR="00515FD5" w:rsidRPr="0055328A" w:rsidRDefault="004E681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EXPER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ENC</w:t>
      </w:r>
      <w:r w:rsidRPr="0055328A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</w:p>
    <w:p w14:paraId="63A6AD6B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esso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chaeo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og</w:t>
      </w:r>
      <w:r w:rsidRPr="0055328A">
        <w:rPr>
          <w:rFonts w:asciiTheme="minorHAnsi" w:eastAsia="Arial" w:hAnsiTheme="minorHAnsi" w:cstheme="minorHAnsi"/>
          <w:b/>
          <w:w w:val="103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Pr="0055328A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1928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-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esen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0C57DC88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sha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ege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rtf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N</w:t>
      </w:r>
    </w:p>
    <w:p w14:paraId="21B40E25" w14:textId="77777777" w:rsidR="00515FD5" w:rsidRPr="0055328A" w:rsidRDefault="004E6811">
      <w:pPr>
        <w:spacing w:before="2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Taugh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80</w:t>
      </w:r>
      <w:r w:rsidRPr="0055328A">
        <w:rPr>
          <w:rFonts w:asciiTheme="minorHAnsi" w:eastAsia="Arial" w:hAnsiTheme="minorHAnsi" w:cstheme="minorHAnsi"/>
          <w:sz w:val="22"/>
          <w:szCs w:val="22"/>
        </w:rPr>
        <w:t>0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uden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asse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ang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beg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advance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chaeo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og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y</w:t>
      </w:r>
    </w:p>
    <w:p w14:paraId="138F78E3" w14:textId="77777777" w:rsidR="00515FD5" w:rsidRPr="0055328A" w:rsidRDefault="004E6811">
      <w:pPr>
        <w:spacing w:before="20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ave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advance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dozen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ess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onal</w:t>
      </w:r>
    </w:p>
    <w:p w14:paraId="021D4EF8" w14:textId="77777777" w:rsidR="00515FD5" w:rsidRPr="0055328A" w:rsidRDefault="004E6811">
      <w:pPr>
        <w:spacing w:before="25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55328A">
        <w:rPr>
          <w:rFonts w:asciiTheme="minorHAnsi" w:eastAsia="Arial" w:hAnsiTheme="minorHAnsi" w:cstheme="minorHAnsi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asse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Skyp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ekk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adven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396B43E8" w14:textId="77777777" w:rsidR="00515FD5" w:rsidRPr="0055328A" w:rsidRDefault="00515FD5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6318DD85" w14:textId="77777777" w:rsidR="00515FD5" w:rsidRPr="0055328A" w:rsidRDefault="004E681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easu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Hun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w w:val="103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  <w:r w:rsidRPr="0055328A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1912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-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esen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4BF717AC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oyed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rl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dw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e</w:t>
      </w:r>
    </w:p>
    <w:p w14:paraId="615411F3" w14:textId="77777777" w:rsidR="00515FD5" w:rsidRPr="0055328A" w:rsidRDefault="004E6811">
      <w:pPr>
        <w:spacing w:before="2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Re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pass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dead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bou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de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r</w:t>
      </w:r>
    </w:p>
    <w:p w14:paraId="714189C4" w14:textId="77777777" w:rsidR="00515FD5" w:rsidRPr="0055328A" w:rsidRDefault="004E6811">
      <w:pPr>
        <w:spacing w:before="20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Recove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Sanka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one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sac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rifi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ce</w:t>
      </w:r>
    </w:p>
    <w:p w14:paraId="7A4F1305" w14:textId="77777777" w:rsidR="00515FD5" w:rsidRPr="0055328A" w:rsidRDefault="004E6811">
      <w:pPr>
        <w:spacing w:before="25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Excava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k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Covenan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deduc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oca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headp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ec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e</w:t>
      </w:r>
    </w:p>
    <w:p w14:paraId="46999988" w14:textId="77777777" w:rsidR="00515FD5" w:rsidRPr="0055328A" w:rsidRDefault="004E6811">
      <w:pPr>
        <w:spacing w:before="25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ave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dead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tl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tifi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55328A">
        <w:rPr>
          <w:rFonts w:asciiTheme="minorHAnsi" w:eastAsia="Arial" w:hAnsiTheme="minorHAnsi" w:cstheme="minorHAnsi"/>
          <w:sz w:val="22"/>
          <w:szCs w:val="22"/>
        </w:rPr>
        <w:t>0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cha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ce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0DA3D3D8" w14:textId="77777777" w:rsidR="00515FD5" w:rsidRPr="0055328A" w:rsidRDefault="00515FD5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6102CC59" w14:textId="77777777" w:rsidR="00515FD5" w:rsidRPr="0055328A" w:rsidRDefault="004E681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Naz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Th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rt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</w:t>
      </w:r>
      <w:r w:rsidRPr="0055328A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1935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-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1939</w:t>
      </w:r>
    </w:p>
    <w:p w14:paraId="43666C17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lli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gence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rl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dw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e</w:t>
      </w:r>
    </w:p>
    <w:p w14:paraId="4B4D8E90" w14:textId="77777777" w:rsidR="00515FD5" w:rsidRPr="0055328A" w:rsidRDefault="004E6811">
      <w:pPr>
        <w:spacing w:before="2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oye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Naz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ir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e</w:t>
      </w:r>
    </w:p>
    <w:p w14:paraId="79630CD7" w14:textId="77777777" w:rsidR="00515FD5" w:rsidRPr="0055328A" w:rsidRDefault="004E6811">
      <w:pPr>
        <w:spacing w:before="25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Sen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Naz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k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av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gh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nvo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doze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Naz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hench</w:t>
      </w:r>
      <w:r w:rsidRPr="0055328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n</w:t>
      </w:r>
    </w:p>
    <w:p w14:paraId="67F08ED6" w14:textId="77777777" w:rsidR="00515FD5" w:rsidRPr="0055328A" w:rsidRDefault="004E6811">
      <w:pPr>
        <w:spacing w:before="25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filtr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success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escape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Naz</w:t>
      </w:r>
      <w:r w:rsidRPr="0055328A">
        <w:rPr>
          <w:rFonts w:asciiTheme="minorHAnsi" w:eastAsia="Arial" w:hAnsiTheme="minorHAnsi" w:cstheme="minorHAnsi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ecove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no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eboo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k</w:t>
      </w:r>
    </w:p>
    <w:p w14:paraId="12A495F7" w14:textId="77777777" w:rsidR="00515FD5" w:rsidRPr="0055328A" w:rsidRDefault="00515FD5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4F19DFA0" w14:textId="77777777" w:rsidR="00515FD5" w:rsidRPr="0055328A" w:rsidRDefault="004E681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EDUCAT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w w:val="103"/>
          <w:sz w:val="22"/>
          <w:szCs w:val="22"/>
        </w:rPr>
        <w:t>N</w:t>
      </w:r>
    </w:p>
    <w:p w14:paraId="2EA4CE20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Ph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chaeo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og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PA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55328A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sz w:val="22"/>
          <w:szCs w:val="22"/>
        </w:rPr>
        <w:t>0</w:t>
      </w:r>
      <w:r w:rsidRPr="0055328A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192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8</w:t>
      </w:r>
    </w:p>
    <w:p w14:paraId="038462AB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eastAsia="Arial" w:hAnsiTheme="minorHAnsi" w:cstheme="minorHAnsi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Yo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Y</w:t>
      </w:r>
    </w:p>
    <w:p w14:paraId="08C9E0B6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sse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rt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on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55328A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ean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ng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ff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ec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Loca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ys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Sku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i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i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Re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evanc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i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ode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i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w w:val="103"/>
          <w:sz w:val="22"/>
          <w:szCs w:val="22"/>
        </w:rPr>
        <w:t>Soc</w:t>
      </w:r>
      <w:r w:rsidRPr="0055328A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i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i/>
          <w:w w:val="103"/>
          <w:sz w:val="22"/>
          <w:szCs w:val="22"/>
        </w:rPr>
        <w:t>y</w:t>
      </w:r>
    </w:p>
    <w:p w14:paraId="43BE6E7F" w14:textId="77777777" w:rsidR="00515FD5" w:rsidRPr="0055328A" w:rsidRDefault="00515FD5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7BA1E9CE" w14:textId="77777777" w:rsidR="00515FD5" w:rsidRPr="0055328A" w:rsidRDefault="004E681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GPA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55328A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sz w:val="22"/>
          <w:szCs w:val="22"/>
        </w:rPr>
        <w:t>0</w:t>
      </w:r>
      <w:r w:rsidRPr="0055328A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55328A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192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1</w:t>
      </w:r>
    </w:p>
    <w:p w14:paraId="0D9384B7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no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55328A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Ph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il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osoph</w:t>
      </w:r>
      <w:r w:rsidRPr="0055328A">
        <w:rPr>
          <w:rFonts w:asciiTheme="minorHAnsi" w:eastAsia="Arial" w:hAnsiTheme="minorHAnsi" w:cstheme="minorHAnsi"/>
          <w:b/>
          <w:w w:val="103"/>
          <w:sz w:val="22"/>
          <w:szCs w:val="22"/>
        </w:rPr>
        <w:t>y</w:t>
      </w:r>
    </w:p>
    <w:p w14:paraId="6F572423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abas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ege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dsv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N</w:t>
      </w:r>
    </w:p>
    <w:p w14:paraId="7D1253BD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Cou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se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k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:</w:t>
      </w:r>
      <w:r w:rsidRPr="0055328A">
        <w:rPr>
          <w:rFonts w:asciiTheme="minorHAnsi" w:eastAsia="Arial" w:hAnsiTheme="minorHAnsi" w:cstheme="minorHAnsi"/>
          <w:i/>
          <w:spacing w:val="3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Cu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lt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ad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iti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ons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i/>
          <w:spacing w:val="2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Dea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Cu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lt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i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Anc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i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3"/>
          <w:w w:val="10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i/>
          <w:spacing w:val="2"/>
          <w:w w:val="10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rl</w:t>
      </w:r>
      <w:r w:rsidRPr="0055328A">
        <w:rPr>
          <w:rFonts w:asciiTheme="minorHAnsi" w:eastAsia="Arial" w:hAnsiTheme="minorHAnsi" w:cstheme="minorHAnsi"/>
          <w:i/>
          <w:w w:val="103"/>
          <w:sz w:val="22"/>
          <w:szCs w:val="22"/>
        </w:rPr>
        <w:t>d</w:t>
      </w:r>
    </w:p>
    <w:p w14:paraId="432371C5" w14:textId="77777777" w:rsidR="00515FD5" w:rsidRPr="0055328A" w:rsidRDefault="004E6811">
      <w:pPr>
        <w:spacing w:before="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:</w:t>
      </w:r>
      <w:r w:rsidRPr="0055328A">
        <w:rPr>
          <w:rFonts w:asciiTheme="minorHAnsi" w:eastAsia="Arial" w:hAnsiTheme="minorHAnsi" w:cstheme="minorHAnsi"/>
          <w:i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Hono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1s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ac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Joh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55328A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ill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i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ze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awa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de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uden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exce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ll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enc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i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i/>
          <w:spacing w:val="1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i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i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i/>
          <w:spacing w:val="2"/>
          <w:w w:val="103"/>
          <w:sz w:val="22"/>
          <w:szCs w:val="22"/>
        </w:rPr>
        <w:t>ud</w:t>
      </w:r>
      <w:r w:rsidRPr="0055328A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i/>
          <w:spacing w:val="2"/>
          <w:w w:val="103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i/>
          <w:w w:val="103"/>
          <w:sz w:val="22"/>
          <w:szCs w:val="22"/>
        </w:rPr>
        <w:t>s</w:t>
      </w:r>
    </w:p>
    <w:p w14:paraId="41D07300" w14:textId="77777777" w:rsidR="00515FD5" w:rsidRPr="0055328A" w:rsidRDefault="00515FD5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74D89812" w14:textId="77777777" w:rsidR="00515FD5" w:rsidRPr="0055328A" w:rsidRDefault="004E681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NTERNSH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IP</w:t>
      </w:r>
    </w:p>
    <w:p w14:paraId="344ED8E9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Excava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Ass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Pr="0055328A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Su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192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0</w:t>
      </w:r>
    </w:p>
    <w:p w14:paraId="4FE42B8D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Excava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Egyp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7F678FF1" w14:textId="77777777" w:rsidR="00515FD5" w:rsidRPr="0055328A" w:rsidRDefault="004E6811">
      <w:pPr>
        <w:spacing w:before="2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ose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exca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dese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Ca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ir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o</w:t>
      </w:r>
    </w:p>
    <w:p w14:paraId="430A1AF2" w14:textId="77777777" w:rsidR="00515FD5" w:rsidRPr="0055328A" w:rsidRDefault="004E6811">
      <w:pPr>
        <w:spacing w:before="25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Lea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ck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neede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success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anag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excava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rtif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ac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75B87C45" w14:textId="77777777" w:rsidR="00515FD5" w:rsidRPr="0055328A" w:rsidRDefault="004E6811">
      <w:pPr>
        <w:spacing w:before="20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anage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55328A">
        <w:rPr>
          <w:rFonts w:asciiTheme="minorHAnsi" w:eastAsia="Arial" w:hAnsiTheme="minorHAnsi" w:cstheme="minorHAnsi"/>
          <w:sz w:val="22"/>
          <w:szCs w:val="22"/>
        </w:rPr>
        <w:t>5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eastAsia="Arial" w:hAnsiTheme="minorHAnsi" w:cstheme="minorHAnsi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ask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41845269" w14:textId="77777777" w:rsidR="00515FD5" w:rsidRPr="0055328A" w:rsidRDefault="00515FD5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0C5A5CFD" w14:textId="77777777" w:rsidR="00515FD5" w:rsidRPr="0055328A" w:rsidRDefault="004E6811">
      <w:pPr>
        <w:spacing w:line="253" w:lineRule="auto"/>
        <w:ind w:left="100" w:right="7713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PR</w:t>
      </w:r>
      <w:r w:rsidRPr="0055328A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FESS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NA</w:t>
      </w:r>
      <w:r w:rsidRPr="0055328A">
        <w:rPr>
          <w:rFonts w:asciiTheme="minorHAnsi" w:eastAsia="Arial" w:hAnsiTheme="minorHAnsi" w:cstheme="minorHAnsi"/>
          <w:b/>
          <w:w w:val="103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DEVEL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4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nvo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ve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01AE1D65" w14:textId="77777777" w:rsidR="00515FD5" w:rsidRPr="0055328A" w:rsidRDefault="004E6811">
      <w:pPr>
        <w:tabs>
          <w:tab w:val="left" w:pos="820"/>
        </w:tabs>
        <w:spacing w:before="14" w:line="252" w:lineRule="auto"/>
        <w:ind w:left="820" w:right="158" w:hanging="3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Founde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abas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Youn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cheo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og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b/>
          <w:spacing w:val="4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ub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oge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nde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nd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dua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gan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ze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isit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pea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z w:val="22"/>
          <w:szCs w:val="22"/>
        </w:rPr>
        <w:t>k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Boy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irl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b</w:t>
      </w:r>
    </w:p>
    <w:p w14:paraId="0FAA6A1C" w14:textId="77777777" w:rsidR="00515FD5" w:rsidRPr="0055328A" w:rsidRDefault="004E6811">
      <w:pPr>
        <w:tabs>
          <w:tab w:val="left" w:pos="820"/>
        </w:tabs>
        <w:spacing w:before="15" w:line="246" w:lineRule="auto"/>
        <w:ind w:left="820" w:right="343" w:hanging="3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lastRenderedPageBreak/>
        <w:t>•</w:t>
      </w:r>
      <w:r w:rsidRPr="0055328A">
        <w:rPr>
          <w:rFonts w:asciiTheme="minorHAnsi" w:hAnsiTheme="minorHAnsi" w:cstheme="minorHAnsi"/>
          <w:sz w:val="22"/>
          <w:szCs w:val="22"/>
        </w:rPr>
        <w:tab/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Sec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easu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Hun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b/>
          <w:spacing w:val="2"/>
          <w:sz w:val="22"/>
          <w:szCs w:val="22"/>
        </w:rPr>
        <w:t>ca</w:t>
      </w:r>
      <w:r w:rsidRPr="0055328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Kep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upda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webs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55328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-fl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oca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bee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whe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wou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ave</w:t>
      </w:r>
      <w:r w:rsidRPr="0055328A">
        <w:rPr>
          <w:rFonts w:asciiTheme="minorHAnsi" w:eastAsia="Arial" w:hAnsiTheme="minorHAnsi" w:cstheme="minorHAnsi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nex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17B5736B" w14:textId="77777777" w:rsidR="00515FD5" w:rsidRPr="0055328A" w:rsidRDefault="004E6811">
      <w:pPr>
        <w:spacing w:before="5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Vo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un</w:t>
      </w:r>
      <w:r w:rsidRPr="0055328A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ee</w:t>
      </w:r>
      <w:r w:rsidRPr="0055328A">
        <w:rPr>
          <w:rFonts w:asciiTheme="minorHAnsi" w:eastAsia="Arial" w:hAnsiTheme="minorHAnsi" w:cstheme="minorHAnsi"/>
          <w:b/>
          <w:w w:val="103"/>
          <w:sz w:val="22"/>
          <w:szCs w:val="22"/>
        </w:rPr>
        <w:t>r</w:t>
      </w:r>
    </w:p>
    <w:p w14:paraId="27197FAD" w14:textId="77777777" w:rsidR="00515FD5" w:rsidRPr="0055328A" w:rsidRDefault="004E6811">
      <w:pPr>
        <w:spacing w:before="1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Panko</w:t>
      </w:r>
      <w:r w:rsidRPr="0055328A">
        <w:rPr>
          <w:rFonts w:asciiTheme="minorHAnsi" w:eastAsia="Arial" w:hAnsiTheme="minorHAnsi" w:cstheme="minorHAnsi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ace</w:t>
      </w:r>
      <w:r w:rsidRPr="0055328A">
        <w:rPr>
          <w:rFonts w:asciiTheme="minorHAnsi" w:eastAsia="Arial" w:hAnsiTheme="minorHAnsi" w:cstheme="minorHAnsi"/>
          <w:sz w:val="22"/>
          <w:szCs w:val="22"/>
        </w:rPr>
        <w:t>,</w:t>
      </w:r>
      <w:r w:rsidRPr="0055328A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nd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a</w:t>
      </w:r>
    </w:p>
    <w:p w14:paraId="1843E558" w14:textId="77777777" w:rsidR="00515FD5" w:rsidRPr="0055328A" w:rsidRDefault="004E6811">
      <w:pPr>
        <w:spacing w:before="26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28A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Re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ease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55328A">
        <w:rPr>
          <w:rFonts w:asciiTheme="minorHAnsi" w:eastAsia="Arial" w:hAnsiTheme="minorHAnsi" w:cstheme="minorHAnsi"/>
          <w:sz w:val="22"/>
          <w:szCs w:val="22"/>
        </w:rPr>
        <w:t>0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eastAsia="Arial" w:hAnsiTheme="minorHAnsi" w:cstheme="minorHAnsi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pa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en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7FC21E1B" w14:textId="77777777" w:rsidR="00515FD5" w:rsidRPr="0055328A" w:rsidRDefault="004E6811">
      <w:pPr>
        <w:spacing w:before="11"/>
        <w:ind w:left="785" w:right="310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Ass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av</w:t>
      </w:r>
      <w:r w:rsidRPr="0055328A">
        <w:rPr>
          <w:rFonts w:asciiTheme="minorHAnsi" w:eastAsia="Arial" w:hAnsiTheme="minorHAnsi" w:cstheme="minorHAnsi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s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55328A">
        <w:rPr>
          <w:rFonts w:asciiTheme="minorHAnsi" w:eastAsia="Arial" w:hAnsiTheme="minorHAnsi" w:cstheme="minorHAnsi"/>
          <w:sz w:val="22"/>
          <w:szCs w:val="22"/>
        </w:rPr>
        <w:t>w</w:t>
      </w:r>
      <w:r w:rsidRPr="0055328A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wo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z w:val="22"/>
          <w:szCs w:val="22"/>
        </w:rPr>
        <w:t>k</w:t>
      </w:r>
      <w:r w:rsidRPr="0055328A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55328A">
        <w:rPr>
          <w:rFonts w:asciiTheme="minorHAnsi" w:eastAsia="Arial" w:hAnsiTheme="minorHAnsi" w:cstheme="minorHAnsi"/>
          <w:sz w:val="22"/>
          <w:szCs w:val="22"/>
        </w:rPr>
        <w:t>y</w:t>
      </w:r>
      <w:r w:rsidRPr="0055328A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328A">
        <w:rPr>
          <w:rFonts w:asciiTheme="minorHAnsi" w:eastAsia="Arial" w:hAnsiTheme="minorHAnsi" w:cstheme="minorHAnsi"/>
          <w:sz w:val="22"/>
          <w:szCs w:val="22"/>
        </w:rPr>
        <w:t>g</w:t>
      </w:r>
      <w:r w:rsidRPr="0055328A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esu</w:t>
      </w:r>
      <w:r w:rsidRPr="0055328A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55328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wo</w:t>
      </w:r>
      <w:r w:rsidRPr="0055328A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55328A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kshop</w:t>
      </w:r>
      <w:r w:rsidRPr="0055328A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sectPr w:rsidR="00515FD5" w:rsidRPr="0055328A">
      <w:type w:val="continuous"/>
      <w:pgSz w:w="12240" w:h="15840"/>
      <w:pgMar w:top="13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C97B7" w14:textId="77777777" w:rsidR="004E6811" w:rsidRDefault="004E6811">
      <w:r>
        <w:separator/>
      </w:r>
    </w:p>
  </w:endnote>
  <w:endnote w:type="continuationSeparator" w:id="0">
    <w:p w14:paraId="307FD1E2" w14:textId="77777777" w:rsidR="004E6811" w:rsidRDefault="004E6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5E752" w14:textId="77777777" w:rsidR="00515FD5" w:rsidRDefault="004E6811">
    <w:pPr>
      <w:spacing w:line="200" w:lineRule="exact"/>
    </w:pPr>
    <w:r>
      <w:pict w14:anchorId="7617C29A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96.65pt;margin-top:759.1pt;width:80.2pt;height:11.85pt;z-index:-1315;mso-position-horizontal-relative:page;mso-position-vertical-relative:page" filled="f" stroked="f">
          <v:textbox inset="0,0,0,0">
            <w:txbxContent>
              <w:p w14:paraId="6CE4B9B4" w14:textId="77777777" w:rsidR="00515FD5" w:rsidRDefault="004E6811">
                <w:pPr>
                  <w:spacing w:before="1"/>
                  <w:ind w:left="20" w:right="-30"/>
                </w:pPr>
                <w:r>
                  <w:rPr>
                    <w:spacing w:val="2"/>
                  </w:rPr>
                  <w:t>By</w:t>
                </w:r>
                <w:r>
                  <w:t>:</w:t>
                </w:r>
                <w:r>
                  <w:rPr>
                    <w:spacing w:val="10"/>
                  </w:rPr>
                  <w:t xml:space="preserve"> </w:t>
                </w:r>
                <w:r>
                  <w:rPr>
                    <w:spacing w:val="2"/>
                    <w:w w:val="103"/>
                  </w:rPr>
                  <w:t>S</w:t>
                </w:r>
                <w:r>
                  <w:rPr>
                    <w:spacing w:val="1"/>
                    <w:w w:val="103"/>
                  </w:rPr>
                  <w:t>c</w:t>
                </w:r>
                <w:r>
                  <w:rPr>
                    <w:spacing w:val="2"/>
                    <w:w w:val="103"/>
                  </w:rPr>
                  <w:t>o</w:t>
                </w:r>
                <w:r>
                  <w:rPr>
                    <w:spacing w:val="1"/>
                    <w:w w:val="103"/>
                  </w:rPr>
                  <w:t>t</w:t>
                </w:r>
                <w:r>
                  <w:rPr>
                    <w:w w:val="103"/>
                  </w:rPr>
                  <w:t>t</w:t>
                </w:r>
                <w:r>
                  <w:rPr>
                    <w:spacing w:val="1"/>
                  </w:rPr>
                  <w:t xml:space="preserve"> </w:t>
                </w:r>
                <w:r>
                  <w:rPr>
                    <w:spacing w:val="2"/>
                    <w:w w:val="103"/>
                  </w:rPr>
                  <w:t>C</w:t>
                </w:r>
                <w:r>
                  <w:rPr>
                    <w:spacing w:val="1"/>
                    <w:w w:val="103"/>
                  </w:rPr>
                  <w:t>ra</w:t>
                </w:r>
                <w:r>
                  <w:rPr>
                    <w:spacing w:val="2"/>
                    <w:w w:val="103"/>
                  </w:rPr>
                  <w:t>w</w:t>
                </w:r>
                <w:r>
                  <w:rPr>
                    <w:spacing w:val="1"/>
                    <w:w w:val="103"/>
                  </w:rPr>
                  <w:t>f</w:t>
                </w:r>
                <w:r>
                  <w:rPr>
                    <w:spacing w:val="2"/>
                    <w:w w:val="103"/>
                  </w:rPr>
                  <w:t>o</w:t>
                </w:r>
                <w:r>
                  <w:rPr>
                    <w:spacing w:val="1"/>
                    <w:w w:val="103"/>
                  </w:rPr>
                  <w:t>r</w:t>
                </w:r>
                <w:r>
                  <w:rPr>
                    <w:w w:val="103"/>
                  </w:rPr>
                  <w:t>d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CB01B" w14:textId="77777777" w:rsidR="00515FD5" w:rsidRDefault="004E6811">
    <w:pPr>
      <w:spacing w:line="200" w:lineRule="exact"/>
    </w:pPr>
    <w:r>
      <w:pict w14:anchorId="08919379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69.15pt;margin-top:759.1pt;width:107.7pt;height:11.85pt;z-index:-1314;mso-position-horizontal-relative:page;mso-position-vertical-relative:page" filled="f" stroked="f">
          <v:textbox inset="0,0,0,0">
            <w:txbxContent>
              <w:p w14:paraId="486ACA2E" w14:textId="77777777" w:rsidR="00515FD5" w:rsidRDefault="004E6811">
                <w:pPr>
                  <w:spacing w:before="1"/>
                  <w:ind w:left="20" w:right="-30"/>
                </w:pPr>
                <w:r>
                  <w:rPr>
                    <w:spacing w:val="2"/>
                  </w:rPr>
                  <w:t>By</w:t>
                </w:r>
                <w:r>
                  <w:t>:</w:t>
                </w:r>
                <w:r>
                  <w:rPr>
                    <w:spacing w:val="10"/>
                  </w:rPr>
                  <w:t xml:space="preserve"> </w:t>
                </w:r>
                <w:r>
                  <w:rPr>
                    <w:spacing w:val="2"/>
                  </w:rPr>
                  <w:t>Ro</w:t>
                </w:r>
                <w:r>
                  <w:rPr>
                    <w:spacing w:val="1"/>
                  </w:rPr>
                  <w:t>s</w:t>
                </w:r>
                <w:r>
                  <w:t>s</w:t>
                </w:r>
                <w:r>
                  <w:rPr>
                    <w:spacing w:val="13"/>
                  </w:rPr>
                  <w:t xml:space="preserve"> </w:t>
                </w:r>
                <w:r>
                  <w:rPr>
                    <w:spacing w:val="2"/>
                    <w:w w:val="103"/>
                  </w:rPr>
                  <w:t>H</w:t>
                </w:r>
                <w:r>
                  <w:rPr>
                    <w:spacing w:val="1"/>
                    <w:w w:val="103"/>
                  </w:rPr>
                  <w:t>e</w:t>
                </w:r>
                <w:r>
                  <w:rPr>
                    <w:spacing w:val="2"/>
                    <w:w w:val="103"/>
                  </w:rPr>
                  <w:t>nd</w:t>
                </w:r>
                <w:r>
                  <w:rPr>
                    <w:spacing w:val="1"/>
                    <w:w w:val="103"/>
                  </w:rPr>
                  <w:t>ric</w:t>
                </w:r>
                <w:r>
                  <w:rPr>
                    <w:spacing w:val="2"/>
                    <w:w w:val="103"/>
                  </w:rPr>
                  <w:t>k</w:t>
                </w:r>
                <w:r>
                  <w:rPr>
                    <w:spacing w:val="1"/>
                    <w:w w:val="103"/>
                  </w:rPr>
                  <w:t>s</w:t>
                </w:r>
                <w:r>
                  <w:rPr>
                    <w:spacing w:val="2"/>
                    <w:w w:val="103"/>
                  </w:rPr>
                  <w:t>o</w:t>
                </w:r>
                <w:r>
                  <w:rPr>
                    <w:w w:val="103"/>
                  </w:rPr>
                  <w:t>n</w:t>
                </w:r>
                <w:r>
                  <w:rPr>
                    <w:spacing w:val="1"/>
                  </w:rPr>
                  <w:t xml:space="preserve"> </w:t>
                </w:r>
                <w:r>
                  <w:rPr>
                    <w:spacing w:val="1"/>
                    <w:w w:val="103"/>
                  </w:rPr>
                  <w:t>‘</w:t>
                </w:r>
                <w:r>
                  <w:rPr>
                    <w:spacing w:val="2"/>
                    <w:w w:val="103"/>
                  </w:rPr>
                  <w:t>1</w:t>
                </w:r>
                <w:r>
                  <w:rPr>
                    <w:w w:val="103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277" w14:textId="77777777" w:rsidR="00515FD5" w:rsidRDefault="004E6811">
    <w:pPr>
      <w:spacing w:line="200" w:lineRule="exact"/>
    </w:pPr>
    <w:r>
      <w:pict w14:anchorId="53D33072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93.65pt;margin-top:759.1pt;width:83.25pt;height:11.85pt;z-index:-1313;mso-position-horizontal-relative:page;mso-position-vertical-relative:page" filled="f" stroked="f">
          <v:textbox inset="0,0,0,0">
            <w:txbxContent>
              <w:p w14:paraId="467FC9C9" w14:textId="77777777" w:rsidR="00515FD5" w:rsidRDefault="004E6811">
                <w:pPr>
                  <w:spacing w:before="1"/>
                  <w:ind w:left="20" w:right="-30"/>
                </w:pPr>
                <w:r>
                  <w:rPr>
                    <w:spacing w:val="2"/>
                  </w:rPr>
                  <w:t>By</w:t>
                </w:r>
                <w:r>
                  <w:t>:</w:t>
                </w:r>
                <w:r>
                  <w:rPr>
                    <w:spacing w:val="10"/>
                  </w:rPr>
                  <w:t xml:space="preserve"> </w:t>
                </w:r>
                <w:r>
                  <w:rPr>
                    <w:spacing w:val="1"/>
                  </w:rPr>
                  <w:t>Ja</w:t>
                </w:r>
                <w:r>
                  <w:rPr>
                    <w:spacing w:val="2"/>
                  </w:rPr>
                  <w:t>k</w:t>
                </w:r>
                <w:r>
                  <w:t>e</w:t>
                </w:r>
                <w:r>
                  <w:rPr>
                    <w:spacing w:val="12"/>
                  </w:rPr>
                  <w:t xml:space="preserve"> </w:t>
                </w:r>
                <w:r>
                  <w:rPr>
                    <w:spacing w:val="2"/>
                    <w:w w:val="103"/>
                  </w:rPr>
                  <w:t>K</w:t>
                </w:r>
                <w:r>
                  <w:rPr>
                    <w:spacing w:val="1"/>
                    <w:w w:val="103"/>
                  </w:rPr>
                  <w:t>erse</w:t>
                </w:r>
                <w:r>
                  <w:rPr>
                    <w:w w:val="103"/>
                  </w:rPr>
                  <w:t>y</w:t>
                </w:r>
                <w:r>
                  <w:rPr>
                    <w:spacing w:val="1"/>
                  </w:rPr>
                  <w:t xml:space="preserve"> </w:t>
                </w:r>
                <w:r>
                  <w:rPr>
                    <w:spacing w:val="1"/>
                    <w:w w:val="103"/>
                  </w:rPr>
                  <w:t>‘</w:t>
                </w:r>
                <w:r>
                  <w:rPr>
                    <w:spacing w:val="2"/>
                    <w:w w:val="103"/>
                  </w:rPr>
                  <w:t>1</w:t>
                </w:r>
                <w:r>
                  <w:rPr>
                    <w:w w:val="103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A58A7" w14:textId="77777777" w:rsidR="00515FD5" w:rsidRDefault="004E6811">
    <w:pPr>
      <w:spacing w:line="200" w:lineRule="exact"/>
    </w:pPr>
    <w:r>
      <w:pict w14:anchorId="67F654B0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01.7pt;margin-top:759.1pt;width:75.25pt;height:11.85pt;z-index:-1312;mso-position-horizontal-relative:page;mso-position-vertical-relative:page" filled="f" stroked="f">
          <v:textbox inset="0,0,0,0">
            <w:txbxContent>
              <w:p w14:paraId="03569278" w14:textId="77777777" w:rsidR="00515FD5" w:rsidRDefault="004E6811">
                <w:pPr>
                  <w:spacing w:before="1"/>
                  <w:ind w:left="20" w:right="-30"/>
                </w:pPr>
                <w:r>
                  <w:rPr>
                    <w:spacing w:val="2"/>
                  </w:rPr>
                  <w:t>By</w:t>
                </w:r>
                <w:r>
                  <w:t>:</w:t>
                </w:r>
                <w:r>
                  <w:rPr>
                    <w:spacing w:val="10"/>
                  </w:rPr>
                  <w:t xml:space="preserve"> </w:t>
                </w:r>
                <w:r>
                  <w:rPr>
                    <w:spacing w:val="1"/>
                    <w:w w:val="103"/>
                  </w:rPr>
                  <w:t>Ja</w:t>
                </w:r>
                <w:r>
                  <w:rPr>
                    <w:spacing w:val="3"/>
                    <w:w w:val="103"/>
                  </w:rPr>
                  <w:t>m</w:t>
                </w:r>
                <w:r>
                  <w:rPr>
                    <w:spacing w:val="1"/>
                    <w:w w:val="103"/>
                  </w:rPr>
                  <w:t>e</w:t>
                </w:r>
                <w:r>
                  <w:rPr>
                    <w:w w:val="103"/>
                  </w:rPr>
                  <w:t>s</w:t>
                </w:r>
                <w:r>
                  <w:rPr>
                    <w:spacing w:val="1"/>
                  </w:rPr>
                  <w:t xml:space="preserve"> </w:t>
                </w:r>
                <w:r>
                  <w:rPr>
                    <w:spacing w:val="1"/>
                    <w:w w:val="103"/>
                  </w:rPr>
                  <w:t>Jeffrie</w:t>
                </w:r>
                <w:r>
                  <w:rPr>
                    <w:w w:val="103"/>
                  </w:rPr>
                  <w:t>s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0B363" w14:textId="77777777" w:rsidR="00515FD5" w:rsidRDefault="004E6811">
    <w:pPr>
      <w:spacing w:line="200" w:lineRule="exact"/>
    </w:pPr>
    <w:r>
      <w:pict w14:anchorId="701BC484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71.4pt;margin-top:759.1pt;width:105.45pt;height:11.85pt;z-index:-1311;mso-position-horizontal-relative:page;mso-position-vertical-relative:page" filled="f" stroked="f">
          <v:textbox inset="0,0,0,0">
            <w:txbxContent>
              <w:p w14:paraId="79426119" w14:textId="77777777" w:rsidR="00515FD5" w:rsidRDefault="004E6811">
                <w:pPr>
                  <w:spacing w:before="1"/>
                  <w:ind w:left="20" w:right="-30"/>
                </w:pPr>
                <w:r>
                  <w:rPr>
                    <w:spacing w:val="2"/>
                  </w:rPr>
                  <w:t>By</w:t>
                </w:r>
                <w:r>
                  <w:t>:</w:t>
                </w:r>
                <w:r>
                  <w:rPr>
                    <w:spacing w:val="10"/>
                  </w:rPr>
                  <w:t xml:space="preserve"> </w:t>
                </w:r>
                <w:r>
                  <w:rPr>
                    <w:spacing w:val="2"/>
                  </w:rPr>
                  <w:t>N</w:t>
                </w:r>
                <w:r>
                  <w:rPr>
                    <w:spacing w:val="1"/>
                  </w:rPr>
                  <w:t>at</w:t>
                </w:r>
                <w:r>
                  <w:rPr>
                    <w:spacing w:val="2"/>
                  </w:rPr>
                  <w:t>h</w:t>
                </w:r>
                <w:r>
                  <w:rPr>
                    <w:spacing w:val="1"/>
                  </w:rPr>
                  <w:t>a</w:t>
                </w:r>
                <w:r>
                  <w:rPr>
                    <w:spacing w:val="2"/>
                  </w:rPr>
                  <w:t>n</w:t>
                </w:r>
                <w:r>
                  <w:rPr>
                    <w:spacing w:val="1"/>
                  </w:rPr>
                  <w:t>ie</w:t>
                </w:r>
                <w:r>
                  <w:t>l</w:t>
                </w:r>
                <w:r>
                  <w:rPr>
                    <w:spacing w:val="24"/>
                  </w:rPr>
                  <w:t xml:space="preserve"> </w:t>
                </w:r>
                <w:r>
                  <w:rPr>
                    <w:spacing w:val="2"/>
                    <w:w w:val="103"/>
                  </w:rPr>
                  <w:t>Bo</w:t>
                </w:r>
                <w:r>
                  <w:rPr>
                    <w:spacing w:val="1"/>
                    <w:w w:val="103"/>
                  </w:rPr>
                  <w:t>r</w:t>
                </w:r>
                <w:r>
                  <w:rPr>
                    <w:spacing w:val="2"/>
                    <w:w w:val="103"/>
                  </w:rPr>
                  <w:t>d</w:t>
                </w:r>
                <w:r>
                  <w:rPr>
                    <w:spacing w:val="1"/>
                    <w:w w:val="103"/>
                  </w:rPr>
                  <w:t>e</w:t>
                </w:r>
                <w:r>
                  <w:rPr>
                    <w:w w:val="103"/>
                  </w:rPr>
                  <w:t>n</w:t>
                </w:r>
                <w:r>
                  <w:rPr>
                    <w:spacing w:val="1"/>
                  </w:rPr>
                  <w:t xml:space="preserve"> </w:t>
                </w:r>
                <w:r>
                  <w:rPr>
                    <w:spacing w:val="1"/>
                    <w:w w:val="103"/>
                  </w:rPr>
                  <w:t>‘</w:t>
                </w:r>
                <w:r>
                  <w:rPr>
                    <w:spacing w:val="2"/>
                    <w:w w:val="103"/>
                  </w:rPr>
                  <w:t>1</w:t>
                </w:r>
                <w:r>
                  <w:rPr>
                    <w:w w:val="103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10B9B" w14:textId="77777777" w:rsidR="00515FD5" w:rsidRDefault="004E6811">
    <w:pPr>
      <w:spacing w:line="200" w:lineRule="exact"/>
    </w:pPr>
    <w:r>
      <w:pict w14:anchorId="744F0153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90.25pt;margin-top:759.1pt;width:86.6pt;height:11.85pt;z-index:-1310;mso-position-horizontal-relative:page;mso-position-vertical-relative:page" filled="f" stroked="f">
          <v:textbox inset="0,0,0,0">
            <w:txbxContent>
              <w:p w14:paraId="7F9ECC94" w14:textId="77777777" w:rsidR="00515FD5" w:rsidRDefault="004E6811">
                <w:pPr>
                  <w:spacing w:before="1"/>
                  <w:ind w:left="20" w:right="-30"/>
                </w:pPr>
                <w:r>
                  <w:rPr>
                    <w:spacing w:val="2"/>
                  </w:rPr>
                  <w:t>By</w:t>
                </w:r>
                <w:r>
                  <w:t>:</w:t>
                </w:r>
                <w:r>
                  <w:rPr>
                    <w:spacing w:val="10"/>
                  </w:rPr>
                  <w:t xml:space="preserve"> </w:t>
                </w:r>
                <w:r>
                  <w:rPr>
                    <w:spacing w:val="2"/>
                  </w:rPr>
                  <w:t>B</w:t>
                </w:r>
                <w:r>
                  <w:rPr>
                    <w:spacing w:val="1"/>
                  </w:rPr>
                  <w:t>ill</w:t>
                </w:r>
                <w:r>
                  <w:t>y</w:t>
                </w:r>
                <w:r>
                  <w:rPr>
                    <w:spacing w:val="13"/>
                  </w:rPr>
                  <w:t xml:space="preserve"> </w:t>
                </w:r>
                <w:r>
                  <w:rPr>
                    <w:spacing w:val="2"/>
                    <w:w w:val="103"/>
                  </w:rPr>
                  <w:t>Pow</w:t>
                </w:r>
                <w:r>
                  <w:rPr>
                    <w:spacing w:val="1"/>
                    <w:w w:val="103"/>
                  </w:rPr>
                  <w:t>er</w:t>
                </w:r>
                <w:r>
                  <w:rPr>
                    <w:w w:val="103"/>
                  </w:rPr>
                  <w:t>s</w:t>
                </w:r>
                <w:r>
                  <w:rPr>
                    <w:spacing w:val="1"/>
                  </w:rPr>
                  <w:t xml:space="preserve"> </w:t>
                </w:r>
                <w:r>
                  <w:rPr>
                    <w:spacing w:val="1"/>
                    <w:w w:val="103"/>
                  </w:rPr>
                  <w:t>‘</w:t>
                </w:r>
                <w:r>
                  <w:rPr>
                    <w:spacing w:val="2"/>
                    <w:w w:val="103"/>
                  </w:rPr>
                  <w:t>1</w:t>
                </w:r>
                <w:r>
                  <w:rPr>
                    <w:w w:val="103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F4001" w14:textId="77777777" w:rsidR="00515FD5" w:rsidRDefault="004E6811">
    <w:pPr>
      <w:spacing w:line="200" w:lineRule="exact"/>
    </w:pPr>
    <w:r>
      <w:pict w14:anchorId="15F2B34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79.75pt;margin-top:759.1pt;width:97.15pt;height:11.85pt;z-index:-1309;mso-position-horizontal-relative:page;mso-position-vertical-relative:page" filled="f" stroked="f">
          <v:textbox inset="0,0,0,0">
            <w:txbxContent>
              <w:p w14:paraId="5547A874" w14:textId="77777777" w:rsidR="00515FD5" w:rsidRDefault="004E6811">
                <w:pPr>
                  <w:spacing w:before="1"/>
                  <w:ind w:left="20" w:right="-30"/>
                </w:pPr>
                <w:r>
                  <w:rPr>
                    <w:spacing w:val="2"/>
                  </w:rPr>
                  <w:t>By</w:t>
                </w:r>
                <w:r>
                  <w:t>:</w:t>
                </w:r>
                <w:r>
                  <w:rPr>
                    <w:spacing w:val="10"/>
                  </w:rPr>
                  <w:t xml:space="preserve"> </w:t>
                </w:r>
                <w:r>
                  <w:rPr>
                    <w:spacing w:val="3"/>
                  </w:rPr>
                  <w:t>M</w:t>
                </w:r>
                <w:r>
                  <w:rPr>
                    <w:spacing w:val="1"/>
                  </w:rPr>
                  <w:t>ar</w:t>
                </w:r>
                <w:r>
                  <w:t>k</w:t>
                </w:r>
                <w:r>
                  <w:rPr>
                    <w:spacing w:val="14"/>
                  </w:rPr>
                  <w:t xml:space="preserve"> </w:t>
                </w:r>
                <w:r>
                  <w:rPr>
                    <w:spacing w:val="2"/>
                    <w:w w:val="103"/>
                  </w:rPr>
                  <w:t>O</w:t>
                </w:r>
                <w:r>
                  <w:rPr>
                    <w:spacing w:val="1"/>
                    <w:w w:val="103"/>
                  </w:rPr>
                  <w:t>s</w:t>
                </w:r>
                <w:r>
                  <w:rPr>
                    <w:spacing w:val="2"/>
                    <w:w w:val="103"/>
                  </w:rPr>
                  <w:t>now</w:t>
                </w:r>
                <w:r>
                  <w:rPr>
                    <w:spacing w:val="1"/>
                    <w:w w:val="103"/>
                  </w:rPr>
                  <w:t>it</w:t>
                </w:r>
                <w:r>
                  <w:rPr>
                    <w:w w:val="103"/>
                  </w:rPr>
                  <w:t>z</w:t>
                </w:r>
                <w:r>
                  <w:rPr>
                    <w:spacing w:val="1"/>
                  </w:rPr>
                  <w:t xml:space="preserve"> </w:t>
                </w:r>
                <w:r>
                  <w:rPr>
                    <w:spacing w:val="1"/>
                    <w:w w:val="103"/>
                  </w:rPr>
                  <w:t>‘</w:t>
                </w:r>
                <w:r>
                  <w:rPr>
                    <w:spacing w:val="2"/>
                    <w:w w:val="103"/>
                  </w:rPr>
                  <w:t>1</w:t>
                </w:r>
                <w:r>
                  <w:rPr>
                    <w:w w:val="103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91032" w14:textId="77777777" w:rsidR="004E6811" w:rsidRDefault="004E6811">
      <w:r>
        <w:separator/>
      </w:r>
    </w:p>
  </w:footnote>
  <w:footnote w:type="continuationSeparator" w:id="0">
    <w:p w14:paraId="54EEA124" w14:textId="77777777" w:rsidR="004E6811" w:rsidRDefault="004E6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44660" w14:textId="697463EA" w:rsidR="00515FD5" w:rsidRDefault="00515FD5">
    <w:pPr>
      <w:spacing w:line="180" w:lineRule="exact"/>
      <w:rPr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D5DB7"/>
    <w:multiLevelType w:val="multilevel"/>
    <w:tmpl w:val="0ACCA06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FD5"/>
    <w:rsid w:val="004E6811"/>
    <w:rsid w:val="00515FD5"/>
    <w:rsid w:val="0055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228DC71E"/>
  <w15:docId w15:val="{38BB0ED8-D726-492B-8EB5-AD31AE8A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hyperlink" Target="mailto:petergriffin@familyguy.com" TargetMode="External"/><Relationship Id="rId39" Type="http://schemas.openxmlformats.org/officeDocument/2006/relationships/hyperlink" Target="mailto:luigi@wabash.edu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footer" Target="footer1.xml"/><Relationship Id="rId42" Type="http://schemas.openxmlformats.org/officeDocument/2006/relationships/hyperlink" Target="mailto:WonderBoy11@wizardmail.com" TargetMode="External"/><Relationship Id="rId47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yperlink" Target="mailto:wayne@youngmoney.edu" TargetMode="External"/><Relationship Id="rId33" Type="http://schemas.openxmlformats.org/officeDocument/2006/relationships/hyperlink" Target="mailto:battlestargalactica@dundermifflin.com" TargetMode="External"/><Relationship Id="rId38" Type="http://schemas.openxmlformats.org/officeDocument/2006/relationships/footer" Target="footer3.xm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hyperlink" Target="mailto:luthorlj@wabash.edu" TargetMode="External"/><Relationship Id="rId41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mailto:cartmane@gmail.com" TargetMode="External"/><Relationship Id="rId32" Type="http://schemas.openxmlformats.org/officeDocument/2006/relationships/hyperlink" Target="mailto:Pandap@pvu.edu" TargetMode="External"/><Relationship Id="rId37" Type="http://schemas.openxmlformats.org/officeDocument/2006/relationships/hyperlink" Target="mailto:favre@retirementhome.com" TargetMode="External"/><Relationship Id="rId40" Type="http://schemas.openxmlformats.org/officeDocument/2006/relationships/footer" Target="footer4.xml"/><Relationship Id="rId45" Type="http://schemas.openxmlformats.org/officeDocument/2006/relationships/hyperlink" Target="mailto:indyarchaeology@wabash.edu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yperlink" Target="mailto:bombayg@yahoo.com" TargetMode="External"/><Relationship Id="rId28" Type="http://schemas.openxmlformats.org/officeDocument/2006/relationships/hyperlink" Target="mailto:krabappel@springfield.edu" TargetMode="External"/><Relationship Id="rId36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hyperlink" Target="mailto:Picassop@gmail.com" TargetMode="External"/><Relationship Id="rId44" Type="http://schemas.openxmlformats.org/officeDocument/2006/relationships/footer" Target="footer7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eader" Target="header1.xml"/><Relationship Id="rId27" Type="http://schemas.openxmlformats.org/officeDocument/2006/relationships/hyperlink" Target="mailto:clumps@ohiostate.edu" TargetMode="External"/><Relationship Id="rId30" Type="http://schemas.openxmlformats.org/officeDocument/2006/relationships/hyperlink" Target="mailto:billnye@thescienceguy.com" TargetMode="External"/><Relationship Id="rId35" Type="http://schemas.openxmlformats.org/officeDocument/2006/relationships/hyperlink" Target="mailto:batty@wabash.edu" TargetMode="External"/><Relationship Id="rId43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12194</Words>
  <Characters>69509</Characters>
  <Application>Microsoft Office Word</Application>
  <DocSecurity>0</DocSecurity>
  <Lines>579</Lines>
  <Paragraphs>163</Paragraphs>
  <ScaleCrop>false</ScaleCrop>
  <Company/>
  <LinksUpToDate>false</LinksUpToDate>
  <CharactersWithSpaces>81540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2021-05-27T16:03:00Z</dcterms:created>
  <dcterms:modified xsi:type="dcterms:W3CDTF">2021-05-27T16:12:00Z</dcterms:modified>
</cp:coreProperties>
</file>